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12184" w14:textId="77777777" w:rsidR="0075039D" w:rsidRDefault="0075039D" w:rsidP="0075039D">
      <w:pPr>
        <w:spacing w:line="480" w:lineRule="auto"/>
        <w:rPr>
          <w:rFonts w:ascii="Arial" w:hAnsi="Arial" w:cs="Arial"/>
          <w:sz w:val="20"/>
          <w:szCs w:val="20"/>
        </w:rPr>
      </w:pPr>
    </w:p>
    <w:p w14:paraId="766FC022"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382AC9D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5C8F2AA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0678CF" w:rsidRPr="0070139D">
        <w:rPr>
          <w:rFonts w:ascii="Arial" w:hAnsi="Arial" w:cs="Arial"/>
          <w:sz w:val="16"/>
          <w:szCs w:val="16"/>
        </w:rPr>
        <w:t>Langusova ulica 4, 1535 Ljubljana</w:t>
      </w:r>
    </w:p>
    <w:p w14:paraId="7B6537AA"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75156885"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7EED860" w14:textId="77777777" w:rsidTr="00B365EC">
        <w:trPr>
          <w:cantSplit/>
        </w:trPr>
        <w:tc>
          <w:tcPr>
            <w:tcW w:w="1204" w:type="dxa"/>
            <w:vAlign w:val="center"/>
          </w:tcPr>
          <w:p w14:paraId="5157A895"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2AEB361F" w14:textId="4C8BCEA3" w:rsidR="00B365EC" w:rsidRPr="00E46EB3" w:rsidRDefault="00B365EC" w:rsidP="008A0916">
            <w:pPr>
              <w:spacing w:line="260" w:lineRule="atLeast"/>
              <w:rPr>
                <w:rFonts w:ascii="Arial" w:hAnsi="Arial" w:cs="Arial"/>
                <w:sz w:val="20"/>
                <w:szCs w:val="20"/>
                <w:highlight w:val="yellow"/>
                <w:lang w:eastAsia="en-US"/>
              </w:rPr>
            </w:pPr>
            <w:r w:rsidRPr="00534C8F">
              <w:rPr>
                <w:rFonts w:ascii="Arial" w:hAnsi="Arial" w:cs="Arial"/>
                <w:sz w:val="20"/>
                <w:szCs w:val="20"/>
                <w:lang w:eastAsia="en-US"/>
              </w:rPr>
              <w:t>430-</w:t>
            </w:r>
            <w:r w:rsidR="008A0916">
              <w:rPr>
                <w:rFonts w:ascii="Arial" w:hAnsi="Arial" w:cs="Arial"/>
                <w:sz w:val="20"/>
                <w:szCs w:val="20"/>
                <w:lang w:eastAsia="en-US"/>
              </w:rPr>
              <w:t>10</w:t>
            </w:r>
            <w:r w:rsidRPr="00534C8F">
              <w:rPr>
                <w:rFonts w:ascii="Arial" w:hAnsi="Arial" w:cs="Arial"/>
                <w:sz w:val="20"/>
                <w:szCs w:val="20"/>
                <w:lang w:eastAsia="en-US"/>
              </w:rPr>
              <w:t>/202</w:t>
            </w:r>
            <w:r w:rsidR="008A0916">
              <w:rPr>
                <w:rFonts w:ascii="Arial" w:hAnsi="Arial" w:cs="Arial"/>
                <w:sz w:val="20"/>
                <w:szCs w:val="20"/>
                <w:lang w:eastAsia="en-US"/>
              </w:rPr>
              <w:t>2</w:t>
            </w:r>
            <w:r w:rsidRPr="00534C8F">
              <w:rPr>
                <w:rFonts w:ascii="Arial" w:hAnsi="Arial" w:cs="Arial"/>
                <w:sz w:val="20"/>
                <w:szCs w:val="20"/>
                <w:lang w:eastAsia="en-US"/>
              </w:rPr>
              <w:t>/</w:t>
            </w:r>
            <w:r w:rsidRPr="00573868">
              <w:rPr>
                <w:rFonts w:ascii="Arial" w:hAnsi="Arial" w:cs="Arial"/>
                <w:sz w:val="20"/>
                <w:szCs w:val="20"/>
                <w:lang w:eastAsia="en-US"/>
              </w:rPr>
              <w:t>3</w:t>
            </w:r>
          </w:p>
        </w:tc>
        <w:tc>
          <w:tcPr>
            <w:tcW w:w="5126" w:type="dxa"/>
          </w:tcPr>
          <w:p w14:paraId="1C87FC82"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8A64DC7" w14:textId="77777777" w:rsidTr="00B365EC">
        <w:trPr>
          <w:cantSplit/>
        </w:trPr>
        <w:tc>
          <w:tcPr>
            <w:tcW w:w="1204" w:type="dxa"/>
            <w:vAlign w:val="center"/>
          </w:tcPr>
          <w:p w14:paraId="10EFA9DA"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5553D4E7" w14:textId="29BE3717" w:rsidR="00B365EC" w:rsidRPr="00E46EB3" w:rsidRDefault="00D76655" w:rsidP="003D1EA6">
            <w:pPr>
              <w:spacing w:line="260" w:lineRule="atLeast"/>
              <w:rPr>
                <w:rFonts w:ascii="Arial" w:hAnsi="Arial" w:cs="Arial"/>
                <w:sz w:val="20"/>
                <w:szCs w:val="20"/>
                <w:highlight w:val="yellow"/>
                <w:lang w:eastAsia="en-US"/>
              </w:rPr>
            </w:pPr>
            <w:r w:rsidRPr="00573868">
              <w:rPr>
                <w:rFonts w:ascii="Arial" w:hAnsi="Arial" w:cs="Arial"/>
                <w:sz w:val="20"/>
                <w:szCs w:val="20"/>
                <w:lang w:eastAsia="en-US"/>
              </w:rPr>
              <w:t>2</w:t>
            </w:r>
            <w:r w:rsidR="00B365EC" w:rsidRPr="00573868">
              <w:rPr>
                <w:rFonts w:ascii="Arial" w:hAnsi="Arial" w:cs="Arial"/>
                <w:sz w:val="20"/>
                <w:szCs w:val="20"/>
                <w:lang w:eastAsia="en-US"/>
              </w:rPr>
              <w:t>.</w:t>
            </w:r>
            <w:r w:rsidRPr="00573868">
              <w:rPr>
                <w:rFonts w:ascii="Arial" w:hAnsi="Arial" w:cs="Arial"/>
                <w:sz w:val="20"/>
                <w:szCs w:val="20"/>
                <w:lang w:eastAsia="en-US"/>
              </w:rPr>
              <w:t xml:space="preserve"> 2</w:t>
            </w:r>
            <w:r w:rsidR="00B365EC" w:rsidRPr="00573868">
              <w:rPr>
                <w:rFonts w:ascii="Arial" w:hAnsi="Arial" w:cs="Arial"/>
                <w:sz w:val="20"/>
                <w:szCs w:val="20"/>
                <w:lang w:eastAsia="en-US"/>
              </w:rPr>
              <w:t>.</w:t>
            </w:r>
            <w:r w:rsidRPr="00573868">
              <w:rPr>
                <w:rFonts w:ascii="Arial" w:hAnsi="Arial" w:cs="Arial"/>
                <w:sz w:val="20"/>
                <w:szCs w:val="20"/>
                <w:lang w:eastAsia="en-US"/>
              </w:rPr>
              <w:t xml:space="preserve"> 2022</w:t>
            </w:r>
          </w:p>
        </w:tc>
        <w:tc>
          <w:tcPr>
            <w:tcW w:w="5126" w:type="dxa"/>
          </w:tcPr>
          <w:p w14:paraId="0C1B916A" w14:textId="77777777" w:rsidR="00B365EC" w:rsidRPr="001875C4" w:rsidRDefault="00B365EC" w:rsidP="00BD24B0">
            <w:pPr>
              <w:spacing w:line="260" w:lineRule="atLeast"/>
              <w:rPr>
                <w:rFonts w:ascii="Arial" w:hAnsi="Arial" w:cs="Arial"/>
                <w:sz w:val="20"/>
                <w:szCs w:val="20"/>
                <w:highlight w:val="yellow"/>
                <w:lang w:eastAsia="en-US"/>
              </w:rPr>
            </w:pPr>
          </w:p>
        </w:tc>
      </w:tr>
    </w:tbl>
    <w:p w14:paraId="3F027C99"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5D72C0FD" w14:textId="77777777" w:rsidR="0075039D" w:rsidRPr="0070139D" w:rsidRDefault="0075039D" w:rsidP="00FB7DD3">
      <w:pPr>
        <w:spacing w:line="260" w:lineRule="atLeast"/>
        <w:rPr>
          <w:rFonts w:ascii="Arial" w:hAnsi="Arial"/>
          <w:sz w:val="20"/>
          <w:lang w:eastAsia="en-US"/>
        </w:rPr>
      </w:pPr>
    </w:p>
    <w:p w14:paraId="166287B9"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CFD87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546AAD5"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314691A"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4110B501"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8FCC7CD"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34B82CDF" w14:textId="77777777" w:rsidTr="0075039D">
        <w:tc>
          <w:tcPr>
            <w:tcW w:w="2836" w:type="dxa"/>
          </w:tcPr>
          <w:p w14:paraId="5489C52F"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364C3ABF" w14:textId="77777777" w:rsidR="000B3DF6" w:rsidRDefault="008A0916" w:rsidP="008A0916">
            <w:pPr>
              <w:spacing w:line="260" w:lineRule="atLeast"/>
              <w:jc w:val="both"/>
              <w:rPr>
                <w:rFonts w:ascii="Arial" w:hAnsi="Arial" w:cs="Arial"/>
                <w:b/>
                <w:bCs/>
                <w:sz w:val="20"/>
                <w:szCs w:val="20"/>
                <w:lang w:eastAsia="en-US"/>
              </w:rPr>
            </w:pPr>
            <w:r w:rsidRPr="008A0916">
              <w:rPr>
                <w:rFonts w:ascii="Arial" w:hAnsi="Arial" w:cs="Arial"/>
                <w:b/>
                <w:bCs/>
                <w:sz w:val="20"/>
                <w:szCs w:val="20"/>
                <w:lang w:eastAsia="en-US"/>
              </w:rPr>
              <w:t>Strokovna in tehnična podpora pri Celovitem nacionalnem poročanju o napredku pri izvajanju Celovitega nacionalnega energetskega in podnebnega načrta in pripravi njegove posodobitve</w:t>
            </w:r>
          </w:p>
          <w:p w14:paraId="78962FE4" w14:textId="7A0F4162" w:rsidR="008A0916" w:rsidRPr="000B3DF6" w:rsidRDefault="008A0916" w:rsidP="008A0916">
            <w:pPr>
              <w:spacing w:line="260" w:lineRule="atLeast"/>
              <w:jc w:val="both"/>
              <w:rPr>
                <w:rFonts w:ascii="Arial" w:hAnsi="Arial" w:cs="Arial"/>
                <w:b/>
                <w:bCs/>
                <w:sz w:val="20"/>
                <w:szCs w:val="20"/>
                <w:lang w:eastAsia="en-US"/>
              </w:rPr>
            </w:pPr>
          </w:p>
        </w:tc>
      </w:tr>
      <w:tr w:rsidR="0075039D" w:rsidRPr="0070139D" w14:paraId="381DC71B" w14:textId="77777777" w:rsidTr="0075039D">
        <w:tc>
          <w:tcPr>
            <w:tcW w:w="2836" w:type="dxa"/>
          </w:tcPr>
          <w:p w14:paraId="189E485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0B4A2FF0" w14:textId="74411C4B" w:rsidR="0075039D" w:rsidRPr="0070139D" w:rsidRDefault="008A0916" w:rsidP="001875C4">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2430-22-38001</w:t>
            </w:r>
          </w:p>
        </w:tc>
      </w:tr>
    </w:tbl>
    <w:p w14:paraId="696C242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25558D22" w14:textId="77777777" w:rsidTr="0075039D">
        <w:tc>
          <w:tcPr>
            <w:tcW w:w="2836" w:type="dxa"/>
          </w:tcPr>
          <w:p w14:paraId="74B31792"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159C3979"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141157" w14:textId="77777777" w:rsidR="0075039D" w:rsidRPr="0070139D" w:rsidRDefault="0075039D" w:rsidP="00FB7DD3">
      <w:pPr>
        <w:spacing w:line="260" w:lineRule="atLeast"/>
        <w:rPr>
          <w:rFonts w:ascii="Arial" w:hAnsi="Arial" w:cs="Arial"/>
          <w:sz w:val="20"/>
          <w:szCs w:val="20"/>
          <w:lang w:eastAsia="en-US"/>
        </w:rPr>
      </w:pPr>
    </w:p>
    <w:p w14:paraId="42EA1517" w14:textId="77777777" w:rsidR="0075039D" w:rsidRPr="0070139D" w:rsidRDefault="0075039D" w:rsidP="00FB7DD3">
      <w:pPr>
        <w:spacing w:line="260" w:lineRule="atLeast"/>
        <w:rPr>
          <w:rFonts w:ascii="Arial" w:hAnsi="Arial" w:cs="Arial"/>
          <w:sz w:val="20"/>
          <w:szCs w:val="20"/>
          <w:lang w:eastAsia="en-US"/>
        </w:rPr>
      </w:pPr>
    </w:p>
    <w:p w14:paraId="2937EF12" w14:textId="77777777" w:rsidR="0075039D" w:rsidRPr="0070139D" w:rsidRDefault="0075039D" w:rsidP="00FB7DD3">
      <w:pPr>
        <w:spacing w:line="260" w:lineRule="atLeast"/>
        <w:rPr>
          <w:rFonts w:ascii="Arial" w:hAnsi="Arial" w:cs="Arial"/>
          <w:sz w:val="20"/>
          <w:szCs w:val="20"/>
          <w:lang w:eastAsia="en-US"/>
        </w:rPr>
      </w:pPr>
    </w:p>
    <w:p w14:paraId="61DB459A" w14:textId="77777777" w:rsidR="0075039D" w:rsidRPr="0070139D" w:rsidRDefault="0075039D" w:rsidP="00FB7DD3">
      <w:pPr>
        <w:spacing w:line="260" w:lineRule="atLeast"/>
        <w:rPr>
          <w:rFonts w:ascii="Arial" w:hAnsi="Arial" w:cs="Arial"/>
          <w:sz w:val="20"/>
          <w:szCs w:val="20"/>
          <w:lang w:eastAsia="en-US"/>
        </w:rPr>
      </w:pPr>
    </w:p>
    <w:p w14:paraId="340A0A66" w14:textId="77777777" w:rsidR="0075039D" w:rsidRPr="0070139D" w:rsidRDefault="0075039D" w:rsidP="00FB7DD3">
      <w:pPr>
        <w:spacing w:line="260" w:lineRule="atLeast"/>
        <w:rPr>
          <w:rFonts w:ascii="Arial" w:hAnsi="Arial" w:cs="Arial"/>
          <w:sz w:val="20"/>
          <w:szCs w:val="20"/>
          <w:lang w:eastAsia="en-US"/>
        </w:rPr>
      </w:pPr>
    </w:p>
    <w:p w14:paraId="003DC2A6" w14:textId="77777777" w:rsidR="0075039D" w:rsidRPr="0070139D" w:rsidRDefault="0075039D" w:rsidP="00FB7DD3">
      <w:pPr>
        <w:spacing w:line="260" w:lineRule="atLeast"/>
        <w:rPr>
          <w:rFonts w:ascii="Arial" w:hAnsi="Arial" w:cs="Arial"/>
          <w:sz w:val="20"/>
          <w:szCs w:val="20"/>
          <w:lang w:eastAsia="en-US"/>
        </w:rPr>
      </w:pPr>
    </w:p>
    <w:p w14:paraId="5C611ABE"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144BCCF6"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3B02A46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6F68DAC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249CFCD3" w14:textId="77777777" w:rsidR="00750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59BF4E8" w14:textId="77777777" w:rsidR="00D22557" w:rsidRDefault="00D22557"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5: </w:t>
      </w:r>
      <w:r w:rsidR="009805BF">
        <w:rPr>
          <w:rFonts w:ascii="Arial" w:hAnsi="Arial" w:cs="Arial"/>
          <w:sz w:val="20"/>
          <w:szCs w:val="20"/>
          <w:lang w:eastAsia="en-US"/>
        </w:rPr>
        <w:t>PRILOGA – PROJEKTNA NALOGA</w:t>
      </w:r>
    </w:p>
    <w:p w14:paraId="3B0F4258" w14:textId="77777777" w:rsidR="0075039D" w:rsidRPr="007E5E27" w:rsidRDefault="00237744" w:rsidP="00C95EB9">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POGLAVJE </w:t>
      </w:r>
      <w:r w:rsidR="009805BF">
        <w:rPr>
          <w:rFonts w:ascii="Arial" w:hAnsi="Arial" w:cs="Arial"/>
          <w:sz w:val="20"/>
          <w:szCs w:val="20"/>
          <w:lang w:eastAsia="en-US"/>
        </w:rPr>
        <w:t>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ESPD OBRAZEC (datoteka v formatu .</w:t>
      </w:r>
      <w:proofErr w:type="spellStart"/>
      <w:r w:rsidR="0075039D" w:rsidRPr="007E5E27">
        <w:rPr>
          <w:rFonts w:ascii="Arial" w:hAnsi="Arial" w:cs="Arial"/>
          <w:sz w:val="20"/>
          <w:szCs w:val="20"/>
          <w:lang w:eastAsia="en-US"/>
        </w:rPr>
        <w:t>xml</w:t>
      </w:r>
      <w:proofErr w:type="spellEnd"/>
      <w:r w:rsidR="0075039D" w:rsidRPr="007E5E27">
        <w:rPr>
          <w:rFonts w:ascii="Arial" w:hAnsi="Arial" w:cs="Arial"/>
          <w:sz w:val="20"/>
          <w:szCs w:val="20"/>
          <w:lang w:eastAsia="en-US"/>
        </w:rPr>
        <w:t xml:space="preserve">) </w:t>
      </w:r>
    </w:p>
    <w:p w14:paraId="5371108B" w14:textId="3A89025A" w:rsidR="00874E15" w:rsidRDefault="009805BF"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352C0BE4" w14:textId="3C0949DF" w:rsidR="009A5BA7" w:rsidRDefault="009A5BA7" w:rsidP="009A5BA7">
      <w:pPr>
        <w:spacing w:line="260" w:lineRule="atLeast"/>
        <w:ind w:left="720"/>
        <w:jc w:val="both"/>
        <w:rPr>
          <w:rFonts w:ascii="Arial" w:hAnsi="Arial" w:cs="Arial"/>
          <w:sz w:val="20"/>
          <w:szCs w:val="20"/>
          <w:lang w:eastAsia="en-US"/>
        </w:rPr>
      </w:pPr>
    </w:p>
    <w:p w14:paraId="4B63D5B0" w14:textId="352D323B" w:rsidR="003830B6" w:rsidRDefault="003830B6" w:rsidP="009A5BA7">
      <w:pPr>
        <w:spacing w:line="260" w:lineRule="atLeast"/>
        <w:ind w:left="720"/>
        <w:jc w:val="both"/>
        <w:rPr>
          <w:rFonts w:ascii="Arial" w:hAnsi="Arial" w:cs="Arial"/>
          <w:sz w:val="20"/>
          <w:szCs w:val="20"/>
          <w:lang w:eastAsia="en-US"/>
        </w:rPr>
      </w:pPr>
    </w:p>
    <w:p w14:paraId="21ECD97A" w14:textId="77777777" w:rsidR="003830B6" w:rsidRDefault="003830B6" w:rsidP="009A5BA7">
      <w:pPr>
        <w:spacing w:line="260" w:lineRule="atLeast"/>
        <w:ind w:left="720"/>
        <w:jc w:val="both"/>
        <w:rPr>
          <w:rFonts w:ascii="Arial" w:hAnsi="Arial" w:cs="Arial"/>
          <w:sz w:val="20"/>
          <w:szCs w:val="20"/>
          <w:lang w:eastAsia="en-US"/>
        </w:rPr>
      </w:pPr>
    </w:p>
    <w:p w14:paraId="339497E3" w14:textId="77777777" w:rsidR="00874E15" w:rsidRDefault="00874E15" w:rsidP="00FB7DD3">
      <w:pPr>
        <w:spacing w:line="260" w:lineRule="atLeast"/>
        <w:jc w:val="both"/>
        <w:rPr>
          <w:rFonts w:ascii="Arial" w:hAnsi="Arial" w:cs="Arial"/>
          <w:sz w:val="20"/>
          <w:szCs w:val="20"/>
          <w:lang w:eastAsia="en-US"/>
        </w:rPr>
      </w:pPr>
    </w:p>
    <w:p w14:paraId="6693AED0" w14:textId="77777777" w:rsidR="007E5E27" w:rsidRDefault="007E5E27" w:rsidP="00FB7DD3">
      <w:pPr>
        <w:spacing w:line="260" w:lineRule="atLeast"/>
        <w:jc w:val="both"/>
        <w:rPr>
          <w:rFonts w:ascii="Arial" w:hAnsi="Arial" w:cs="Arial"/>
          <w:sz w:val="20"/>
          <w:szCs w:val="20"/>
          <w:lang w:eastAsia="en-US"/>
        </w:rPr>
      </w:pPr>
    </w:p>
    <w:p w14:paraId="4AA6491D" w14:textId="77777777" w:rsidR="007E5E27" w:rsidRDefault="007E5E27" w:rsidP="00FB7DD3">
      <w:pPr>
        <w:spacing w:line="260" w:lineRule="atLeast"/>
        <w:jc w:val="both"/>
        <w:rPr>
          <w:rFonts w:ascii="Arial" w:hAnsi="Arial" w:cs="Arial"/>
          <w:sz w:val="20"/>
          <w:szCs w:val="20"/>
          <w:lang w:eastAsia="en-US"/>
        </w:rPr>
      </w:pPr>
    </w:p>
    <w:p w14:paraId="3C8A14A0" w14:textId="77777777" w:rsidR="004F2B62" w:rsidRDefault="004F2B62" w:rsidP="00A54C59">
      <w:pPr>
        <w:spacing w:line="260" w:lineRule="atLeast"/>
        <w:rPr>
          <w:rFonts w:ascii="Arial" w:hAnsi="Arial" w:cs="Arial"/>
          <w:sz w:val="20"/>
          <w:szCs w:val="20"/>
          <w:lang w:eastAsia="en-US"/>
        </w:rPr>
      </w:pPr>
    </w:p>
    <w:p w14:paraId="6E6DC9DF" w14:textId="77777777" w:rsidR="00CE1EE2" w:rsidRDefault="00CE1EE2" w:rsidP="00A54C59">
      <w:pPr>
        <w:spacing w:line="260" w:lineRule="atLeast"/>
        <w:rPr>
          <w:rFonts w:ascii="Arial" w:hAnsi="Arial"/>
          <w:b/>
          <w:sz w:val="20"/>
          <w:lang w:eastAsia="en-US"/>
        </w:rPr>
      </w:pPr>
    </w:p>
    <w:p w14:paraId="209F52A8" w14:textId="22DF5FE0"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t xml:space="preserve">POGLAVJE 1: </w:t>
      </w:r>
      <w:r w:rsidR="0075039D" w:rsidRPr="0070139D">
        <w:rPr>
          <w:rFonts w:ascii="Arial" w:hAnsi="Arial"/>
          <w:b/>
          <w:sz w:val="20"/>
          <w:lang w:eastAsia="en-US"/>
        </w:rPr>
        <w:t>POVABILO K  ODDAJI PONUDBE</w:t>
      </w:r>
    </w:p>
    <w:p w14:paraId="1B32B719" w14:textId="77777777" w:rsidR="0075039D" w:rsidRPr="0070139D" w:rsidRDefault="0075039D" w:rsidP="00FB7DD3">
      <w:pPr>
        <w:spacing w:line="260" w:lineRule="atLeast"/>
        <w:rPr>
          <w:rFonts w:ascii="Arial" w:hAnsi="Arial" w:cs="Arial"/>
          <w:b/>
          <w:sz w:val="20"/>
          <w:szCs w:val="20"/>
          <w:lang w:eastAsia="en-US"/>
        </w:rPr>
      </w:pPr>
    </w:p>
    <w:p w14:paraId="03A6F92D"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 Langusova ulica 4, 1535 Ljubljana</w:t>
      </w:r>
    </w:p>
    <w:p w14:paraId="37B1E494" w14:textId="77777777" w:rsidR="00FB7DD3" w:rsidRPr="0070139D" w:rsidRDefault="00FB7DD3" w:rsidP="00496FF2">
      <w:pPr>
        <w:spacing w:line="260" w:lineRule="atLeast"/>
        <w:jc w:val="both"/>
        <w:rPr>
          <w:rFonts w:ascii="Arial" w:hAnsi="Arial" w:cs="Arial"/>
          <w:sz w:val="20"/>
          <w:szCs w:val="20"/>
          <w:lang w:eastAsia="en-US"/>
        </w:rPr>
      </w:pPr>
    </w:p>
    <w:p w14:paraId="45B8CEAD" w14:textId="77777777" w:rsidR="008A0916" w:rsidRPr="00441E67" w:rsidRDefault="0075039D" w:rsidP="008A0916">
      <w:pPr>
        <w:spacing w:line="260" w:lineRule="atLeast"/>
        <w:jc w:val="both"/>
        <w:rPr>
          <w:rFonts w:ascii="Arial" w:hAnsi="Arial" w:cs="Arial"/>
          <w:bCs/>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8A0916" w:rsidRPr="00441E67">
        <w:rPr>
          <w:rFonts w:ascii="Arial" w:hAnsi="Arial" w:cs="Arial"/>
          <w:bCs/>
          <w:sz w:val="20"/>
          <w:szCs w:val="20"/>
          <w:lang w:eastAsia="en-US"/>
        </w:rPr>
        <w:t>Strokovna in tehnična podpora pri Celovitem nacionalnem poročanju o napredku pri izvajanju Celovitega nacionalnega energetskega in podnebnega načrta in pripravi njegove posodobitve</w:t>
      </w:r>
    </w:p>
    <w:p w14:paraId="521926D2" w14:textId="527A3686" w:rsidR="00BE03A6" w:rsidRPr="00161C6E" w:rsidRDefault="00BE03A6" w:rsidP="00BE03A6">
      <w:pPr>
        <w:spacing w:line="260" w:lineRule="atLeast"/>
        <w:jc w:val="both"/>
        <w:rPr>
          <w:rFonts w:ascii="Arial" w:hAnsi="Arial" w:cs="Arial"/>
        </w:rPr>
      </w:pPr>
    </w:p>
    <w:p w14:paraId="29F32FA4"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1F37826D" w14:textId="77777777" w:rsidR="008A0916" w:rsidRPr="008A0916" w:rsidRDefault="00E31597" w:rsidP="008A0916">
      <w:pPr>
        <w:spacing w:line="260" w:lineRule="atLeast"/>
        <w:jc w:val="both"/>
        <w:rPr>
          <w:rFonts w:ascii="Arial" w:hAnsi="Arial" w:cs="Arial"/>
          <w:sz w:val="20"/>
          <w:szCs w:val="20"/>
          <w:lang w:eastAsia="en-US"/>
        </w:rPr>
      </w:pPr>
      <w:bookmarkStart w:id="0" w:name="_Toc156997236"/>
      <w:bookmarkStart w:id="1" w:name="_Toc156998181"/>
      <w:r w:rsidRPr="00E31597">
        <w:rPr>
          <w:rFonts w:ascii="Arial" w:hAnsi="Arial" w:cs="Arial"/>
          <w:sz w:val="20"/>
          <w:szCs w:val="20"/>
          <w:lang w:eastAsia="en-US"/>
        </w:rPr>
        <w:t xml:space="preserve"> </w:t>
      </w:r>
      <w:r w:rsidR="008A0916" w:rsidRPr="008A0916">
        <w:rPr>
          <w:rFonts w:ascii="Arial" w:hAnsi="Arial" w:cs="Arial"/>
          <w:sz w:val="20"/>
          <w:szCs w:val="20"/>
          <w:lang w:eastAsia="en-US"/>
        </w:rPr>
        <w:t>Namen projekta je pridobiti celovito strokovno in tehnično podporo pri:</w:t>
      </w:r>
    </w:p>
    <w:p w14:paraId="2F936385" w14:textId="0AB2146F" w:rsidR="008A0916" w:rsidRPr="008A0916" w:rsidRDefault="008A0916" w:rsidP="00C95EB9">
      <w:pPr>
        <w:pStyle w:val="Odstavekseznama"/>
        <w:numPr>
          <w:ilvl w:val="0"/>
          <w:numId w:val="27"/>
        </w:numPr>
        <w:overflowPunct w:val="0"/>
        <w:autoSpaceDE w:val="0"/>
        <w:autoSpaceDN w:val="0"/>
        <w:adjustRightInd w:val="0"/>
        <w:spacing w:line="260" w:lineRule="atLeast"/>
        <w:contextualSpacing/>
        <w:jc w:val="both"/>
        <w:textAlignment w:val="baseline"/>
        <w:rPr>
          <w:rFonts w:ascii="Arial" w:hAnsi="Arial" w:cs="Arial"/>
          <w:sz w:val="20"/>
          <w:szCs w:val="20"/>
        </w:rPr>
      </w:pPr>
      <w:r w:rsidRPr="008A0916">
        <w:rPr>
          <w:rFonts w:ascii="Arial" w:hAnsi="Arial" w:cs="Arial"/>
          <w:sz w:val="20"/>
          <w:szCs w:val="20"/>
        </w:rPr>
        <w:t>poročanju o izvajanju sprejetega NEPN,</w:t>
      </w:r>
    </w:p>
    <w:p w14:paraId="445DA993" w14:textId="267F9BB9" w:rsidR="008A0916" w:rsidRPr="008A0916" w:rsidRDefault="008A0916" w:rsidP="00C95EB9">
      <w:pPr>
        <w:pStyle w:val="Odstavekseznama"/>
        <w:numPr>
          <w:ilvl w:val="0"/>
          <w:numId w:val="27"/>
        </w:numPr>
        <w:overflowPunct w:val="0"/>
        <w:autoSpaceDE w:val="0"/>
        <w:autoSpaceDN w:val="0"/>
        <w:adjustRightInd w:val="0"/>
        <w:spacing w:line="260" w:lineRule="atLeast"/>
        <w:contextualSpacing/>
        <w:jc w:val="both"/>
        <w:textAlignment w:val="baseline"/>
        <w:rPr>
          <w:rFonts w:ascii="Arial" w:hAnsi="Arial" w:cs="Arial"/>
          <w:sz w:val="20"/>
          <w:szCs w:val="20"/>
        </w:rPr>
      </w:pPr>
      <w:r w:rsidRPr="008A0916">
        <w:rPr>
          <w:rFonts w:ascii="Arial" w:hAnsi="Arial" w:cs="Arial"/>
          <w:sz w:val="20"/>
          <w:szCs w:val="20"/>
        </w:rPr>
        <w:t>posodobitvi strokovnih podlag za pripravo posodobitve NEPN,</w:t>
      </w:r>
    </w:p>
    <w:p w14:paraId="583F5873" w14:textId="64933F31" w:rsidR="008A0916" w:rsidRPr="008A0916" w:rsidRDefault="008A0916" w:rsidP="00C95EB9">
      <w:pPr>
        <w:pStyle w:val="Odstavekseznama"/>
        <w:numPr>
          <w:ilvl w:val="0"/>
          <w:numId w:val="27"/>
        </w:numPr>
        <w:overflowPunct w:val="0"/>
        <w:autoSpaceDE w:val="0"/>
        <w:autoSpaceDN w:val="0"/>
        <w:adjustRightInd w:val="0"/>
        <w:spacing w:line="260" w:lineRule="atLeast"/>
        <w:contextualSpacing/>
        <w:jc w:val="both"/>
        <w:textAlignment w:val="baseline"/>
        <w:rPr>
          <w:rFonts w:ascii="Arial" w:hAnsi="Arial" w:cs="Arial"/>
          <w:sz w:val="20"/>
          <w:szCs w:val="20"/>
        </w:rPr>
      </w:pPr>
      <w:r w:rsidRPr="008A0916">
        <w:rPr>
          <w:rFonts w:ascii="Arial" w:hAnsi="Arial" w:cs="Arial"/>
          <w:sz w:val="20"/>
          <w:szCs w:val="20"/>
        </w:rPr>
        <w:t>posodobitvi NEPN,</w:t>
      </w:r>
    </w:p>
    <w:p w14:paraId="11310AC6" w14:textId="08DCCF5F" w:rsidR="008A0916" w:rsidRPr="008A0916" w:rsidRDefault="008A0916" w:rsidP="00C95EB9">
      <w:pPr>
        <w:pStyle w:val="Odstavekseznama"/>
        <w:numPr>
          <w:ilvl w:val="0"/>
          <w:numId w:val="27"/>
        </w:numPr>
        <w:overflowPunct w:val="0"/>
        <w:autoSpaceDE w:val="0"/>
        <w:autoSpaceDN w:val="0"/>
        <w:adjustRightInd w:val="0"/>
        <w:spacing w:line="260" w:lineRule="atLeast"/>
        <w:contextualSpacing/>
        <w:jc w:val="both"/>
        <w:textAlignment w:val="baseline"/>
        <w:rPr>
          <w:rFonts w:ascii="Arial" w:hAnsi="Arial" w:cs="Arial"/>
          <w:sz w:val="20"/>
          <w:szCs w:val="20"/>
        </w:rPr>
      </w:pPr>
      <w:r w:rsidRPr="008A0916">
        <w:rPr>
          <w:rFonts w:ascii="Arial" w:hAnsi="Arial" w:cs="Arial"/>
          <w:sz w:val="20"/>
          <w:szCs w:val="20"/>
        </w:rPr>
        <w:t>oblikovanju in vodenju podnebnega in energetskega dialoga na več ravneh.</w:t>
      </w:r>
    </w:p>
    <w:p w14:paraId="3A1E4651" w14:textId="4AFADCC5" w:rsidR="00E31597" w:rsidRPr="00E31597" w:rsidRDefault="00E31597" w:rsidP="00E31597">
      <w:pPr>
        <w:overflowPunct w:val="0"/>
        <w:autoSpaceDE w:val="0"/>
        <w:autoSpaceDN w:val="0"/>
        <w:adjustRightInd w:val="0"/>
        <w:spacing w:line="260" w:lineRule="atLeast"/>
        <w:textAlignment w:val="baseline"/>
        <w:rPr>
          <w:rFonts w:ascii="Arial" w:hAnsi="Arial" w:cs="Arial"/>
          <w:sz w:val="20"/>
          <w:szCs w:val="20"/>
          <w:lang w:eastAsia="en-US"/>
        </w:rPr>
      </w:pPr>
    </w:p>
    <w:p w14:paraId="5885BF69" w14:textId="5659EE06" w:rsidR="001875C4" w:rsidRPr="0070139D" w:rsidRDefault="001875C4" w:rsidP="001875C4">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w:t>
      </w:r>
      <w:r w:rsidR="009805BF">
        <w:rPr>
          <w:rFonts w:ascii="Arial" w:hAnsi="Arial" w:cs="Arial"/>
          <w:sz w:val="20"/>
          <w:szCs w:val="20"/>
          <w:lang w:eastAsia="en-US"/>
        </w:rPr>
        <w:t>priloga projektna naloga</w:t>
      </w:r>
      <w:r>
        <w:rPr>
          <w:rFonts w:ascii="Arial" w:hAnsi="Arial" w:cs="Arial"/>
          <w:sz w:val="20"/>
          <w:szCs w:val="20"/>
          <w:lang w:eastAsia="en-US"/>
        </w:rPr>
        <w:t>.</w:t>
      </w:r>
      <w:r w:rsidRPr="0070139D">
        <w:rPr>
          <w:rFonts w:ascii="Arial" w:hAnsi="Arial" w:cs="Arial"/>
          <w:sz w:val="20"/>
          <w:szCs w:val="20"/>
          <w:lang w:eastAsia="en-US"/>
        </w:rPr>
        <w:t xml:space="preserve"> </w:t>
      </w:r>
    </w:p>
    <w:p w14:paraId="1E0D0CEB" w14:textId="77777777" w:rsidR="001875C4" w:rsidRDefault="001875C4" w:rsidP="007E5E27">
      <w:pPr>
        <w:widowControl w:val="0"/>
        <w:autoSpaceDE w:val="0"/>
        <w:autoSpaceDN w:val="0"/>
        <w:adjustRightInd w:val="0"/>
        <w:spacing w:line="260" w:lineRule="atLeast"/>
        <w:jc w:val="both"/>
        <w:rPr>
          <w:rFonts w:ascii="Arial" w:hAnsi="Arial" w:cs="Arial"/>
          <w:sz w:val="20"/>
          <w:szCs w:val="20"/>
        </w:rPr>
      </w:pPr>
    </w:p>
    <w:p w14:paraId="5371D36E" w14:textId="6A3D63C6" w:rsidR="00376170" w:rsidRDefault="00376170" w:rsidP="00376170">
      <w:pPr>
        <w:widowControl w:val="0"/>
        <w:autoSpaceDE w:val="0"/>
        <w:autoSpaceDN w:val="0"/>
        <w:adjustRightInd w:val="0"/>
        <w:spacing w:line="260" w:lineRule="atLeast"/>
        <w:jc w:val="both"/>
        <w:rPr>
          <w:rFonts w:ascii="Arial" w:hAnsi="Arial" w:cs="Arial"/>
          <w:sz w:val="20"/>
          <w:szCs w:val="20"/>
        </w:rPr>
      </w:pPr>
      <w:r w:rsidRPr="00137550">
        <w:rPr>
          <w:rFonts w:ascii="Arial" w:hAnsi="Arial" w:cs="Arial"/>
          <w:b/>
          <w:sz w:val="20"/>
          <w:szCs w:val="20"/>
        </w:rPr>
        <w:t>Limitirana vrednost javnega naročila</w:t>
      </w:r>
      <w:r>
        <w:rPr>
          <w:rFonts w:ascii="Arial" w:hAnsi="Arial" w:cs="Arial"/>
          <w:sz w:val="20"/>
          <w:szCs w:val="20"/>
        </w:rPr>
        <w:t xml:space="preserve"> znaša </w:t>
      </w:r>
      <w:r w:rsidR="000844FD">
        <w:rPr>
          <w:rFonts w:ascii="Arial" w:hAnsi="Arial" w:cs="Arial"/>
          <w:sz w:val="20"/>
          <w:szCs w:val="20"/>
          <w:lang w:eastAsia="en-US"/>
        </w:rPr>
        <w:t>900.000,00</w:t>
      </w:r>
      <w:r w:rsidR="00651879" w:rsidRPr="00651879">
        <w:rPr>
          <w:b/>
          <w:sz w:val="20"/>
          <w:szCs w:val="20"/>
          <w:lang w:eastAsia="en-US"/>
        </w:rPr>
        <w:t xml:space="preserve"> </w:t>
      </w:r>
      <w:r w:rsidRPr="00F364E5">
        <w:rPr>
          <w:rFonts w:ascii="Arial" w:hAnsi="Arial" w:cs="Arial"/>
          <w:sz w:val="20"/>
          <w:szCs w:val="20"/>
        </w:rPr>
        <w:t>EUR brez</w:t>
      </w:r>
      <w:r w:rsidRPr="00763D63">
        <w:rPr>
          <w:rFonts w:ascii="Arial" w:hAnsi="Arial" w:cs="Arial"/>
          <w:sz w:val="20"/>
          <w:szCs w:val="20"/>
        </w:rPr>
        <w:t xml:space="preserve"> DDV. Ponudba, ki </w:t>
      </w:r>
      <w:r>
        <w:rPr>
          <w:rFonts w:ascii="Arial" w:hAnsi="Arial" w:cs="Arial"/>
          <w:sz w:val="20"/>
          <w:szCs w:val="20"/>
        </w:rPr>
        <w:t>bo presegla limitirano vrednost</w:t>
      </w:r>
      <w:r w:rsidRPr="00763D63">
        <w:rPr>
          <w:rFonts w:ascii="Arial" w:hAnsi="Arial" w:cs="Arial"/>
          <w:sz w:val="20"/>
          <w:szCs w:val="20"/>
        </w:rPr>
        <w:t>, bo ocenjena kot nedopustna</w:t>
      </w:r>
      <w:r>
        <w:rPr>
          <w:rFonts w:ascii="Arial" w:hAnsi="Arial" w:cs="Arial"/>
          <w:sz w:val="20"/>
          <w:szCs w:val="20"/>
        </w:rPr>
        <w:t>.</w:t>
      </w:r>
    </w:p>
    <w:p w14:paraId="3E2BA634" w14:textId="77777777" w:rsidR="00376170" w:rsidRDefault="00376170" w:rsidP="007E5E27">
      <w:pPr>
        <w:spacing w:line="260" w:lineRule="atLeast"/>
        <w:jc w:val="both"/>
        <w:rPr>
          <w:rFonts w:ascii="Arial" w:hAnsi="Arial" w:cs="Arial"/>
          <w:sz w:val="20"/>
          <w:szCs w:val="20"/>
          <w:lang w:eastAsia="en-US"/>
        </w:rPr>
      </w:pPr>
    </w:p>
    <w:p w14:paraId="47041DA6" w14:textId="2182DC2C" w:rsidR="007E5E27" w:rsidRPr="0070139D" w:rsidRDefault="007E5E27" w:rsidP="007E5E27">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03F24E89" w14:textId="77777777" w:rsidR="007E5E27" w:rsidRDefault="007E5E27" w:rsidP="007E5E27">
      <w:pPr>
        <w:spacing w:line="260" w:lineRule="atLeast"/>
        <w:jc w:val="both"/>
        <w:rPr>
          <w:rFonts w:ascii="Arial" w:hAnsi="Arial" w:cs="Arial"/>
          <w:sz w:val="20"/>
          <w:szCs w:val="20"/>
          <w:lang w:eastAsia="en-US"/>
        </w:rPr>
      </w:pPr>
    </w:p>
    <w:p w14:paraId="1605BAC6" w14:textId="4977DF67" w:rsidR="007E5E27" w:rsidRDefault="007E5E27" w:rsidP="007E5E27">
      <w:pPr>
        <w:keepNext/>
        <w:spacing w:line="260" w:lineRule="atLeast"/>
        <w:jc w:val="both"/>
        <w:outlineLvl w:val="1"/>
        <w:rPr>
          <w:rFonts w:ascii="Arial" w:hAnsi="Arial" w:cs="Arial"/>
          <w:b/>
          <w:bCs/>
          <w:iCs/>
          <w:sz w:val="20"/>
          <w:szCs w:val="20"/>
        </w:rPr>
      </w:pPr>
      <w:r w:rsidRPr="00572A55">
        <w:rPr>
          <w:rFonts w:ascii="Arial" w:hAnsi="Arial" w:cs="Arial"/>
          <w:b/>
          <w:bCs/>
          <w:iCs/>
          <w:sz w:val="20"/>
          <w:szCs w:val="20"/>
        </w:rPr>
        <w:t>Rok izvedbe pogodbe:</w:t>
      </w:r>
      <w:r>
        <w:rPr>
          <w:rFonts w:ascii="Arial" w:hAnsi="Arial" w:cs="Arial"/>
          <w:b/>
          <w:bCs/>
          <w:iCs/>
          <w:sz w:val="20"/>
          <w:szCs w:val="20"/>
        </w:rPr>
        <w:t xml:space="preserve"> </w:t>
      </w:r>
      <w:r w:rsidR="008A0916">
        <w:rPr>
          <w:rFonts w:ascii="Arial" w:hAnsi="Arial" w:cs="Arial"/>
          <w:b/>
          <w:bCs/>
          <w:iCs/>
          <w:sz w:val="20"/>
          <w:szCs w:val="20"/>
        </w:rPr>
        <w:t xml:space="preserve"> </w:t>
      </w:r>
      <w:r w:rsidR="008A0916" w:rsidRPr="008A0916">
        <w:rPr>
          <w:rFonts w:ascii="Arial" w:hAnsi="Arial" w:cs="Arial"/>
          <w:bCs/>
          <w:iCs/>
          <w:sz w:val="20"/>
          <w:szCs w:val="20"/>
        </w:rPr>
        <w:t>33 (triintrideset) mesecev od podpisa pogodbe</w:t>
      </w:r>
      <w:r w:rsidR="00441E67">
        <w:rPr>
          <w:rFonts w:ascii="Arial" w:hAnsi="Arial" w:cs="Arial"/>
          <w:bCs/>
          <w:iCs/>
          <w:sz w:val="20"/>
          <w:szCs w:val="20"/>
        </w:rPr>
        <w:t>.</w:t>
      </w:r>
    </w:p>
    <w:p w14:paraId="24857DBE" w14:textId="77777777" w:rsidR="008A0916" w:rsidRDefault="008A0916" w:rsidP="007E5E27">
      <w:pPr>
        <w:keepNext/>
        <w:spacing w:line="260" w:lineRule="atLeast"/>
        <w:jc w:val="both"/>
        <w:outlineLvl w:val="1"/>
        <w:rPr>
          <w:rFonts w:ascii="Arial" w:hAnsi="Arial" w:cs="Arial"/>
          <w:b/>
          <w:bCs/>
          <w:iCs/>
          <w:sz w:val="20"/>
          <w:szCs w:val="20"/>
        </w:rPr>
      </w:pPr>
    </w:p>
    <w:bookmarkEnd w:id="0"/>
    <w:bookmarkEnd w:id="1"/>
    <w:p w14:paraId="74DAF500"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0EF5EE40"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0BC1BA6F" w14:textId="77777777" w:rsidR="00237744" w:rsidRPr="00161C6E" w:rsidRDefault="00237744" w:rsidP="00FB7DD3">
      <w:pPr>
        <w:spacing w:line="260" w:lineRule="atLeast"/>
        <w:jc w:val="both"/>
        <w:rPr>
          <w:rFonts w:ascii="Arial" w:eastAsia="Calibri" w:hAnsi="Arial" w:cs="Arial"/>
          <w:sz w:val="20"/>
          <w:szCs w:val="20"/>
          <w:lang w:eastAsia="en-US"/>
        </w:rPr>
      </w:pPr>
    </w:p>
    <w:p w14:paraId="2219FC1C"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9E97219" w14:textId="77777777" w:rsidR="00237744" w:rsidRDefault="00237744" w:rsidP="00FB7DD3">
      <w:pPr>
        <w:spacing w:line="260" w:lineRule="atLeast"/>
        <w:jc w:val="both"/>
        <w:rPr>
          <w:rFonts w:ascii="Arial" w:eastAsia="Calibri" w:hAnsi="Arial" w:cs="Arial"/>
          <w:sz w:val="20"/>
          <w:szCs w:val="20"/>
          <w:lang w:eastAsia="en-US"/>
        </w:rPr>
      </w:pPr>
    </w:p>
    <w:p w14:paraId="6BCAFE3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86D18D" w14:textId="77777777" w:rsidR="00237744" w:rsidRPr="00161C6E" w:rsidRDefault="00237744" w:rsidP="00FB7DD3">
      <w:pPr>
        <w:spacing w:line="260" w:lineRule="atLeast"/>
        <w:jc w:val="both"/>
        <w:rPr>
          <w:rFonts w:ascii="Arial" w:eastAsia="Calibri" w:hAnsi="Arial" w:cs="Arial"/>
          <w:sz w:val="20"/>
          <w:szCs w:val="20"/>
          <w:lang w:eastAsia="en-US"/>
        </w:rPr>
      </w:pPr>
    </w:p>
    <w:p w14:paraId="00220523" w14:textId="02AC299B"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AD1AA1" w:rsidRPr="00AD1AA1">
        <w:rPr>
          <w:rFonts w:ascii="Arial" w:eastAsia="Calibri" w:hAnsi="Arial" w:cs="Arial"/>
          <w:b/>
          <w:sz w:val="20"/>
          <w:szCs w:val="22"/>
          <w:lang w:eastAsia="en-US"/>
        </w:rPr>
        <w:t>30</w:t>
      </w:r>
      <w:r w:rsidR="00573868" w:rsidRPr="00573868">
        <w:rPr>
          <w:rFonts w:ascii="Arial" w:eastAsia="Calibri" w:hAnsi="Arial" w:cs="Arial"/>
          <w:b/>
          <w:sz w:val="20"/>
          <w:szCs w:val="22"/>
          <w:lang w:eastAsia="en-US"/>
        </w:rPr>
        <w:t>.3.2022</w:t>
      </w:r>
      <w:r w:rsidRPr="00531015">
        <w:rPr>
          <w:rFonts w:ascii="Arial" w:eastAsia="Calibri" w:hAnsi="Arial" w:cs="Arial"/>
          <w:sz w:val="20"/>
          <w:szCs w:val="22"/>
          <w:lang w:eastAsia="en-US"/>
        </w:rPr>
        <w:t xml:space="preserve"> do </w:t>
      </w:r>
      <w:r w:rsidRPr="00531015">
        <w:rPr>
          <w:rFonts w:ascii="Arial" w:eastAsia="Calibri" w:hAnsi="Arial" w:cs="Arial"/>
          <w:b/>
          <w:sz w:val="20"/>
          <w:szCs w:val="22"/>
          <w:lang w:eastAsia="en-US"/>
        </w:rPr>
        <w:t>9:00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342BCD4F" w14:textId="77777777" w:rsidR="00B17E66" w:rsidRPr="00161C6E" w:rsidRDefault="00B17E66" w:rsidP="00FB7DD3">
      <w:pPr>
        <w:spacing w:line="260" w:lineRule="atLeast"/>
        <w:jc w:val="both"/>
        <w:rPr>
          <w:rFonts w:ascii="Arial" w:eastAsia="Calibri" w:hAnsi="Arial" w:cs="Arial"/>
          <w:sz w:val="20"/>
          <w:szCs w:val="22"/>
          <w:lang w:eastAsia="en-US"/>
        </w:rPr>
      </w:pPr>
    </w:p>
    <w:p w14:paraId="0F700F05"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8FCE0F9" w14:textId="77777777" w:rsidR="00237744" w:rsidRPr="00161C6E" w:rsidRDefault="00237744" w:rsidP="00FB7DD3">
      <w:pPr>
        <w:spacing w:line="260" w:lineRule="atLeast"/>
        <w:jc w:val="both"/>
        <w:rPr>
          <w:rFonts w:ascii="Arial" w:eastAsia="Calibri" w:hAnsi="Arial" w:cs="Arial"/>
          <w:sz w:val="20"/>
          <w:szCs w:val="22"/>
          <w:lang w:eastAsia="en-US"/>
        </w:rPr>
      </w:pPr>
    </w:p>
    <w:p w14:paraId="784F8619"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1DD85E87" w14:textId="77777777" w:rsidR="00237744" w:rsidRPr="00161C6E" w:rsidRDefault="00237744" w:rsidP="00FB7DD3">
      <w:pPr>
        <w:spacing w:line="260" w:lineRule="atLeast"/>
        <w:jc w:val="both"/>
        <w:rPr>
          <w:rFonts w:ascii="Arial" w:eastAsia="Calibri" w:hAnsi="Arial" w:cs="Arial"/>
          <w:sz w:val="20"/>
          <w:szCs w:val="22"/>
          <w:lang w:eastAsia="en-US"/>
        </w:rPr>
      </w:pPr>
    </w:p>
    <w:p w14:paraId="10AF14D2"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7BE8379" w14:textId="77777777" w:rsidR="00237744" w:rsidRPr="00161C6E" w:rsidRDefault="00237744" w:rsidP="00FB7DD3">
      <w:pPr>
        <w:spacing w:line="260" w:lineRule="atLeast"/>
        <w:rPr>
          <w:rFonts w:ascii="Arial" w:hAnsi="Arial" w:cs="Arial"/>
          <w:sz w:val="20"/>
        </w:rPr>
      </w:pPr>
    </w:p>
    <w:p w14:paraId="52C681D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2470CB03" w14:textId="77777777" w:rsidR="00874E15" w:rsidRPr="00916479" w:rsidRDefault="00874E15" w:rsidP="00FB7DD3">
      <w:pPr>
        <w:spacing w:line="260" w:lineRule="atLeast"/>
        <w:rPr>
          <w:rFonts w:ascii="Arial" w:hAnsi="Arial" w:cs="Arial"/>
          <w:sz w:val="20"/>
        </w:rPr>
      </w:pPr>
    </w:p>
    <w:p w14:paraId="1628EFC2"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B82ABC3" w14:textId="0B1DE549"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4F1C603" w14:textId="5844AE17" w:rsidR="00441E67" w:rsidRDefault="00441E67" w:rsidP="00FB7DD3">
      <w:pPr>
        <w:spacing w:line="260" w:lineRule="atLeast"/>
        <w:jc w:val="both"/>
        <w:rPr>
          <w:rFonts w:ascii="Arial" w:eastAsia="Calibri" w:hAnsi="Arial" w:cs="Arial"/>
          <w:sz w:val="20"/>
          <w:szCs w:val="20"/>
        </w:rPr>
      </w:pPr>
    </w:p>
    <w:p w14:paraId="7931D6BE"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DD77DFF" w14:textId="77777777" w:rsidR="00441E67" w:rsidRPr="00916479" w:rsidRDefault="00441E67" w:rsidP="00FB7DD3">
      <w:pPr>
        <w:spacing w:line="260" w:lineRule="atLeast"/>
        <w:jc w:val="both"/>
        <w:rPr>
          <w:rFonts w:ascii="Arial" w:eastAsia="Calibri" w:hAnsi="Arial"/>
          <w:sz w:val="20"/>
          <w:szCs w:val="22"/>
          <w:lang w:eastAsia="en-US"/>
        </w:rPr>
      </w:pPr>
    </w:p>
    <w:p w14:paraId="7B609B01" w14:textId="25CE665E"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4277B43" w14:textId="77777777" w:rsidR="00874E15" w:rsidRPr="00916479" w:rsidRDefault="00874E15" w:rsidP="00FB7DD3">
      <w:pPr>
        <w:spacing w:line="260" w:lineRule="atLeast"/>
        <w:jc w:val="both"/>
        <w:rPr>
          <w:rFonts w:ascii="Arial" w:eastAsia="Calibri" w:hAnsi="Arial" w:cs="Arial"/>
          <w:sz w:val="20"/>
          <w:szCs w:val="20"/>
          <w:lang w:eastAsia="en-US"/>
        </w:rPr>
      </w:pPr>
    </w:p>
    <w:p w14:paraId="39B0839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43B53848" w14:textId="77777777" w:rsidR="00EC6004" w:rsidRDefault="00EC6004" w:rsidP="00FB7DD3">
      <w:pPr>
        <w:spacing w:line="260" w:lineRule="atLeast"/>
        <w:jc w:val="both"/>
        <w:rPr>
          <w:rFonts w:ascii="Arial" w:hAnsi="Arial" w:cs="Arial"/>
          <w:sz w:val="20"/>
          <w:szCs w:val="20"/>
          <w:lang w:eastAsia="en-US"/>
        </w:rPr>
      </w:pPr>
    </w:p>
    <w:p w14:paraId="1A3D08BC"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3284E153" w14:textId="758AEFD6"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AD1AA1">
        <w:rPr>
          <w:rFonts w:ascii="Arial" w:eastAsia="Calibri" w:hAnsi="Arial" w:cs="Arial"/>
          <w:b/>
          <w:sz w:val="20"/>
          <w:szCs w:val="22"/>
          <w:lang w:eastAsia="en-US"/>
        </w:rPr>
        <w:t>30</w:t>
      </w:r>
      <w:r w:rsidR="00573868" w:rsidRPr="00573868">
        <w:rPr>
          <w:rFonts w:ascii="Arial" w:eastAsia="Calibri" w:hAnsi="Arial" w:cs="Arial"/>
          <w:b/>
          <w:sz w:val="20"/>
          <w:szCs w:val="22"/>
          <w:lang w:eastAsia="en-US"/>
        </w:rPr>
        <w:t>.3.2022</w:t>
      </w:r>
      <w:r w:rsidRPr="00EE7EE3">
        <w:rPr>
          <w:rFonts w:ascii="Arial" w:eastAsia="Calibri" w:hAnsi="Arial" w:cs="Arial"/>
          <w:sz w:val="20"/>
          <w:szCs w:val="22"/>
          <w:lang w:eastAsia="en-US"/>
        </w:rPr>
        <w:t xml:space="preserve"> 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11</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2EC4FC81" w14:textId="77777777" w:rsidR="00874E15" w:rsidRPr="00916479" w:rsidRDefault="00874E15" w:rsidP="00FB7DD3">
      <w:pPr>
        <w:spacing w:line="260" w:lineRule="atLeast"/>
        <w:jc w:val="both"/>
        <w:rPr>
          <w:rFonts w:ascii="Arial" w:eastAsia="Calibri" w:hAnsi="Arial" w:cs="Arial"/>
          <w:sz w:val="20"/>
          <w:szCs w:val="22"/>
          <w:lang w:eastAsia="en-US"/>
        </w:rPr>
      </w:pPr>
    </w:p>
    <w:p w14:paraId="5617A20D"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63B0A79C" w14:textId="77777777" w:rsidR="00463C3E" w:rsidRDefault="00463C3E" w:rsidP="00FB7DD3">
      <w:pPr>
        <w:spacing w:line="260" w:lineRule="atLeast"/>
        <w:jc w:val="both"/>
        <w:rPr>
          <w:rFonts w:ascii="Arial" w:hAnsi="Arial" w:cs="Arial"/>
          <w:sz w:val="20"/>
          <w:szCs w:val="20"/>
          <w:lang w:eastAsia="en-US"/>
        </w:rPr>
      </w:pPr>
    </w:p>
    <w:p w14:paraId="0B1AF22D" w14:textId="77777777" w:rsidR="00EF30CB" w:rsidRPr="0070139D" w:rsidRDefault="00EF30CB" w:rsidP="00FB7DD3">
      <w:pPr>
        <w:spacing w:line="260" w:lineRule="atLeast"/>
        <w:jc w:val="both"/>
        <w:rPr>
          <w:rFonts w:ascii="Arial" w:hAnsi="Arial" w:cs="Arial"/>
          <w:sz w:val="20"/>
          <w:szCs w:val="20"/>
          <w:lang w:eastAsia="en-US"/>
        </w:rPr>
      </w:pPr>
    </w:p>
    <w:p w14:paraId="23C96E68" w14:textId="77777777"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019D5F41"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0D5C016E"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1DAF9103" w14:textId="77777777" w:rsidR="00463C3E" w:rsidRPr="00D92AE9" w:rsidRDefault="00463C3E" w:rsidP="00FB7DD3">
      <w:pPr>
        <w:spacing w:line="260" w:lineRule="atLeast"/>
        <w:rPr>
          <w:rFonts w:ascii="Arial" w:hAnsi="Arial"/>
          <w:b/>
          <w:bCs/>
          <w:sz w:val="20"/>
          <w:lang w:eastAsia="en-US"/>
        </w:rPr>
      </w:pPr>
    </w:p>
    <w:p w14:paraId="735AD9F8" w14:textId="77777777" w:rsidR="00463C3E" w:rsidRPr="00D92AE9" w:rsidRDefault="00463C3E" w:rsidP="00FB7DD3">
      <w:pPr>
        <w:spacing w:line="260" w:lineRule="atLeast"/>
        <w:rPr>
          <w:rFonts w:ascii="Arial" w:hAnsi="Arial"/>
          <w:b/>
          <w:bCs/>
          <w:sz w:val="20"/>
          <w:lang w:eastAsia="en-US"/>
        </w:rPr>
      </w:pPr>
    </w:p>
    <w:p w14:paraId="7F68F849" w14:textId="77777777" w:rsidR="003B1710" w:rsidRPr="005A521D" w:rsidRDefault="0075039D" w:rsidP="003B1710">
      <w:pPr>
        <w:spacing w:line="260" w:lineRule="atLeast"/>
        <w:rPr>
          <w:rFonts w:ascii="Arial" w:hAnsi="Arial"/>
          <w:b/>
          <w:sz w:val="20"/>
          <w:highlight w:val="yellow"/>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Jernej Vrtovec</w:t>
      </w:r>
    </w:p>
    <w:p w14:paraId="790A1468"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Pr>
          <w:rFonts w:ascii="Arial" w:hAnsi="Arial" w:cs="Arial"/>
          <w:sz w:val="20"/>
          <w:szCs w:val="20"/>
          <w:lang w:eastAsia="en-US"/>
        </w:rPr>
        <w:t xml:space="preserve">                                                                                                                      </w:t>
      </w:r>
      <w:r w:rsidRPr="008A350C">
        <w:rPr>
          <w:rFonts w:ascii="Arial" w:hAnsi="Arial" w:cs="Arial"/>
          <w:sz w:val="20"/>
          <w:szCs w:val="20"/>
          <w:lang w:eastAsia="en-US"/>
        </w:rPr>
        <w:t>minist</w:t>
      </w:r>
      <w:r w:rsidR="00B9288A">
        <w:rPr>
          <w:rFonts w:ascii="Arial" w:hAnsi="Arial" w:cs="Arial"/>
          <w:sz w:val="20"/>
          <w:szCs w:val="20"/>
          <w:lang w:eastAsia="en-US"/>
        </w:rPr>
        <w:t>e</w:t>
      </w:r>
      <w:r w:rsidRPr="008A350C">
        <w:rPr>
          <w:rFonts w:ascii="Arial" w:hAnsi="Arial" w:cs="Arial"/>
          <w:sz w:val="20"/>
          <w:szCs w:val="20"/>
          <w:lang w:eastAsia="en-US"/>
        </w:rPr>
        <w:t>r</w:t>
      </w:r>
    </w:p>
    <w:p w14:paraId="12BDDEC8" w14:textId="77777777" w:rsidR="00A740FB" w:rsidRDefault="00A740FB" w:rsidP="00FB7DD3">
      <w:pPr>
        <w:spacing w:line="260" w:lineRule="atLeast"/>
        <w:rPr>
          <w:rFonts w:ascii="Arial" w:hAnsi="Arial" w:cs="Arial"/>
          <w:sz w:val="20"/>
          <w:szCs w:val="20"/>
          <w:lang w:eastAsia="en-US"/>
        </w:rPr>
      </w:pPr>
    </w:p>
    <w:p w14:paraId="19186205" w14:textId="27444883" w:rsidR="00A740FB" w:rsidRPr="00A740FB" w:rsidRDefault="008A0916" w:rsidP="00FB7DD3">
      <w:pPr>
        <w:spacing w:line="260" w:lineRule="atLeast"/>
        <w:rPr>
          <w:rFonts w:ascii="Arial" w:hAnsi="Arial" w:cs="Arial"/>
          <w:b/>
          <w:sz w:val="20"/>
          <w:szCs w:val="20"/>
          <w:lang w:eastAsia="en-US"/>
        </w:rPr>
      </w:pPr>
      <w:r>
        <w:rPr>
          <w:rFonts w:ascii="Arial" w:hAnsi="Arial" w:cs="Arial"/>
          <w:b/>
          <w:sz w:val="20"/>
          <w:szCs w:val="20"/>
          <w:lang w:eastAsia="en-US"/>
        </w:rPr>
        <w:t xml:space="preserve">mag. </w:t>
      </w:r>
      <w:r w:rsidR="00F139A4">
        <w:rPr>
          <w:rFonts w:ascii="Arial" w:hAnsi="Arial" w:cs="Arial"/>
          <w:b/>
          <w:sz w:val="20"/>
          <w:szCs w:val="20"/>
          <w:lang w:eastAsia="en-US"/>
        </w:rPr>
        <w:t xml:space="preserve">Hinko </w:t>
      </w:r>
      <w:proofErr w:type="spellStart"/>
      <w:r w:rsidR="00F139A4">
        <w:rPr>
          <w:rFonts w:ascii="Arial" w:hAnsi="Arial" w:cs="Arial"/>
          <w:b/>
          <w:sz w:val="20"/>
          <w:szCs w:val="20"/>
          <w:lang w:eastAsia="en-US"/>
        </w:rPr>
        <w:t>Šolinc</w:t>
      </w:r>
      <w:proofErr w:type="spellEnd"/>
    </w:p>
    <w:p w14:paraId="5775189B" w14:textId="04379235"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Pr>
          <w:rFonts w:ascii="Arial" w:hAnsi="Arial" w:cs="Arial"/>
          <w:sz w:val="20"/>
          <w:szCs w:val="20"/>
          <w:lang w:eastAsia="en-US"/>
        </w:rPr>
        <w:t>i</w:t>
      </w:r>
      <w:r w:rsidR="00B9288A">
        <w:rPr>
          <w:rFonts w:ascii="Arial" w:hAnsi="Arial" w:cs="Arial"/>
          <w:sz w:val="20"/>
          <w:szCs w:val="20"/>
          <w:lang w:eastAsia="en-US"/>
        </w:rPr>
        <w:t xml:space="preserve"> </w:t>
      </w:r>
      <w:r w:rsidR="00A740FB">
        <w:rPr>
          <w:rFonts w:ascii="Arial" w:hAnsi="Arial" w:cs="Arial"/>
          <w:sz w:val="20"/>
          <w:szCs w:val="20"/>
          <w:lang w:eastAsia="en-US"/>
        </w:rPr>
        <w:t>direktor D</w:t>
      </w:r>
      <w:r>
        <w:rPr>
          <w:rFonts w:ascii="Arial" w:hAnsi="Arial" w:cs="Arial"/>
          <w:sz w:val="20"/>
          <w:szCs w:val="20"/>
          <w:lang w:eastAsia="en-US"/>
        </w:rPr>
        <w:t>E</w:t>
      </w:r>
    </w:p>
    <w:p w14:paraId="423DD464" w14:textId="365A4AD8"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5909D140" w14:textId="77777777" w:rsidR="00EF30CB" w:rsidRDefault="00EF30CB" w:rsidP="00FB7DD3">
      <w:pPr>
        <w:spacing w:line="260" w:lineRule="atLeast"/>
        <w:rPr>
          <w:rFonts w:ascii="Arial" w:hAnsi="Arial" w:cs="Arial"/>
          <w:sz w:val="20"/>
          <w:szCs w:val="20"/>
          <w:lang w:eastAsia="en-US"/>
        </w:rPr>
      </w:pPr>
    </w:p>
    <w:p w14:paraId="68AD64AE" w14:textId="77777777" w:rsidR="00EF30CB" w:rsidRDefault="00EF30CB" w:rsidP="00FB7DD3">
      <w:pPr>
        <w:spacing w:line="260" w:lineRule="atLeast"/>
        <w:rPr>
          <w:rFonts w:ascii="Arial" w:hAnsi="Arial" w:cs="Arial"/>
          <w:sz w:val="20"/>
          <w:szCs w:val="20"/>
          <w:lang w:eastAsia="en-US"/>
        </w:rPr>
      </w:pPr>
    </w:p>
    <w:p w14:paraId="5EFC5EA5" w14:textId="77777777" w:rsidR="000D57BA" w:rsidRDefault="000D57BA" w:rsidP="00A54C59">
      <w:pPr>
        <w:spacing w:line="260" w:lineRule="atLeast"/>
        <w:jc w:val="both"/>
        <w:rPr>
          <w:rFonts w:ascii="Arial" w:hAnsi="Arial" w:cs="Arial"/>
          <w:b/>
          <w:sz w:val="20"/>
          <w:szCs w:val="20"/>
          <w:lang w:eastAsia="en-US"/>
        </w:rPr>
      </w:pPr>
    </w:p>
    <w:p w14:paraId="12C7CE50" w14:textId="77777777" w:rsidR="000D57BA" w:rsidRDefault="000D57BA" w:rsidP="00A54C59">
      <w:pPr>
        <w:spacing w:line="260" w:lineRule="atLeast"/>
        <w:jc w:val="both"/>
        <w:rPr>
          <w:rFonts w:ascii="Arial" w:hAnsi="Arial" w:cs="Arial"/>
          <w:b/>
          <w:sz w:val="20"/>
          <w:szCs w:val="20"/>
          <w:lang w:eastAsia="en-US"/>
        </w:rPr>
      </w:pPr>
    </w:p>
    <w:p w14:paraId="16429BE5" w14:textId="77777777" w:rsidR="000D57BA" w:rsidRDefault="000D57BA" w:rsidP="00A54C59">
      <w:pPr>
        <w:spacing w:line="260" w:lineRule="atLeast"/>
        <w:jc w:val="both"/>
        <w:rPr>
          <w:rFonts w:ascii="Arial" w:hAnsi="Arial" w:cs="Arial"/>
          <w:b/>
          <w:sz w:val="20"/>
          <w:szCs w:val="20"/>
          <w:lang w:eastAsia="en-US"/>
        </w:rPr>
      </w:pPr>
    </w:p>
    <w:p w14:paraId="146368F3" w14:textId="77777777" w:rsidR="000D57BA" w:rsidRDefault="000D57BA" w:rsidP="00A54C59">
      <w:pPr>
        <w:spacing w:line="260" w:lineRule="atLeast"/>
        <w:jc w:val="both"/>
        <w:rPr>
          <w:rFonts w:ascii="Arial" w:hAnsi="Arial" w:cs="Arial"/>
          <w:b/>
          <w:sz w:val="20"/>
          <w:szCs w:val="20"/>
          <w:lang w:eastAsia="en-US"/>
        </w:rPr>
      </w:pPr>
    </w:p>
    <w:p w14:paraId="44BDF410" w14:textId="77777777" w:rsidR="000D57BA" w:rsidRDefault="000D57BA" w:rsidP="00A54C59">
      <w:pPr>
        <w:spacing w:line="260" w:lineRule="atLeast"/>
        <w:jc w:val="both"/>
        <w:rPr>
          <w:rFonts w:ascii="Arial" w:hAnsi="Arial" w:cs="Arial"/>
          <w:b/>
          <w:sz w:val="20"/>
          <w:szCs w:val="20"/>
          <w:lang w:eastAsia="en-US"/>
        </w:rPr>
      </w:pPr>
    </w:p>
    <w:p w14:paraId="4648F615" w14:textId="77777777" w:rsidR="000D57BA" w:rsidRDefault="000D57BA" w:rsidP="00A54C59">
      <w:pPr>
        <w:spacing w:line="260" w:lineRule="atLeast"/>
        <w:jc w:val="both"/>
        <w:rPr>
          <w:rFonts w:ascii="Arial" w:hAnsi="Arial" w:cs="Arial"/>
          <w:b/>
          <w:sz w:val="20"/>
          <w:szCs w:val="20"/>
          <w:lang w:eastAsia="en-US"/>
        </w:rPr>
      </w:pPr>
    </w:p>
    <w:p w14:paraId="02A4D17C" w14:textId="77777777" w:rsidR="008A0916" w:rsidRDefault="008A0916" w:rsidP="00A54C59">
      <w:pPr>
        <w:spacing w:line="260" w:lineRule="atLeast"/>
        <w:jc w:val="both"/>
        <w:rPr>
          <w:rFonts w:ascii="Arial" w:hAnsi="Arial" w:cs="Arial"/>
          <w:b/>
          <w:sz w:val="20"/>
          <w:szCs w:val="20"/>
          <w:lang w:eastAsia="en-US"/>
        </w:rPr>
      </w:pPr>
    </w:p>
    <w:p w14:paraId="5CF7FCFE" w14:textId="77777777" w:rsidR="008A0916" w:rsidRDefault="008A0916" w:rsidP="00A54C59">
      <w:pPr>
        <w:spacing w:line="260" w:lineRule="atLeast"/>
        <w:jc w:val="both"/>
        <w:rPr>
          <w:rFonts w:ascii="Arial" w:hAnsi="Arial" w:cs="Arial"/>
          <w:b/>
          <w:sz w:val="20"/>
          <w:szCs w:val="20"/>
          <w:lang w:eastAsia="en-US"/>
        </w:rPr>
      </w:pPr>
    </w:p>
    <w:p w14:paraId="7F8E2A0A" w14:textId="77777777" w:rsidR="008A0916" w:rsidRDefault="008A0916" w:rsidP="00A54C59">
      <w:pPr>
        <w:spacing w:line="260" w:lineRule="atLeast"/>
        <w:jc w:val="both"/>
        <w:rPr>
          <w:rFonts w:ascii="Arial" w:hAnsi="Arial" w:cs="Arial"/>
          <w:b/>
          <w:sz w:val="20"/>
          <w:szCs w:val="20"/>
          <w:lang w:eastAsia="en-US"/>
        </w:rPr>
      </w:pPr>
    </w:p>
    <w:p w14:paraId="59AE4B70" w14:textId="77777777" w:rsidR="008A0916" w:rsidRDefault="008A0916" w:rsidP="00A54C59">
      <w:pPr>
        <w:spacing w:line="260" w:lineRule="atLeast"/>
        <w:jc w:val="both"/>
        <w:rPr>
          <w:rFonts w:ascii="Arial" w:hAnsi="Arial" w:cs="Arial"/>
          <w:b/>
          <w:sz w:val="20"/>
          <w:szCs w:val="20"/>
          <w:lang w:eastAsia="en-US"/>
        </w:rPr>
      </w:pPr>
    </w:p>
    <w:p w14:paraId="0398C76E" w14:textId="77777777" w:rsidR="008A0916" w:rsidRDefault="008A0916" w:rsidP="00A54C59">
      <w:pPr>
        <w:spacing w:line="260" w:lineRule="atLeast"/>
        <w:jc w:val="both"/>
        <w:rPr>
          <w:rFonts w:ascii="Arial" w:hAnsi="Arial" w:cs="Arial"/>
          <w:b/>
          <w:sz w:val="20"/>
          <w:szCs w:val="20"/>
          <w:lang w:eastAsia="en-US"/>
        </w:rPr>
      </w:pPr>
    </w:p>
    <w:p w14:paraId="4D1871B6" w14:textId="77777777" w:rsidR="008A0916" w:rsidRDefault="008A0916" w:rsidP="00A54C59">
      <w:pPr>
        <w:spacing w:line="260" w:lineRule="atLeast"/>
        <w:jc w:val="both"/>
        <w:rPr>
          <w:rFonts w:ascii="Arial" w:hAnsi="Arial" w:cs="Arial"/>
          <w:b/>
          <w:sz w:val="20"/>
          <w:szCs w:val="20"/>
          <w:lang w:eastAsia="en-US"/>
        </w:rPr>
      </w:pPr>
    </w:p>
    <w:p w14:paraId="39654464" w14:textId="77777777" w:rsidR="008A0916" w:rsidRDefault="008A0916" w:rsidP="00A54C59">
      <w:pPr>
        <w:spacing w:line="260" w:lineRule="atLeast"/>
        <w:jc w:val="both"/>
        <w:rPr>
          <w:rFonts w:ascii="Arial" w:hAnsi="Arial" w:cs="Arial"/>
          <w:b/>
          <w:sz w:val="20"/>
          <w:szCs w:val="20"/>
          <w:lang w:eastAsia="en-US"/>
        </w:rPr>
      </w:pPr>
    </w:p>
    <w:p w14:paraId="2D2C71A8" w14:textId="77777777" w:rsidR="008A0916" w:rsidRDefault="008A0916" w:rsidP="00A54C59">
      <w:pPr>
        <w:spacing w:line="260" w:lineRule="atLeast"/>
        <w:jc w:val="both"/>
        <w:rPr>
          <w:rFonts w:ascii="Arial" w:hAnsi="Arial" w:cs="Arial"/>
          <w:b/>
          <w:sz w:val="20"/>
          <w:szCs w:val="20"/>
          <w:lang w:eastAsia="en-US"/>
        </w:rPr>
      </w:pPr>
    </w:p>
    <w:p w14:paraId="31467E24" w14:textId="77777777" w:rsidR="008A0916" w:rsidRDefault="008A0916" w:rsidP="00A54C59">
      <w:pPr>
        <w:spacing w:line="260" w:lineRule="atLeast"/>
        <w:jc w:val="both"/>
        <w:rPr>
          <w:rFonts w:ascii="Arial" w:hAnsi="Arial" w:cs="Arial"/>
          <w:b/>
          <w:sz w:val="20"/>
          <w:szCs w:val="20"/>
          <w:lang w:eastAsia="en-US"/>
        </w:rPr>
      </w:pPr>
    </w:p>
    <w:p w14:paraId="6FD46339" w14:textId="77777777" w:rsidR="008A0916" w:rsidRDefault="008A0916" w:rsidP="00A54C59">
      <w:pPr>
        <w:spacing w:line="260" w:lineRule="atLeast"/>
        <w:jc w:val="both"/>
        <w:rPr>
          <w:rFonts w:ascii="Arial" w:hAnsi="Arial" w:cs="Arial"/>
          <w:b/>
          <w:sz w:val="20"/>
          <w:szCs w:val="20"/>
          <w:lang w:eastAsia="en-US"/>
        </w:rPr>
      </w:pPr>
    </w:p>
    <w:p w14:paraId="4E97F760" w14:textId="77777777" w:rsidR="008A0916" w:rsidRDefault="008A0916" w:rsidP="00A54C59">
      <w:pPr>
        <w:spacing w:line="260" w:lineRule="atLeast"/>
        <w:jc w:val="both"/>
        <w:rPr>
          <w:rFonts w:ascii="Arial" w:hAnsi="Arial" w:cs="Arial"/>
          <w:b/>
          <w:sz w:val="20"/>
          <w:szCs w:val="20"/>
          <w:lang w:eastAsia="en-US"/>
        </w:rPr>
      </w:pPr>
    </w:p>
    <w:p w14:paraId="78156F86" w14:textId="3956B62F"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9645719" w14:textId="77777777" w:rsidR="0075039D" w:rsidRPr="0070139D" w:rsidRDefault="0075039D" w:rsidP="00FB7DD3">
      <w:pPr>
        <w:spacing w:line="260" w:lineRule="atLeast"/>
        <w:jc w:val="both"/>
        <w:rPr>
          <w:rFonts w:ascii="Arial" w:hAnsi="Arial" w:cs="Arial"/>
          <w:b/>
          <w:sz w:val="20"/>
          <w:szCs w:val="20"/>
          <w:lang w:eastAsia="en-US"/>
        </w:rPr>
      </w:pPr>
    </w:p>
    <w:p w14:paraId="496E37D1"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24602FAF" w14:textId="77777777" w:rsidR="0075039D" w:rsidRPr="0070139D" w:rsidRDefault="0075039D" w:rsidP="00FB7DD3">
      <w:pPr>
        <w:spacing w:line="260" w:lineRule="atLeast"/>
        <w:jc w:val="both"/>
        <w:rPr>
          <w:rFonts w:ascii="Arial" w:hAnsi="Arial" w:cs="Arial"/>
          <w:sz w:val="20"/>
          <w:szCs w:val="20"/>
          <w:lang w:eastAsia="en-US"/>
        </w:rPr>
      </w:pPr>
    </w:p>
    <w:p w14:paraId="19120F7D" w14:textId="77777777"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Pri oddaji </w:t>
      </w:r>
      <w:r w:rsidR="00E078A3">
        <w:rPr>
          <w:rFonts w:ascii="Arial" w:hAnsi="Arial" w:cs="Arial"/>
          <w:sz w:val="20"/>
          <w:szCs w:val="20"/>
          <w:lang w:eastAsia="en-US"/>
        </w:rPr>
        <w:t xml:space="preserve">in izvedbi </w:t>
      </w:r>
      <w:r w:rsidRPr="0070139D">
        <w:rPr>
          <w:rFonts w:ascii="Arial" w:hAnsi="Arial" w:cs="Arial"/>
          <w:sz w:val="20"/>
          <w:szCs w:val="20"/>
          <w:lang w:eastAsia="en-US"/>
        </w:rPr>
        <w:t>javnega naročila se bodo uporabljala predvsem določila naslednjih predpisov:</w:t>
      </w:r>
    </w:p>
    <w:p w14:paraId="64E8E9C0" w14:textId="1BA3B727"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(Uradni list RS št. 91/15 – ZJN-3</w:t>
      </w:r>
      <w:r w:rsidR="0081496E">
        <w:rPr>
          <w:rFonts w:ascii="Arial" w:hAnsi="Arial" w:cs="Arial"/>
          <w:sz w:val="20"/>
          <w:szCs w:val="20"/>
          <w:lang w:eastAsia="en-US"/>
        </w:rPr>
        <w:t>,</w:t>
      </w:r>
      <w:r w:rsidR="00874E15" w:rsidRPr="00916479">
        <w:rPr>
          <w:rFonts w:ascii="Arial" w:hAnsi="Arial" w:cs="Arial"/>
          <w:sz w:val="20"/>
          <w:szCs w:val="20"/>
          <w:lang w:eastAsia="en-US"/>
        </w:rPr>
        <w:t xml:space="preserve"> 14/18</w:t>
      </w:r>
      <w:r w:rsidR="0081496E">
        <w:rPr>
          <w:rFonts w:ascii="Arial" w:hAnsi="Arial" w:cs="Arial"/>
          <w:sz w:val="20"/>
          <w:szCs w:val="20"/>
          <w:lang w:eastAsia="en-US"/>
        </w:rPr>
        <w:t xml:space="preserve"> in 121/21</w:t>
      </w:r>
      <w:r w:rsidR="0075039D" w:rsidRPr="0070139D">
        <w:rPr>
          <w:rFonts w:ascii="Arial" w:hAnsi="Arial" w:cs="Arial"/>
          <w:sz w:val="20"/>
          <w:szCs w:val="20"/>
          <w:lang w:eastAsia="en-US"/>
        </w:rPr>
        <w:t xml:space="preserve">), vključno z veljavnimi podzakonskimi akti </w:t>
      </w:r>
    </w:p>
    <w:p w14:paraId="565C658E" w14:textId="6A549340"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1B0EDA0" w14:textId="54DED3C3"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w:t>
      </w:r>
      <w:proofErr w:type="spellStart"/>
      <w:r w:rsidR="00874E15" w:rsidRPr="00E30D29">
        <w:rPr>
          <w:rFonts w:ascii="Arial" w:hAnsi="Arial" w:cs="Arial"/>
          <w:sz w:val="20"/>
          <w:szCs w:val="20"/>
          <w:lang w:eastAsia="en-US"/>
        </w:rPr>
        <w:t>odl</w:t>
      </w:r>
      <w:proofErr w:type="spellEnd"/>
      <w:r w:rsidR="00874E15" w:rsidRPr="00E30D29">
        <w:rPr>
          <w:rFonts w:ascii="Arial" w:hAnsi="Arial" w:cs="Arial"/>
          <w:sz w:val="20"/>
          <w:szCs w:val="20"/>
          <w:lang w:eastAsia="en-US"/>
        </w:rPr>
        <w:t>. US in 20/18 – OROZ631),</w:t>
      </w:r>
    </w:p>
    <w:p w14:paraId="788B57A1" w14:textId="40473D39" w:rsidR="006A1BD3" w:rsidRPr="00E45B64"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E078A3">
        <w:rPr>
          <w:rFonts w:ascii="Arial" w:hAnsi="Arial" w:cs="Arial"/>
          <w:sz w:val="20"/>
          <w:szCs w:val="20"/>
          <w:lang w:eastAsia="en-US"/>
        </w:rPr>
        <w:t xml:space="preserve"> in 158/20</w:t>
      </w:r>
      <w:r w:rsidR="00465677">
        <w:rPr>
          <w:rFonts w:ascii="Arial" w:hAnsi="Arial" w:cs="Arial"/>
          <w:sz w:val="20"/>
          <w:szCs w:val="20"/>
          <w:lang w:eastAsia="en-US"/>
        </w:rPr>
        <w:t>)</w:t>
      </w:r>
      <w:r w:rsidR="008A0916">
        <w:rPr>
          <w:rFonts w:ascii="Arial" w:hAnsi="Arial" w:cs="Arial"/>
          <w:sz w:val="20"/>
          <w:szCs w:val="20"/>
          <w:lang w:eastAsia="en-US"/>
        </w:rPr>
        <w:t xml:space="preserve"> </w:t>
      </w:r>
      <w:r w:rsidR="006A1BD3" w:rsidRPr="00E45B64">
        <w:rPr>
          <w:rFonts w:ascii="Arial" w:hAnsi="Arial" w:cs="Arial"/>
          <w:sz w:val="20"/>
          <w:szCs w:val="20"/>
          <w:lang w:eastAsia="en-US"/>
        </w:rPr>
        <w:t>ter</w:t>
      </w:r>
    </w:p>
    <w:p w14:paraId="14ADAEF5" w14:textId="03FCB882" w:rsidR="0075039D" w:rsidRPr="0070139D" w:rsidRDefault="00FB7DD3" w:rsidP="003D1EA6">
      <w:pPr>
        <w:spacing w:line="260" w:lineRule="atLeast"/>
        <w:jc w:val="both"/>
        <w:rPr>
          <w:rFonts w:ascii="Arial" w:hAnsi="Arial" w:cs="Arial"/>
          <w:sz w:val="20"/>
          <w:szCs w:val="20"/>
          <w:lang w:eastAsia="en-US"/>
        </w:rPr>
      </w:pPr>
      <w:r w:rsidRPr="00E45B64">
        <w:rPr>
          <w:rFonts w:ascii="Arial" w:hAnsi="Arial" w:cs="Arial"/>
          <w:sz w:val="20"/>
          <w:szCs w:val="20"/>
          <w:lang w:eastAsia="en-US"/>
        </w:rPr>
        <w:t xml:space="preserve">- </w:t>
      </w:r>
      <w:r w:rsidR="00CA7D97" w:rsidRPr="00E45B64">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naročila.</w:t>
      </w:r>
    </w:p>
    <w:p w14:paraId="661D9D08" w14:textId="77777777" w:rsidR="0075039D" w:rsidRPr="0070139D" w:rsidRDefault="0075039D" w:rsidP="00FB7DD3">
      <w:pPr>
        <w:spacing w:line="260" w:lineRule="atLeast"/>
        <w:jc w:val="both"/>
        <w:rPr>
          <w:rFonts w:ascii="Arial" w:hAnsi="Arial" w:cs="Arial"/>
          <w:sz w:val="20"/>
          <w:szCs w:val="20"/>
          <w:lang w:eastAsia="en-US"/>
        </w:rPr>
      </w:pPr>
    </w:p>
    <w:p w14:paraId="191E264F"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34B0557B"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6BCC0CA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0E0F1D2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4DDD540"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D4AFD05"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0D9A3E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78727F5B" w14:textId="77777777" w:rsidR="00920BAB"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B8CB21B" w14:textId="77777777" w:rsidR="00D22557" w:rsidRDefault="00D22557"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5: </w:t>
      </w:r>
      <w:r w:rsidR="009805BF">
        <w:rPr>
          <w:rFonts w:ascii="Arial" w:hAnsi="Arial" w:cs="Arial"/>
          <w:sz w:val="20"/>
          <w:szCs w:val="20"/>
        </w:rPr>
        <w:t>Priloga – Projektna naloga,</w:t>
      </w:r>
    </w:p>
    <w:p w14:paraId="3F998CF3"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9805BF">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00C129A3" w14:textId="609258D2"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9805BF">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0D670026" w14:textId="77777777" w:rsidR="00D22557" w:rsidRPr="00D22557" w:rsidRDefault="00D22557" w:rsidP="00D22557">
      <w:pPr>
        <w:spacing w:line="260" w:lineRule="atLeast"/>
        <w:ind w:left="780"/>
        <w:jc w:val="both"/>
        <w:rPr>
          <w:rFonts w:ascii="Arial" w:hAnsi="Arial" w:cs="Arial"/>
          <w:sz w:val="20"/>
          <w:szCs w:val="20"/>
          <w:lang w:eastAsia="en-US"/>
        </w:rPr>
      </w:pPr>
    </w:p>
    <w:p w14:paraId="437D728B"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2"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EA02170" w14:textId="77777777" w:rsidR="00F26542" w:rsidRPr="0070139D" w:rsidRDefault="00F26542" w:rsidP="00FB7DD3">
      <w:pPr>
        <w:spacing w:line="260" w:lineRule="atLeast"/>
        <w:jc w:val="both"/>
        <w:rPr>
          <w:rFonts w:ascii="Arial" w:hAnsi="Arial" w:cs="Arial"/>
          <w:sz w:val="20"/>
          <w:szCs w:val="20"/>
        </w:rPr>
      </w:pPr>
    </w:p>
    <w:p w14:paraId="202FAD3E"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6015D80C" w14:textId="5E6BCD79"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3"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dne </w:t>
      </w:r>
      <w:r w:rsidR="00AD1AA1">
        <w:rPr>
          <w:rFonts w:ascii="Arial" w:hAnsi="Arial" w:cs="Arial"/>
          <w:b/>
          <w:sz w:val="20"/>
          <w:szCs w:val="20"/>
          <w:lang w:eastAsia="en-US"/>
        </w:rPr>
        <w:t>16</w:t>
      </w:r>
      <w:r w:rsidR="00573868" w:rsidRPr="00573868">
        <w:rPr>
          <w:rFonts w:ascii="Arial" w:hAnsi="Arial" w:cs="Arial"/>
          <w:b/>
          <w:sz w:val="20"/>
          <w:szCs w:val="20"/>
          <w:lang w:eastAsia="en-US"/>
        </w:rPr>
        <w:t>.3.2022</w:t>
      </w:r>
      <w:r w:rsidR="00DF37A9" w:rsidRPr="00A750DA">
        <w:rPr>
          <w:rFonts w:ascii="Arial" w:hAnsi="Arial" w:cs="Arial"/>
          <w:b/>
          <w:sz w:val="20"/>
          <w:szCs w:val="20"/>
          <w:lang w:eastAsia="en-US"/>
        </w:rPr>
        <w:t xml:space="preserve"> 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AD1AA1">
        <w:rPr>
          <w:rFonts w:ascii="Arial" w:hAnsi="Arial" w:cs="Arial"/>
          <w:b/>
          <w:sz w:val="20"/>
          <w:szCs w:val="20"/>
          <w:lang w:eastAsia="en-US"/>
        </w:rPr>
        <w:t>23</w:t>
      </w:r>
      <w:r w:rsidR="00573868" w:rsidRPr="00573868">
        <w:rPr>
          <w:rFonts w:ascii="Arial" w:hAnsi="Arial" w:cs="Arial"/>
          <w:b/>
          <w:sz w:val="20"/>
          <w:szCs w:val="20"/>
          <w:lang w:eastAsia="en-US"/>
        </w:rPr>
        <w:t>.3.2022</w:t>
      </w:r>
      <w:r w:rsidR="00DF37A9" w:rsidRPr="00573868">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410E2ADD" w14:textId="77777777" w:rsidR="00F26542" w:rsidRPr="0070139D" w:rsidRDefault="00F26542" w:rsidP="00FB7DD3">
      <w:pPr>
        <w:spacing w:line="260" w:lineRule="atLeast"/>
        <w:jc w:val="both"/>
        <w:rPr>
          <w:rFonts w:ascii="Arial" w:hAnsi="Arial" w:cs="Arial"/>
          <w:sz w:val="20"/>
          <w:szCs w:val="20"/>
          <w:lang w:eastAsia="en-US"/>
        </w:rPr>
      </w:pPr>
    </w:p>
    <w:p w14:paraId="578F265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BED17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8759CDE" w14:textId="77777777" w:rsidR="00632527" w:rsidRPr="0070139D" w:rsidRDefault="00632527" w:rsidP="00FB7DD3">
      <w:pPr>
        <w:spacing w:line="260" w:lineRule="atLeast"/>
        <w:jc w:val="both"/>
        <w:rPr>
          <w:rFonts w:ascii="Arial" w:hAnsi="Arial" w:cs="Arial"/>
          <w:sz w:val="20"/>
          <w:szCs w:val="20"/>
          <w:lang w:eastAsia="en-US"/>
        </w:rPr>
      </w:pPr>
    </w:p>
    <w:p w14:paraId="730FA8B1"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3AC7896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13EF456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D466C7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1BBE838" w14:textId="77777777" w:rsidR="00181639" w:rsidRPr="00181639" w:rsidRDefault="00181639" w:rsidP="00181639">
      <w:pPr>
        <w:spacing w:line="260" w:lineRule="atLeast"/>
        <w:jc w:val="both"/>
        <w:rPr>
          <w:rFonts w:ascii="Arial" w:hAnsi="Arial" w:cs="Arial"/>
          <w:sz w:val="20"/>
          <w:szCs w:val="20"/>
          <w:lang w:eastAsia="en-US"/>
        </w:rPr>
      </w:pPr>
    </w:p>
    <w:p w14:paraId="50C8A820"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3CE6B029" w14:textId="77777777" w:rsidR="00E74A6D" w:rsidRPr="0070139D" w:rsidRDefault="00E74A6D" w:rsidP="00FB7DD3">
      <w:pPr>
        <w:spacing w:line="260" w:lineRule="atLeast"/>
        <w:jc w:val="both"/>
        <w:rPr>
          <w:rFonts w:ascii="Arial" w:hAnsi="Arial" w:cs="Arial"/>
          <w:sz w:val="20"/>
          <w:szCs w:val="20"/>
          <w:lang w:eastAsia="en-US"/>
        </w:rPr>
      </w:pPr>
    </w:p>
    <w:p w14:paraId="7900FB3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35B37E5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203DE4D" w14:textId="77777777" w:rsidR="00E30D29" w:rsidRPr="00916479" w:rsidRDefault="00E30D29" w:rsidP="00FB7DD3">
      <w:pPr>
        <w:spacing w:line="260" w:lineRule="atLeast"/>
        <w:jc w:val="both"/>
        <w:rPr>
          <w:rFonts w:ascii="Arial" w:hAnsi="Arial" w:cs="Arial"/>
          <w:sz w:val="20"/>
          <w:szCs w:val="20"/>
          <w:lang w:eastAsia="en-US"/>
        </w:rPr>
      </w:pPr>
    </w:p>
    <w:p w14:paraId="2973F702"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54FEA1" w14:textId="6D555C18"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67B949C4" w14:textId="77777777" w:rsidR="00AC1E8E" w:rsidRPr="00916479" w:rsidRDefault="00AC1E8E" w:rsidP="00FB7DD3">
      <w:pPr>
        <w:spacing w:line="260" w:lineRule="atLeast"/>
        <w:jc w:val="both"/>
        <w:rPr>
          <w:rFonts w:ascii="Arial" w:hAnsi="Arial" w:cs="Arial"/>
          <w:sz w:val="20"/>
          <w:szCs w:val="20"/>
          <w:lang w:eastAsia="en-US"/>
        </w:rPr>
      </w:pPr>
    </w:p>
    <w:p w14:paraId="4A4FD7E4"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41A310C" w14:textId="77777777" w:rsidR="00E30D29" w:rsidRPr="00916479" w:rsidRDefault="00E30D29" w:rsidP="00FB7DD3">
      <w:pPr>
        <w:spacing w:line="260" w:lineRule="atLeast"/>
        <w:jc w:val="both"/>
        <w:rPr>
          <w:rFonts w:ascii="Arial" w:hAnsi="Arial" w:cs="Arial"/>
          <w:sz w:val="20"/>
          <w:szCs w:val="20"/>
          <w:lang w:eastAsia="en-US"/>
        </w:rPr>
      </w:pPr>
    </w:p>
    <w:p w14:paraId="2BD896C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F1D9FEC" w14:textId="77777777" w:rsidR="00E30D29" w:rsidRDefault="00E30D29" w:rsidP="00FB7DD3">
      <w:pPr>
        <w:spacing w:line="260" w:lineRule="atLeast"/>
        <w:jc w:val="both"/>
        <w:rPr>
          <w:rFonts w:ascii="Arial" w:hAnsi="Arial" w:cs="Arial"/>
          <w:sz w:val="20"/>
          <w:szCs w:val="20"/>
          <w:lang w:eastAsia="en-US"/>
        </w:rPr>
      </w:pPr>
    </w:p>
    <w:p w14:paraId="1E8CE0BA"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D95F7B2"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4C1D04" w14:textId="77777777" w:rsidR="0055598E" w:rsidRPr="00161C6E" w:rsidRDefault="0055598E" w:rsidP="00FB7DD3">
      <w:pPr>
        <w:spacing w:line="260" w:lineRule="atLeast"/>
        <w:jc w:val="both"/>
        <w:rPr>
          <w:rFonts w:ascii="Arial" w:eastAsia="Calibri" w:hAnsi="Arial" w:cs="Arial"/>
          <w:sz w:val="20"/>
          <w:szCs w:val="22"/>
          <w:lang w:eastAsia="en-US"/>
        </w:rPr>
      </w:pPr>
    </w:p>
    <w:p w14:paraId="0C01E285"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F5BC768" w14:textId="77777777" w:rsidR="0055598E" w:rsidRPr="00161C6E" w:rsidRDefault="0055598E" w:rsidP="00FB7DD3">
      <w:pPr>
        <w:spacing w:line="260" w:lineRule="atLeast"/>
        <w:jc w:val="both"/>
        <w:rPr>
          <w:rFonts w:ascii="Arial" w:eastAsia="Calibri" w:hAnsi="Arial" w:cs="Arial"/>
          <w:sz w:val="20"/>
          <w:szCs w:val="20"/>
        </w:rPr>
      </w:pPr>
    </w:p>
    <w:p w14:paraId="3EFDB85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4"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2696FB51" w14:textId="77777777" w:rsidR="0055598E" w:rsidRPr="00161C6E" w:rsidRDefault="0055598E" w:rsidP="00FB7DD3">
      <w:pPr>
        <w:spacing w:line="260" w:lineRule="atLeast"/>
        <w:jc w:val="both"/>
        <w:rPr>
          <w:rFonts w:ascii="Arial" w:eastAsia="Calibri" w:hAnsi="Arial" w:cs="Arial"/>
          <w:sz w:val="20"/>
          <w:szCs w:val="22"/>
          <w:lang w:eastAsia="en-US"/>
        </w:rPr>
      </w:pPr>
    </w:p>
    <w:p w14:paraId="09340DFF"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D09B2A0" w14:textId="77777777" w:rsidR="0055598E" w:rsidRDefault="0055598E" w:rsidP="00FB7DD3">
      <w:pPr>
        <w:spacing w:line="260" w:lineRule="atLeast"/>
        <w:jc w:val="both"/>
        <w:rPr>
          <w:rFonts w:ascii="Arial" w:eastAsia="Calibri" w:hAnsi="Arial" w:cs="Arial"/>
          <w:sz w:val="20"/>
          <w:szCs w:val="22"/>
          <w:lang w:eastAsia="en-US"/>
        </w:rPr>
      </w:pPr>
    </w:p>
    <w:p w14:paraId="6816666F"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E64A703" w14:textId="77777777" w:rsidR="0055598E" w:rsidRPr="00161C6E" w:rsidRDefault="0055598E" w:rsidP="00FB7DD3">
      <w:pPr>
        <w:spacing w:line="260" w:lineRule="atLeast"/>
        <w:jc w:val="both"/>
        <w:rPr>
          <w:rFonts w:ascii="Arial" w:eastAsia="Calibri" w:hAnsi="Arial" w:cs="Arial"/>
          <w:sz w:val="20"/>
          <w:szCs w:val="22"/>
          <w:lang w:eastAsia="en-US"/>
        </w:rPr>
      </w:pPr>
    </w:p>
    <w:p w14:paraId="3667ED24"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4C0149C1" w14:textId="77777777" w:rsidR="00E30D29" w:rsidRPr="00916479" w:rsidRDefault="00E30D29" w:rsidP="00FB7DD3">
      <w:pPr>
        <w:spacing w:line="260" w:lineRule="atLeast"/>
        <w:jc w:val="both"/>
        <w:rPr>
          <w:rFonts w:ascii="Arial" w:eastAsia="Calibri" w:hAnsi="Arial"/>
          <w:sz w:val="20"/>
          <w:szCs w:val="22"/>
          <w:lang w:eastAsia="en-US"/>
        </w:rPr>
      </w:pPr>
    </w:p>
    <w:p w14:paraId="68775C7C"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4623E60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A3D54DD" w14:textId="77777777" w:rsidR="00E30D29" w:rsidRPr="00916479" w:rsidRDefault="00E30D29" w:rsidP="00FB7DD3">
      <w:pPr>
        <w:spacing w:line="260" w:lineRule="atLeast"/>
        <w:jc w:val="both"/>
        <w:rPr>
          <w:rFonts w:ascii="Arial" w:eastAsia="Calibri" w:hAnsi="Arial"/>
          <w:sz w:val="20"/>
          <w:szCs w:val="22"/>
          <w:lang w:eastAsia="en-US"/>
        </w:rPr>
      </w:pPr>
    </w:p>
    <w:p w14:paraId="4DEDA1D0"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7C7EFA67" w14:textId="77777777" w:rsidR="00BC4C61" w:rsidRDefault="00BC4C61" w:rsidP="00FB7DD3">
      <w:pPr>
        <w:spacing w:line="260" w:lineRule="atLeast"/>
        <w:jc w:val="both"/>
        <w:rPr>
          <w:rFonts w:ascii="Arial" w:eastAsia="Calibri" w:hAnsi="Arial"/>
          <w:sz w:val="20"/>
          <w:szCs w:val="22"/>
          <w:lang w:eastAsia="en-US"/>
        </w:rPr>
      </w:pPr>
    </w:p>
    <w:p w14:paraId="3065883F" w14:textId="2FA8DEFA"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228B101" w14:textId="77777777" w:rsidR="00E30D29" w:rsidRPr="00916479" w:rsidRDefault="00E30D29" w:rsidP="00FB7DD3">
      <w:pPr>
        <w:spacing w:line="260" w:lineRule="atLeast"/>
        <w:jc w:val="both"/>
        <w:rPr>
          <w:rFonts w:ascii="Arial" w:eastAsia="Calibri" w:hAnsi="Arial"/>
          <w:sz w:val="20"/>
          <w:szCs w:val="22"/>
          <w:lang w:eastAsia="en-US"/>
        </w:rPr>
      </w:pPr>
    </w:p>
    <w:p w14:paraId="2E1B3E3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662EAF6D" w14:textId="77777777" w:rsidR="00E30D29" w:rsidRPr="00916479" w:rsidRDefault="00E30D29" w:rsidP="00FB7DD3">
      <w:pPr>
        <w:spacing w:line="260" w:lineRule="atLeast"/>
        <w:jc w:val="both"/>
        <w:rPr>
          <w:rFonts w:ascii="Arial" w:eastAsia="Calibri" w:hAnsi="Arial"/>
          <w:sz w:val="20"/>
          <w:szCs w:val="22"/>
          <w:lang w:eastAsia="en-US"/>
        </w:rPr>
      </w:pPr>
    </w:p>
    <w:p w14:paraId="280CD492" w14:textId="77777777" w:rsidR="00E30D29" w:rsidRPr="0091647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0F43B511" w14:textId="77777777" w:rsidR="00E30D29" w:rsidRPr="0070139D" w:rsidRDefault="00E30D29" w:rsidP="00FB7DD3">
      <w:pPr>
        <w:spacing w:line="260" w:lineRule="atLeast"/>
        <w:jc w:val="both"/>
        <w:rPr>
          <w:rFonts w:ascii="Arial" w:hAnsi="Arial" w:cs="Arial"/>
          <w:sz w:val="20"/>
          <w:szCs w:val="20"/>
          <w:lang w:eastAsia="en-US"/>
        </w:rPr>
      </w:pPr>
    </w:p>
    <w:p w14:paraId="3386005A"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36C858DC"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Cene v ponudbi morajo biti izražene v EUR brez DDV in morajo vključevati vse stroške izvajalca, ki so potrebni za izvedbo naročila</w:t>
      </w:r>
      <w:r w:rsidR="00F37D80">
        <w:rPr>
          <w:rFonts w:ascii="Arial" w:hAnsi="Arial" w:cs="Arial"/>
          <w:sz w:val="20"/>
          <w:szCs w:val="20"/>
          <w:lang w:eastAsia="ar-SA"/>
        </w:rPr>
        <w:t>.</w:t>
      </w:r>
      <w:r w:rsidRPr="009805BF">
        <w:rPr>
          <w:rFonts w:ascii="Arial" w:hAnsi="Arial" w:cs="Arial"/>
          <w:sz w:val="20"/>
          <w:szCs w:val="20"/>
          <w:lang w:eastAsia="ar-SA"/>
        </w:rPr>
        <w:t xml:space="preserve"> Naročnik naknadno ne bo priznaval nobenih stroškov, ki niso zajeti v ponudbeno ceno.</w:t>
      </w:r>
    </w:p>
    <w:p w14:paraId="3F05B36F" w14:textId="77777777" w:rsidR="009805BF" w:rsidRPr="009805BF" w:rsidRDefault="009805BF" w:rsidP="009805BF">
      <w:pPr>
        <w:suppressAutoHyphens/>
        <w:spacing w:line="260" w:lineRule="atLeast"/>
        <w:jc w:val="both"/>
        <w:rPr>
          <w:rFonts w:ascii="Arial" w:hAnsi="Arial" w:cs="Arial"/>
          <w:sz w:val="20"/>
          <w:szCs w:val="20"/>
          <w:lang w:eastAsia="ar-SA"/>
        </w:rPr>
      </w:pPr>
    </w:p>
    <w:p w14:paraId="58C1760D"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eastAsia="Calibri" w:hAnsi="Arial" w:cs="Arial"/>
          <w:sz w:val="20"/>
          <w:szCs w:val="20"/>
          <w:lang w:eastAsia="ar-SA"/>
        </w:rPr>
        <w:t>Ponudnik mora izpolniti vse postavke v predračunu. V kolikor ponudnik cene v posamezno postavko ne vpiše, se šteje, da predmetne postavke ne ponuja in tako ne izpolnjuje vseh zahtev naročnika iz predmetne razpisne dokumentacije.</w:t>
      </w:r>
    </w:p>
    <w:p w14:paraId="10DAAA91" w14:textId="77777777" w:rsidR="009805BF" w:rsidRPr="009805BF" w:rsidRDefault="009805BF" w:rsidP="009805BF">
      <w:pPr>
        <w:suppressAutoHyphens/>
        <w:spacing w:line="260" w:lineRule="atLeast"/>
        <w:jc w:val="both"/>
        <w:rPr>
          <w:rFonts w:ascii="Arial" w:hAnsi="Arial" w:cs="Arial"/>
          <w:sz w:val="20"/>
          <w:szCs w:val="20"/>
          <w:lang w:eastAsia="ar-SA"/>
        </w:rPr>
      </w:pPr>
    </w:p>
    <w:p w14:paraId="2FCE27FC" w14:textId="270018E7" w:rsidR="001656B9"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Če ponudnik katero izmed pozicij v ponudbenem predračunu ponuja zastonj, vpiše ceno »0,00 EUR«. </w:t>
      </w:r>
    </w:p>
    <w:p w14:paraId="49C80D11" w14:textId="3F1CCF1A" w:rsidR="008A0916" w:rsidRDefault="008A0916" w:rsidP="009805BF">
      <w:pPr>
        <w:suppressAutoHyphens/>
        <w:spacing w:line="260" w:lineRule="atLeast"/>
        <w:jc w:val="both"/>
        <w:rPr>
          <w:rFonts w:ascii="Arial" w:hAnsi="Arial" w:cs="Arial"/>
          <w:sz w:val="20"/>
          <w:szCs w:val="20"/>
          <w:lang w:eastAsia="ar-SA"/>
        </w:rPr>
      </w:pPr>
    </w:p>
    <w:p w14:paraId="4F41F535" w14:textId="267E39D3" w:rsidR="008A0916" w:rsidRDefault="008A0916"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Cene iz ponudbenega predračuna so fiksne do zaključka izvedbe predmeta naročila, če v pogodbi ni določeno drugače. </w:t>
      </w:r>
    </w:p>
    <w:p w14:paraId="12E0C7F0" w14:textId="77777777" w:rsidR="001656B9" w:rsidRDefault="001656B9" w:rsidP="009805BF">
      <w:pPr>
        <w:suppressAutoHyphens/>
        <w:spacing w:line="260" w:lineRule="atLeast"/>
        <w:jc w:val="both"/>
        <w:rPr>
          <w:rFonts w:ascii="Arial" w:hAnsi="Arial" w:cs="Arial"/>
          <w:sz w:val="20"/>
          <w:szCs w:val="20"/>
          <w:lang w:eastAsia="ar-SA"/>
        </w:rPr>
      </w:pPr>
    </w:p>
    <w:p w14:paraId="3F458BF8" w14:textId="5D1D36A5" w:rsidR="002F5213" w:rsidRPr="00916479" w:rsidRDefault="002F5213" w:rsidP="002F521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5892B075" w14:textId="77777777" w:rsidR="00632527" w:rsidRPr="0070139D" w:rsidRDefault="00632527" w:rsidP="00FB7DD3">
      <w:pPr>
        <w:spacing w:line="260" w:lineRule="atLeast"/>
        <w:jc w:val="both"/>
        <w:rPr>
          <w:rFonts w:ascii="Arial" w:hAnsi="Arial" w:cs="Arial"/>
          <w:sz w:val="20"/>
          <w:szCs w:val="20"/>
          <w:lang w:eastAsia="en-US"/>
        </w:rPr>
      </w:pPr>
    </w:p>
    <w:p w14:paraId="0E885AF7"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20165CC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4F1BD66" w14:textId="77777777" w:rsidR="003835B1" w:rsidRPr="003835B1" w:rsidRDefault="003835B1" w:rsidP="003835B1">
      <w:pPr>
        <w:spacing w:line="260" w:lineRule="atLeast"/>
        <w:jc w:val="both"/>
        <w:rPr>
          <w:rFonts w:ascii="Arial" w:hAnsi="Arial" w:cs="Arial"/>
          <w:sz w:val="20"/>
          <w:szCs w:val="20"/>
          <w:lang w:eastAsia="en-US"/>
        </w:rPr>
      </w:pPr>
    </w:p>
    <w:p w14:paraId="18FB9EA4"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0801AFFB" w14:textId="77777777" w:rsidR="003835B1" w:rsidRPr="003835B1" w:rsidRDefault="003835B1" w:rsidP="003835B1">
      <w:pPr>
        <w:spacing w:line="260" w:lineRule="atLeast"/>
        <w:jc w:val="both"/>
        <w:rPr>
          <w:rFonts w:ascii="Arial" w:hAnsi="Arial" w:cs="Arial"/>
          <w:sz w:val="20"/>
          <w:szCs w:val="20"/>
          <w:lang w:eastAsia="en-US"/>
        </w:rPr>
      </w:pPr>
    </w:p>
    <w:p w14:paraId="43C8DEB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C14E49B" w14:textId="77777777" w:rsidR="003835B1" w:rsidRPr="003835B1" w:rsidRDefault="003835B1" w:rsidP="003835B1">
      <w:pPr>
        <w:spacing w:line="260" w:lineRule="atLeast"/>
        <w:jc w:val="both"/>
        <w:rPr>
          <w:rFonts w:ascii="Arial" w:hAnsi="Arial" w:cs="Arial"/>
          <w:sz w:val="20"/>
          <w:szCs w:val="20"/>
          <w:lang w:eastAsia="en-US"/>
        </w:rPr>
      </w:pPr>
    </w:p>
    <w:p w14:paraId="1892C4C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1940885" w14:textId="77777777" w:rsidR="00632527" w:rsidRPr="0070139D" w:rsidRDefault="00632527" w:rsidP="003835B1">
      <w:pPr>
        <w:spacing w:line="260" w:lineRule="atLeast"/>
        <w:jc w:val="both"/>
        <w:rPr>
          <w:rFonts w:ascii="Arial" w:hAnsi="Arial" w:cs="Arial"/>
          <w:sz w:val="20"/>
          <w:szCs w:val="20"/>
          <w:lang w:eastAsia="en-US"/>
        </w:rPr>
      </w:pPr>
    </w:p>
    <w:p w14:paraId="3717A451"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10794A4"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55598E">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ADE098E" w14:textId="77777777" w:rsidR="009943A6" w:rsidRDefault="009943A6" w:rsidP="00DE6F9E">
      <w:pPr>
        <w:spacing w:line="260" w:lineRule="atLeast"/>
        <w:jc w:val="both"/>
        <w:rPr>
          <w:rFonts w:ascii="Arial" w:hAnsi="Arial" w:cs="Arial"/>
          <w:sz w:val="20"/>
          <w:szCs w:val="20"/>
          <w:lang w:eastAsia="en-US"/>
        </w:rPr>
      </w:pPr>
    </w:p>
    <w:p w14:paraId="73216C57"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64464B0D" w14:textId="2973C55B"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572A55">
        <w:rPr>
          <w:rFonts w:ascii="Arial" w:hAnsi="Arial" w:cs="Arial"/>
          <w:sz w:val="20"/>
          <w:szCs w:val="20"/>
        </w:rPr>
        <w:t xml:space="preserve">znaša </w:t>
      </w:r>
      <w:r w:rsidR="00D4347E">
        <w:rPr>
          <w:rFonts w:ascii="Arial" w:hAnsi="Arial" w:cs="Arial"/>
          <w:sz w:val="20"/>
          <w:szCs w:val="20"/>
        </w:rPr>
        <w:t>15</w:t>
      </w:r>
      <w:r w:rsidR="009A5BA7" w:rsidRPr="000844FD">
        <w:rPr>
          <w:rFonts w:ascii="Arial" w:hAnsi="Arial" w:cs="Arial"/>
          <w:sz w:val="20"/>
          <w:szCs w:val="20"/>
        </w:rPr>
        <w:t>.</w:t>
      </w:r>
      <w:r w:rsidR="00504627" w:rsidRPr="000844FD">
        <w:rPr>
          <w:rFonts w:ascii="Arial" w:hAnsi="Arial" w:cs="Arial"/>
          <w:sz w:val="20"/>
          <w:szCs w:val="20"/>
        </w:rPr>
        <w:t>0</w:t>
      </w:r>
      <w:r w:rsidRPr="000844FD">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77BA1EE4" w14:textId="77777777" w:rsidR="00DE6F9E" w:rsidRDefault="00DE6F9E" w:rsidP="00DE6F9E">
      <w:pPr>
        <w:spacing w:line="260" w:lineRule="atLeast"/>
        <w:jc w:val="both"/>
        <w:rPr>
          <w:rFonts w:ascii="Arial" w:hAnsi="Arial" w:cs="Arial"/>
          <w:i/>
          <w:sz w:val="20"/>
          <w:szCs w:val="20"/>
        </w:rPr>
      </w:pPr>
    </w:p>
    <w:p w14:paraId="3A40039E" w14:textId="22074AF8" w:rsidR="00DE6F9E" w:rsidRDefault="00DE6F9E" w:rsidP="00DE6F9E">
      <w:pPr>
        <w:spacing w:line="260" w:lineRule="atLeast"/>
        <w:jc w:val="both"/>
        <w:rPr>
          <w:rFonts w:ascii="Arial" w:hAnsi="Arial" w:cs="Arial"/>
          <w:i/>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 in v veljavi </w:t>
      </w:r>
      <w:r w:rsidRPr="00F54AA8">
        <w:rPr>
          <w:rFonts w:ascii="Arial" w:hAnsi="Arial" w:cs="Arial"/>
          <w:b/>
          <w:sz w:val="20"/>
          <w:szCs w:val="20"/>
        </w:rPr>
        <w:t xml:space="preserve">do </w:t>
      </w:r>
      <w:r w:rsidR="00AD1AA1">
        <w:rPr>
          <w:rFonts w:ascii="Arial" w:hAnsi="Arial" w:cs="Arial"/>
          <w:b/>
          <w:sz w:val="20"/>
          <w:szCs w:val="20"/>
        </w:rPr>
        <w:t>17</w:t>
      </w:r>
      <w:r w:rsidR="00573868">
        <w:rPr>
          <w:rFonts w:ascii="Arial" w:hAnsi="Arial" w:cs="Arial"/>
          <w:b/>
          <w:sz w:val="20"/>
          <w:szCs w:val="20"/>
        </w:rPr>
        <w:t>.8.2022.</w:t>
      </w:r>
      <w:r w:rsidRPr="00F54AA8">
        <w:rPr>
          <w:rFonts w:ascii="Arial" w:hAnsi="Arial" w:cs="Arial"/>
          <w:sz w:val="20"/>
          <w:szCs w:val="20"/>
        </w:rPr>
        <w:t>.</w:t>
      </w:r>
    </w:p>
    <w:p w14:paraId="44D7A8BA" w14:textId="77777777" w:rsidR="00DE6F9E" w:rsidRDefault="00DE6F9E" w:rsidP="00DE6F9E">
      <w:pPr>
        <w:spacing w:line="260" w:lineRule="atLeast"/>
        <w:jc w:val="both"/>
        <w:rPr>
          <w:rFonts w:ascii="Arial" w:hAnsi="Arial" w:cs="Arial"/>
          <w:i/>
          <w:sz w:val="20"/>
          <w:szCs w:val="20"/>
        </w:rPr>
      </w:pPr>
    </w:p>
    <w:p w14:paraId="2070C9B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21F7BC77"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805D72E" w14:textId="77777777" w:rsidR="00DE6F9E" w:rsidRDefault="00DE6F9E" w:rsidP="00DE6F9E">
      <w:pPr>
        <w:spacing w:line="260" w:lineRule="atLeast"/>
        <w:jc w:val="both"/>
        <w:rPr>
          <w:rFonts w:ascii="Arial" w:hAnsi="Arial" w:cs="Arial"/>
          <w:sz w:val="20"/>
          <w:szCs w:val="20"/>
        </w:rPr>
      </w:pPr>
    </w:p>
    <w:p w14:paraId="531CD128"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1390D662"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367D21D4"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lastRenderedPageBreak/>
        <w:t>če ponudnik na poziv naročnika ni pravočasno (torej v roku, ki ga je določil naročnik) dostavil zahtevanega podaljšanja zavarovanja za resnost ponudbe ali</w:t>
      </w:r>
    </w:p>
    <w:p w14:paraId="79878CA4"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602B6C7B" w14:textId="77777777" w:rsidR="00DE6F9E" w:rsidRDefault="00DE6F9E" w:rsidP="00C95EB9">
      <w:pPr>
        <w:numPr>
          <w:ilvl w:val="0"/>
          <w:numId w:val="23"/>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7CEDA317" w14:textId="77777777" w:rsidR="00DE6F9E" w:rsidRDefault="00DE6F9E" w:rsidP="00DE6F9E">
      <w:pPr>
        <w:spacing w:after="60"/>
        <w:ind w:left="540"/>
        <w:jc w:val="both"/>
        <w:rPr>
          <w:rFonts w:ascii="Arial" w:hAnsi="Arial" w:cs="Arial"/>
          <w:sz w:val="20"/>
          <w:szCs w:val="20"/>
        </w:rPr>
      </w:pPr>
    </w:p>
    <w:p w14:paraId="4396A596"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055B4BA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1A7114B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7F337C6D" w14:textId="77777777" w:rsidR="00DE6F9E" w:rsidRDefault="00DE6F9E" w:rsidP="00DE6F9E">
      <w:pPr>
        <w:pStyle w:val="Odstavekseznama1"/>
        <w:spacing w:line="260" w:lineRule="atLeast"/>
        <w:ind w:left="1534"/>
        <w:jc w:val="both"/>
        <w:rPr>
          <w:rFonts w:ascii="Arial" w:hAnsi="Arial" w:cs="Arial"/>
          <w:sz w:val="20"/>
          <w:szCs w:val="20"/>
        </w:rPr>
      </w:pPr>
    </w:p>
    <w:p w14:paraId="75394F4A"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2A3C717" w14:textId="77777777" w:rsidR="00DE6F9E" w:rsidRDefault="00DE6F9E" w:rsidP="00DE6F9E">
      <w:pPr>
        <w:spacing w:line="260" w:lineRule="atLeast"/>
        <w:jc w:val="both"/>
        <w:rPr>
          <w:rFonts w:ascii="Arial" w:hAnsi="Arial" w:cs="Arial"/>
          <w:sz w:val="20"/>
          <w:szCs w:val="20"/>
        </w:rPr>
      </w:pPr>
    </w:p>
    <w:p w14:paraId="501984E9" w14:textId="77777777" w:rsidR="00DE6F9E" w:rsidRDefault="00DE6F9E" w:rsidP="00DE6F9E">
      <w:pPr>
        <w:spacing w:line="260" w:lineRule="atLeast"/>
        <w:jc w:val="both"/>
        <w:rPr>
          <w:rFonts w:ascii="Arial" w:hAnsi="Arial" w:cs="Arial"/>
          <w:b/>
          <w:kern w:val="2"/>
          <w:sz w:val="20"/>
          <w:szCs w:val="20"/>
        </w:rPr>
      </w:pPr>
      <w:r>
        <w:rPr>
          <w:rFonts w:ascii="Arial" w:hAnsi="Arial" w:cs="Arial"/>
          <w:sz w:val="20"/>
          <w:szCs w:val="20"/>
        </w:rPr>
        <w:t>V primeru skupne ponudbe lahko zavarovanje za resnost ponudbe predloži eden izmed partnerjev.</w:t>
      </w:r>
    </w:p>
    <w:p w14:paraId="7E0CCA6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4BBD3FC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645CE2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2F03765B" w14:textId="77777777" w:rsidR="0075039D" w:rsidRPr="0070139D" w:rsidRDefault="0075039D" w:rsidP="00FB7DD3">
      <w:pPr>
        <w:spacing w:line="260" w:lineRule="atLeast"/>
        <w:jc w:val="both"/>
        <w:rPr>
          <w:rFonts w:ascii="Arial" w:hAnsi="Arial" w:cs="Arial"/>
          <w:sz w:val="20"/>
          <w:szCs w:val="20"/>
          <w:lang w:eastAsia="en-US"/>
        </w:rPr>
      </w:pPr>
    </w:p>
    <w:p w14:paraId="32E04B04"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61AA96A4" w14:textId="77777777" w:rsidR="00AD122D" w:rsidRPr="00AD122D" w:rsidRDefault="00AD122D" w:rsidP="00FB7DD3">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Naročnik bo izbral ekonomsko najugodnejšo ponudbo (prvi odstavek 84. člena ZJN-3). </w:t>
      </w:r>
    </w:p>
    <w:p w14:paraId="686208A3" w14:textId="77777777" w:rsidR="00AD122D" w:rsidRPr="00AD122D" w:rsidRDefault="00AD122D" w:rsidP="00FB7DD3">
      <w:pPr>
        <w:spacing w:line="260" w:lineRule="atLeast"/>
        <w:jc w:val="both"/>
        <w:rPr>
          <w:rFonts w:ascii="Arial" w:hAnsi="Arial" w:cs="Arial"/>
          <w:sz w:val="20"/>
          <w:szCs w:val="20"/>
          <w:lang w:eastAsia="en-US"/>
        </w:rPr>
      </w:pPr>
    </w:p>
    <w:p w14:paraId="032A7D33"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r w:rsidRPr="008A0916">
        <w:rPr>
          <w:rFonts w:ascii="Arial" w:hAnsi="Arial" w:cs="Arial"/>
          <w:bCs/>
          <w:color w:val="000000"/>
          <w:sz w:val="20"/>
          <w:szCs w:val="20"/>
        </w:rPr>
        <w:t>Ekonomsko najugodnejša ponudba</w:t>
      </w:r>
      <w:r w:rsidRPr="008A0916">
        <w:rPr>
          <w:rFonts w:ascii="Arial" w:hAnsi="Arial" w:cs="Arial"/>
          <w:color w:val="000000"/>
          <w:sz w:val="20"/>
          <w:szCs w:val="20"/>
        </w:rPr>
        <w:t xml:space="preserve"> bo izbrana na podlagi točkovanja po merilih kot sledi:</w:t>
      </w:r>
    </w:p>
    <w:p w14:paraId="1011B877" w14:textId="77777777" w:rsidR="008A0916" w:rsidRPr="008A0916" w:rsidRDefault="008A0916" w:rsidP="00C95EB9">
      <w:pPr>
        <w:numPr>
          <w:ilvl w:val="0"/>
          <w:numId w:val="28"/>
        </w:numPr>
        <w:tabs>
          <w:tab w:val="left" w:pos="709"/>
        </w:tabs>
        <w:autoSpaceDE w:val="0"/>
        <w:autoSpaceDN w:val="0"/>
        <w:adjustRightInd w:val="0"/>
        <w:spacing w:line="276" w:lineRule="auto"/>
        <w:ind w:left="993" w:hanging="633"/>
        <w:jc w:val="both"/>
        <w:rPr>
          <w:rFonts w:ascii="Arial" w:hAnsi="Arial" w:cs="Arial"/>
          <w:color w:val="000000"/>
          <w:sz w:val="20"/>
          <w:szCs w:val="20"/>
        </w:rPr>
      </w:pPr>
      <w:r w:rsidRPr="008A0916">
        <w:rPr>
          <w:rFonts w:ascii="Arial" w:hAnsi="Arial" w:cs="Arial"/>
          <w:color w:val="000000"/>
          <w:sz w:val="20"/>
          <w:szCs w:val="20"/>
        </w:rPr>
        <w:t>Km: k</w:t>
      </w:r>
      <w:r w:rsidRPr="008A0916">
        <w:rPr>
          <w:rFonts w:ascii="Arial" w:hAnsi="Arial" w:cs="Arial"/>
          <w:bCs/>
          <w:color w:val="000000"/>
          <w:sz w:val="20"/>
          <w:szCs w:val="20"/>
        </w:rPr>
        <w:t>akovost predlagane metodologije (možno število točk je 50),</w:t>
      </w:r>
    </w:p>
    <w:p w14:paraId="12DE63C9" w14:textId="77777777" w:rsidR="008A0916" w:rsidRPr="008A0916" w:rsidRDefault="008A0916" w:rsidP="00C95EB9">
      <w:pPr>
        <w:numPr>
          <w:ilvl w:val="0"/>
          <w:numId w:val="28"/>
        </w:numPr>
        <w:tabs>
          <w:tab w:val="left" w:pos="930"/>
        </w:tabs>
        <w:autoSpaceDE w:val="0"/>
        <w:autoSpaceDN w:val="0"/>
        <w:adjustRightInd w:val="0"/>
        <w:spacing w:line="276" w:lineRule="auto"/>
        <w:jc w:val="both"/>
        <w:rPr>
          <w:rFonts w:ascii="Arial" w:hAnsi="Arial" w:cs="Arial"/>
          <w:color w:val="000000"/>
          <w:sz w:val="20"/>
          <w:szCs w:val="20"/>
        </w:rPr>
      </w:pPr>
      <w:proofErr w:type="spellStart"/>
      <w:r w:rsidRPr="008A0916">
        <w:rPr>
          <w:rFonts w:ascii="Arial" w:hAnsi="Arial" w:cs="Arial"/>
          <w:bCs/>
          <w:color w:val="000000"/>
          <w:sz w:val="20"/>
          <w:szCs w:val="20"/>
        </w:rPr>
        <w:t>Kv</w:t>
      </w:r>
      <w:proofErr w:type="spellEnd"/>
      <w:r w:rsidRPr="008A0916">
        <w:rPr>
          <w:rFonts w:ascii="Arial" w:hAnsi="Arial" w:cs="Arial"/>
          <w:bCs/>
          <w:color w:val="000000"/>
          <w:sz w:val="20"/>
          <w:szCs w:val="20"/>
        </w:rPr>
        <w:t>: končna ponudbena vrednost</w:t>
      </w:r>
      <w:r w:rsidRPr="008A0916">
        <w:rPr>
          <w:rFonts w:ascii="Arial" w:hAnsi="Arial" w:cs="Arial"/>
          <w:color w:val="000000"/>
          <w:sz w:val="20"/>
          <w:szCs w:val="20"/>
        </w:rPr>
        <w:t xml:space="preserve"> (možno število točk je 50).</w:t>
      </w:r>
    </w:p>
    <w:p w14:paraId="78A6C320"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p>
    <w:p w14:paraId="309889CD" w14:textId="77777777" w:rsidR="008A0916" w:rsidRPr="008A0916" w:rsidRDefault="008A0916" w:rsidP="008A0916">
      <w:pPr>
        <w:autoSpaceDE w:val="0"/>
        <w:autoSpaceDN w:val="0"/>
        <w:adjustRightInd w:val="0"/>
        <w:spacing w:line="276" w:lineRule="auto"/>
        <w:jc w:val="both"/>
        <w:rPr>
          <w:rFonts w:ascii="Arial" w:hAnsi="Arial" w:cs="Arial"/>
          <w:b/>
          <w:bCs/>
          <w:color w:val="000000"/>
          <w:sz w:val="20"/>
          <w:szCs w:val="20"/>
        </w:rPr>
      </w:pPr>
      <w:r w:rsidRPr="008A0916">
        <w:rPr>
          <w:rFonts w:ascii="Arial" w:hAnsi="Arial" w:cs="Arial"/>
          <w:b/>
          <w:bCs/>
          <w:color w:val="000000"/>
          <w:sz w:val="20"/>
          <w:szCs w:val="20"/>
        </w:rPr>
        <w:t>Izračun ekonomsko najugodnejše ponudbe:</w:t>
      </w:r>
    </w:p>
    <w:p w14:paraId="66EB5BF5"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r w:rsidRPr="008A0916">
        <w:rPr>
          <w:rFonts w:ascii="Arial" w:hAnsi="Arial" w:cs="Arial"/>
          <w:color w:val="000000"/>
          <w:sz w:val="20"/>
          <w:szCs w:val="20"/>
        </w:rPr>
        <w:t>Izbrana bo ekonomsko najugodnejša ponudba skladno z metodo najboljšega razmerja med ceno in kakovostjo (</w:t>
      </w:r>
      <w:r w:rsidRPr="008A0916">
        <w:rPr>
          <w:rFonts w:ascii="Arial" w:hAnsi="Arial" w:cs="Arial"/>
          <w:i/>
          <w:color w:val="000000"/>
          <w:sz w:val="20"/>
          <w:szCs w:val="20"/>
        </w:rPr>
        <w:t>'</w:t>
      </w:r>
      <w:proofErr w:type="spellStart"/>
      <w:r w:rsidRPr="008A0916">
        <w:rPr>
          <w:rFonts w:ascii="Arial" w:hAnsi="Arial" w:cs="Arial"/>
          <w:i/>
          <w:color w:val="000000"/>
          <w:sz w:val="20"/>
          <w:szCs w:val="20"/>
        </w:rPr>
        <w:t>best</w:t>
      </w:r>
      <w:proofErr w:type="spellEnd"/>
      <w:r w:rsidRPr="008A0916">
        <w:rPr>
          <w:rFonts w:ascii="Arial" w:hAnsi="Arial" w:cs="Arial"/>
          <w:i/>
          <w:color w:val="000000"/>
          <w:sz w:val="20"/>
          <w:szCs w:val="20"/>
        </w:rPr>
        <w:t xml:space="preserve"> </w:t>
      </w:r>
      <w:proofErr w:type="spellStart"/>
      <w:r w:rsidRPr="008A0916">
        <w:rPr>
          <w:rFonts w:ascii="Arial" w:hAnsi="Arial" w:cs="Arial"/>
          <w:i/>
          <w:color w:val="000000"/>
          <w:sz w:val="20"/>
          <w:szCs w:val="20"/>
        </w:rPr>
        <w:t>price-quality</w:t>
      </w:r>
      <w:proofErr w:type="spellEnd"/>
      <w:r w:rsidRPr="008A0916">
        <w:rPr>
          <w:rFonts w:ascii="Arial" w:hAnsi="Arial" w:cs="Arial"/>
          <w:i/>
          <w:color w:val="000000"/>
          <w:sz w:val="20"/>
          <w:szCs w:val="20"/>
        </w:rPr>
        <w:t xml:space="preserve"> ratio'</w:t>
      </w:r>
      <w:r w:rsidRPr="008A0916">
        <w:rPr>
          <w:rFonts w:ascii="Arial" w:hAnsi="Arial" w:cs="Arial"/>
          <w:color w:val="000000"/>
          <w:sz w:val="20"/>
          <w:szCs w:val="20"/>
        </w:rPr>
        <w:t xml:space="preserve">), tj. tista ponudba, ki doseže največje število točk </w:t>
      </w:r>
      <w:r w:rsidRPr="008A0916">
        <w:rPr>
          <w:rFonts w:ascii="Arial" w:hAnsi="Arial" w:cs="Arial"/>
          <w:b/>
          <w:bCs/>
          <w:color w:val="000000"/>
          <w:sz w:val="20"/>
          <w:szCs w:val="20"/>
        </w:rPr>
        <w:t xml:space="preserve">T. </w:t>
      </w:r>
      <w:r w:rsidRPr="008A0916">
        <w:rPr>
          <w:rFonts w:ascii="Arial" w:hAnsi="Arial" w:cs="Arial"/>
          <w:color w:val="000000"/>
          <w:sz w:val="20"/>
          <w:szCs w:val="20"/>
        </w:rPr>
        <w:t>V primeru enakega števila točk se izbere ponudba z višjo oceno kakovosti predlagane metodologije. V primeru dveh enako ocenjenih kakovostnih ponudb bo naročnik izbral tisto, ki je bila oddana prej. Če sta ponudbi oddani istočasno, pa bo naročnik izvedel javni žreb.</w:t>
      </w:r>
    </w:p>
    <w:p w14:paraId="6E33A1B7"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p>
    <w:p w14:paraId="4DCFCFE8" w14:textId="77777777" w:rsidR="008A0916" w:rsidRPr="008A0916" w:rsidRDefault="008A0916" w:rsidP="008A0916">
      <w:pPr>
        <w:autoSpaceDE w:val="0"/>
        <w:autoSpaceDN w:val="0"/>
        <w:adjustRightInd w:val="0"/>
        <w:spacing w:line="276" w:lineRule="auto"/>
        <w:jc w:val="both"/>
        <w:rPr>
          <w:rFonts w:ascii="Arial" w:hAnsi="Arial" w:cs="Arial"/>
          <w:bCs/>
          <w:color w:val="000000"/>
          <w:sz w:val="20"/>
          <w:szCs w:val="20"/>
          <w:u w:val="single"/>
        </w:rPr>
      </w:pPr>
      <w:r w:rsidRPr="008A0916">
        <w:rPr>
          <w:rFonts w:ascii="Arial" w:hAnsi="Arial" w:cs="Arial"/>
          <w:bCs/>
          <w:color w:val="000000"/>
          <w:sz w:val="20"/>
          <w:szCs w:val="20"/>
          <w:u w:val="single"/>
        </w:rPr>
        <w:t xml:space="preserve">Skupno število doseženih točk se izračuna po enačbi: T = Km + </w:t>
      </w:r>
      <w:proofErr w:type="spellStart"/>
      <w:r w:rsidRPr="008A0916">
        <w:rPr>
          <w:rFonts w:ascii="Arial" w:hAnsi="Arial" w:cs="Arial"/>
          <w:bCs/>
          <w:color w:val="000000"/>
          <w:sz w:val="20"/>
          <w:szCs w:val="20"/>
          <w:u w:val="single"/>
        </w:rPr>
        <w:t>Kv</w:t>
      </w:r>
      <w:proofErr w:type="spellEnd"/>
    </w:p>
    <w:p w14:paraId="3867DCCF" w14:textId="77777777" w:rsidR="008A0916" w:rsidRPr="008A0916" w:rsidRDefault="008A0916" w:rsidP="008A0916">
      <w:pPr>
        <w:autoSpaceDE w:val="0"/>
        <w:autoSpaceDN w:val="0"/>
        <w:adjustRightInd w:val="0"/>
        <w:spacing w:line="276" w:lineRule="auto"/>
        <w:jc w:val="both"/>
        <w:rPr>
          <w:rFonts w:ascii="Arial" w:hAnsi="Arial" w:cs="Arial"/>
          <w:b/>
          <w:bCs/>
          <w:color w:val="000000"/>
          <w:sz w:val="20"/>
          <w:szCs w:val="20"/>
          <w:u w:val="single"/>
        </w:rPr>
      </w:pPr>
    </w:p>
    <w:p w14:paraId="038ECFC3" w14:textId="77777777" w:rsidR="008A0916" w:rsidRPr="008A0916" w:rsidRDefault="008A0916" w:rsidP="008A0916">
      <w:pPr>
        <w:autoSpaceDE w:val="0"/>
        <w:autoSpaceDN w:val="0"/>
        <w:adjustRightInd w:val="0"/>
        <w:spacing w:line="276" w:lineRule="auto"/>
        <w:jc w:val="both"/>
        <w:rPr>
          <w:rFonts w:ascii="Arial" w:hAnsi="Arial" w:cs="Arial"/>
          <w:b/>
          <w:bCs/>
          <w:color w:val="000000"/>
          <w:sz w:val="20"/>
          <w:szCs w:val="20"/>
          <w:u w:val="single"/>
        </w:rPr>
      </w:pPr>
      <w:r w:rsidRPr="008A0916">
        <w:rPr>
          <w:rFonts w:ascii="Arial" w:hAnsi="Arial" w:cs="Arial"/>
          <w:b/>
          <w:bCs/>
          <w:color w:val="000000"/>
          <w:sz w:val="20"/>
          <w:szCs w:val="20"/>
          <w:u w:val="single"/>
        </w:rPr>
        <w:t>Vrednotenje posameznega merila:</w:t>
      </w:r>
    </w:p>
    <w:p w14:paraId="18C52829" w14:textId="77777777" w:rsidR="008A0916" w:rsidRPr="008A0916" w:rsidRDefault="008A0916" w:rsidP="008A0916">
      <w:pPr>
        <w:autoSpaceDE w:val="0"/>
        <w:autoSpaceDN w:val="0"/>
        <w:adjustRightInd w:val="0"/>
        <w:spacing w:line="276" w:lineRule="auto"/>
        <w:jc w:val="both"/>
        <w:rPr>
          <w:rFonts w:ascii="Arial" w:hAnsi="Arial" w:cs="Arial"/>
          <w:b/>
          <w:bCs/>
          <w:color w:val="000000"/>
          <w:sz w:val="20"/>
          <w:szCs w:val="20"/>
        </w:rPr>
      </w:pPr>
    </w:p>
    <w:p w14:paraId="5EA268D6" w14:textId="77777777" w:rsidR="008A0916" w:rsidRPr="008A0916" w:rsidRDefault="008A0916" w:rsidP="008A0916">
      <w:pPr>
        <w:keepLines/>
        <w:tabs>
          <w:tab w:val="left" w:pos="284"/>
        </w:tabs>
        <w:spacing w:line="276" w:lineRule="auto"/>
        <w:jc w:val="both"/>
        <w:rPr>
          <w:rFonts w:ascii="Arial" w:hAnsi="Arial" w:cs="Arial"/>
          <w:bCs/>
          <w:color w:val="000000"/>
          <w:sz w:val="20"/>
          <w:szCs w:val="20"/>
        </w:rPr>
      </w:pPr>
      <w:r w:rsidRPr="008A0916">
        <w:rPr>
          <w:rFonts w:ascii="Arial" w:hAnsi="Arial" w:cs="Arial"/>
          <w:b/>
          <w:bCs/>
          <w:color w:val="000000"/>
          <w:sz w:val="20"/>
          <w:szCs w:val="20"/>
        </w:rPr>
        <w:t>1. Kakovost predlagane metodologije (Km)</w:t>
      </w:r>
      <w:r w:rsidRPr="008A0916">
        <w:rPr>
          <w:rFonts w:ascii="Arial" w:hAnsi="Arial" w:cs="Arial"/>
          <w:bCs/>
          <w:color w:val="000000"/>
          <w:sz w:val="20"/>
          <w:szCs w:val="20"/>
        </w:rPr>
        <w:t xml:space="preserve"> </w:t>
      </w:r>
    </w:p>
    <w:p w14:paraId="179CBF93" w14:textId="77777777" w:rsidR="008A0916" w:rsidRPr="008A0916" w:rsidRDefault="008A0916" w:rsidP="008A0916">
      <w:pPr>
        <w:keepLines/>
        <w:tabs>
          <w:tab w:val="left" w:pos="284"/>
        </w:tabs>
        <w:spacing w:line="276" w:lineRule="auto"/>
        <w:jc w:val="both"/>
        <w:rPr>
          <w:rFonts w:ascii="Arial" w:hAnsi="Arial" w:cs="Arial"/>
          <w:b/>
          <w:color w:val="000000"/>
          <w:sz w:val="20"/>
          <w:szCs w:val="20"/>
        </w:rPr>
      </w:pPr>
      <w:r w:rsidRPr="008A0916">
        <w:rPr>
          <w:rFonts w:ascii="Arial" w:hAnsi="Arial" w:cs="Arial"/>
          <w:bCs/>
          <w:color w:val="000000"/>
          <w:sz w:val="20"/>
          <w:szCs w:val="20"/>
        </w:rPr>
        <w:t xml:space="preserve">Najvišje možno število točk je 50; </w:t>
      </w:r>
      <w:r w:rsidRPr="008A0916">
        <w:rPr>
          <w:rFonts w:ascii="Arial" w:hAnsi="Arial" w:cs="Arial"/>
          <w:b/>
          <w:bCs/>
          <w:color w:val="000000"/>
          <w:sz w:val="20"/>
          <w:szCs w:val="20"/>
        </w:rPr>
        <w:t>p</w:t>
      </w:r>
      <w:r w:rsidRPr="008A0916">
        <w:rPr>
          <w:rFonts w:ascii="Arial" w:hAnsi="Arial" w:cs="Arial"/>
          <w:b/>
          <w:color w:val="000000"/>
          <w:sz w:val="20"/>
          <w:szCs w:val="20"/>
        </w:rPr>
        <w:t xml:space="preserve">onudba mora pri kakovosti predlagane metodologije doseči najmanj oceno zadovoljivo pri vsakem od kazalnikov pri posameznem </w:t>
      </w:r>
      <w:proofErr w:type="spellStart"/>
      <w:r w:rsidRPr="008A0916">
        <w:rPr>
          <w:rFonts w:ascii="Arial" w:hAnsi="Arial" w:cs="Arial"/>
          <w:b/>
          <w:color w:val="000000"/>
          <w:sz w:val="20"/>
          <w:szCs w:val="20"/>
        </w:rPr>
        <w:t>podkriteriju</w:t>
      </w:r>
      <w:proofErr w:type="spellEnd"/>
      <w:r w:rsidRPr="008A0916">
        <w:rPr>
          <w:rFonts w:ascii="Arial" w:hAnsi="Arial" w:cs="Arial"/>
          <w:b/>
          <w:color w:val="000000"/>
          <w:sz w:val="20"/>
          <w:szCs w:val="20"/>
        </w:rPr>
        <w:t>, sicer bo izločena.</w:t>
      </w:r>
    </w:p>
    <w:p w14:paraId="736E181B" w14:textId="77777777" w:rsidR="008A0916" w:rsidRPr="008A0916" w:rsidRDefault="008A0916" w:rsidP="008A0916">
      <w:pPr>
        <w:keepLines/>
        <w:tabs>
          <w:tab w:val="left" w:pos="284"/>
        </w:tabs>
        <w:spacing w:line="276" w:lineRule="auto"/>
        <w:jc w:val="both"/>
        <w:rPr>
          <w:rFonts w:ascii="Arial" w:hAnsi="Arial" w:cs="Arial"/>
          <w:bCs/>
          <w:color w:val="000000"/>
          <w:sz w:val="20"/>
          <w:szCs w:val="20"/>
        </w:rPr>
      </w:pPr>
    </w:p>
    <w:p w14:paraId="619FBC5E" w14:textId="01CDA263" w:rsidR="008A0916" w:rsidRPr="008A0916" w:rsidRDefault="008A0916" w:rsidP="008A0916">
      <w:pPr>
        <w:spacing w:line="276" w:lineRule="auto"/>
        <w:jc w:val="both"/>
        <w:rPr>
          <w:rFonts w:ascii="Arial" w:hAnsi="Arial" w:cs="Arial"/>
          <w:sz w:val="20"/>
          <w:szCs w:val="20"/>
          <w:lang w:eastAsia="en-US"/>
        </w:rPr>
      </w:pPr>
      <w:r w:rsidRPr="008A0916">
        <w:rPr>
          <w:rFonts w:ascii="Arial" w:hAnsi="Arial" w:cs="Arial"/>
          <w:sz w:val="20"/>
          <w:szCs w:val="20"/>
          <w:lang w:eastAsia="en-US"/>
        </w:rPr>
        <w:t xml:space="preserve">S tem merilom se ocenjuje, v kolikšni meri predlagana metodologija izraža zmožnost ponudnika, da izvede analizo, oceno in oblikuje predloge politik, ukrepov ter ciljev in prispevkov po posameznih razsežnostih energetske unije skladno z Uredbo </w:t>
      </w:r>
      <w:r w:rsidR="00157B1C">
        <w:rPr>
          <w:rFonts w:ascii="Arial" w:hAnsi="Arial" w:cs="Arial"/>
          <w:sz w:val="20"/>
          <w:szCs w:val="20"/>
          <w:lang w:eastAsia="en-US"/>
        </w:rPr>
        <w:t xml:space="preserve">(EU) 2018/1999 </w:t>
      </w:r>
      <w:r w:rsidRPr="008A0916">
        <w:rPr>
          <w:rFonts w:ascii="Arial" w:hAnsi="Arial" w:cs="Arial"/>
          <w:sz w:val="20"/>
          <w:szCs w:val="20"/>
          <w:lang w:eastAsia="en-US"/>
        </w:rPr>
        <w:t>o upravljanju energetske unije</w:t>
      </w:r>
      <w:r w:rsidR="00157B1C">
        <w:rPr>
          <w:rFonts w:ascii="Arial" w:hAnsi="Arial" w:cs="Arial"/>
          <w:sz w:val="20"/>
          <w:szCs w:val="20"/>
          <w:lang w:eastAsia="en-US"/>
        </w:rPr>
        <w:t xml:space="preserve"> in podnebnih ukrepov</w:t>
      </w:r>
      <w:r w:rsidRPr="008A0916">
        <w:rPr>
          <w:rFonts w:ascii="Arial" w:hAnsi="Arial" w:cs="Arial"/>
          <w:sz w:val="20"/>
          <w:szCs w:val="20"/>
          <w:lang w:eastAsia="en-US"/>
        </w:rPr>
        <w:t xml:space="preserve">. Pri tem se poleg organizacijske ocenjuje prvenstveno vsebinska dimenzija – metodologija mora izražati sposobnost celovitega načrtovanja zmanjševanja emisij toplogrednih plinov in energetike v Sloveniji, priprave in uporabe ustreznih strokovnih podlag ter reševanja vprašanj, ki izhajajo iz javnega naročila, na realističen in dobro razčlenjen način. Iz predložene metodologije mora izhajati, da so predlagane metode primerne za potrebe izvajanja obveznosti Slovenije, kot izhajajo iz Uredbe </w:t>
      </w:r>
      <w:r w:rsidR="00157B1C">
        <w:rPr>
          <w:rFonts w:ascii="Arial" w:hAnsi="Arial" w:cs="Arial"/>
          <w:sz w:val="20"/>
          <w:szCs w:val="20"/>
          <w:lang w:eastAsia="en-US"/>
        </w:rPr>
        <w:t>(EU) 2018/1999</w:t>
      </w:r>
      <w:r w:rsidRPr="008A0916">
        <w:rPr>
          <w:rFonts w:ascii="Arial" w:hAnsi="Arial" w:cs="Arial"/>
          <w:sz w:val="20"/>
          <w:szCs w:val="20"/>
          <w:lang w:eastAsia="en-US"/>
        </w:rPr>
        <w:t>.</w:t>
      </w:r>
    </w:p>
    <w:p w14:paraId="480A4607" w14:textId="77777777" w:rsidR="008A0916" w:rsidRPr="008A0916" w:rsidRDefault="008A0916" w:rsidP="008A0916">
      <w:pPr>
        <w:autoSpaceDE w:val="0"/>
        <w:autoSpaceDN w:val="0"/>
        <w:adjustRightInd w:val="0"/>
        <w:spacing w:line="276" w:lineRule="auto"/>
        <w:jc w:val="both"/>
        <w:rPr>
          <w:rFonts w:ascii="Arial" w:hAnsi="Arial" w:cs="Arial"/>
          <w:bCs/>
          <w:color w:val="000000"/>
          <w:sz w:val="20"/>
          <w:szCs w:val="20"/>
        </w:rPr>
      </w:pPr>
    </w:p>
    <w:p w14:paraId="4D2D5940" w14:textId="20938062" w:rsidR="008A0916" w:rsidRPr="008A0916" w:rsidRDefault="008A0916" w:rsidP="008A0916">
      <w:pPr>
        <w:spacing w:line="276" w:lineRule="auto"/>
        <w:jc w:val="both"/>
        <w:rPr>
          <w:rFonts w:ascii="Arial" w:hAnsi="Arial" w:cs="Arial"/>
          <w:sz w:val="20"/>
          <w:szCs w:val="20"/>
          <w:lang w:eastAsia="en-US"/>
        </w:rPr>
      </w:pPr>
      <w:r w:rsidRPr="008A0916">
        <w:rPr>
          <w:rFonts w:ascii="Arial" w:hAnsi="Arial" w:cs="Arial"/>
          <w:sz w:val="20"/>
          <w:szCs w:val="20"/>
          <w:lang w:eastAsia="en-US"/>
        </w:rPr>
        <w:t xml:space="preserve">Kakovost predlagane metodologije se ocenjuje na podlagi spodnjih </w:t>
      </w:r>
      <w:proofErr w:type="spellStart"/>
      <w:r w:rsidRPr="008A0916">
        <w:rPr>
          <w:rFonts w:ascii="Arial" w:hAnsi="Arial" w:cs="Arial"/>
          <w:sz w:val="20"/>
          <w:szCs w:val="20"/>
          <w:lang w:eastAsia="en-US"/>
        </w:rPr>
        <w:t>podkriterijev</w:t>
      </w:r>
      <w:proofErr w:type="spellEnd"/>
      <w:r w:rsidRPr="008A0916">
        <w:rPr>
          <w:rFonts w:ascii="Arial" w:hAnsi="Arial" w:cs="Arial"/>
          <w:sz w:val="20"/>
          <w:szCs w:val="20"/>
          <w:lang w:eastAsia="en-US"/>
        </w:rPr>
        <w:t xml:space="preserve"> in v kontekstu obveznosti, ki za Slovenijo izhajajo iz Uredbe </w:t>
      </w:r>
      <w:r w:rsidR="00157B1C">
        <w:rPr>
          <w:rFonts w:ascii="Arial" w:hAnsi="Arial" w:cs="Arial"/>
          <w:sz w:val="20"/>
          <w:szCs w:val="20"/>
          <w:lang w:eastAsia="en-US"/>
        </w:rPr>
        <w:t>(EU) 2018/1999</w:t>
      </w:r>
      <w:r w:rsidRPr="008A0916">
        <w:rPr>
          <w:rFonts w:ascii="Arial" w:hAnsi="Arial" w:cs="Arial"/>
          <w:sz w:val="20"/>
          <w:szCs w:val="20"/>
          <w:lang w:eastAsia="en-US"/>
        </w:rPr>
        <w:t xml:space="preserve">. Ponudnik jasno, utemeljeno in celovito razčleni vsakega izmed </w:t>
      </w:r>
      <w:proofErr w:type="spellStart"/>
      <w:r w:rsidRPr="008A0916">
        <w:rPr>
          <w:rFonts w:ascii="Arial" w:hAnsi="Arial" w:cs="Arial"/>
          <w:sz w:val="20"/>
          <w:szCs w:val="20"/>
          <w:lang w:eastAsia="en-US"/>
        </w:rPr>
        <w:t>podkriterijev</w:t>
      </w:r>
      <w:proofErr w:type="spellEnd"/>
      <w:r w:rsidRPr="008A0916">
        <w:rPr>
          <w:rFonts w:ascii="Arial" w:hAnsi="Arial" w:cs="Arial"/>
          <w:sz w:val="20"/>
          <w:szCs w:val="20"/>
          <w:lang w:eastAsia="en-US"/>
        </w:rPr>
        <w:t xml:space="preserve">, upoštevajoč kazalnike, ki se uporabljajo za točkovanje, da pridobi čim večje število točk. Zgolj </w:t>
      </w:r>
      <w:r w:rsidRPr="008A0916">
        <w:rPr>
          <w:rFonts w:ascii="Arial" w:hAnsi="Arial" w:cs="Arial"/>
          <w:sz w:val="20"/>
          <w:szCs w:val="20"/>
          <w:lang w:eastAsia="en-US"/>
        </w:rPr>
        <w:lastRenderedPageBreak/>
        <w:t>ponavljanje obveznih zahtev, ki jih določa razpisna dokumentacija, ne da bi ponudnik razčlenil podrobnosti ali podal dodano vrednost, ni sprejemljivo. V tem primeru se lahko posameznemu kazalniku pripiše 0 točk, kar pomeni izločitev ponudbe.</w:t>
      </w:r>
    </w:p>
    <w:p w14:paraId="5FC5DCDE" w14:textId="77777777" w:rsidR="008A0916" w:rsidRPr="008A0916" w:rsidRDefault="008A0916" w:rsidP="008A0916">
      <w:pPr>
        <w:autoSpaceDE w:val="0"/>
        <w:autoSpaceDN w:val="0"/>
        <w:adjustRightInd w:val="0"/>
        <w:spacing w:line="276" w:lineRule="auto"/>
        <w:jc w:val="both"/>
        <w:rPr>
          <w:rFonts w:ascii="Arial" w:hAnsi="Arial" w:cs="Arial"/>
          <w:sz w:val="20"/>
          <w:szCs w:val="20"/>
        </w:rPr>
      </w:pPr>
    </w:p>
    <w:p w14:paraId="44B70AB6" w14:textId="77777777" w:rsidR="008A0916" w:rsidRPr="008A0916" w:rsidRDefault="008A0916" w:rsidP="008A0916">
      <w:pPr>
        <w:autoSpaceDE w:val="0"/>
        <w:autoSpaceDN w:val="0"/>
        <w:adjustRightInd w:val="0"/>
        <w:spacing w:line="276" w:lineRule="auto"/>
        <w:jc w:val="both"/>
        <w:rPr>
          <w:rFonts w:ascii="Arial" w:hAnsi="Arial" w:cs="Arial"/>
          <w:bCs/>
          <w:color w:val="000000"/>
          <w:sz w:val="20"/>
          <w:szCs w:val="20"/>
        </w:rPr>
      </w:pPr>
      <w:r w:rsidRPr="008A0916">
        <w:rPr>
          <w:rFonts w:ascii="Arial" w:hAnsi="Arial" w:cs="Arial"/>
          <w:sz w:val="20"/>
          <w:szCs w:val="20"/>
        </w:rPr>
        <w:t xml:space="preserve">Kakovost predlagane metodologije (skupaj 50 točk) se razčleni po naslednjih </w:t>
      </w:r>
      <w:proofErr w:type="spellStart"/>
      <w:r w:rsidRPr="008A0916">
        <w:rPr>
          <w:rFonts w:ascii="Arial" w:hAnsi="Arial" w:cs="Arial"/>
          <w:sz w:val="20"/>
          <w:szCs w:val="20"/>
        </w:rPr>
        <w:t>podkriterijih</w:t>
      </w:r>
      <w:proofErr w:type="spellEnd"/>
      <w:r w:rsidRPr="008A0916">
        <w:rPr>
          <w:rFonts w:ascii="Arial" w:hAnsi="Arial" w:cs="Arial"/>
          <w:sz w:val="20"/>
          <w:szCs w:val="20"/>
        </w:rPr>
        <w:t>:</w:t>
      </w:r>
    </w:p>
    <w:p w14:paraId="3D22CEB2" w14:textId="77777777" w:rsidR="008A0916" w:rsidRPr="008A0916" w:rsidRDefault="008A0916" w:rsidP="00C95EB9">
      <w:pPr>
        <w:numPr>
          <w:ilvl w:val="0"/>
          <w:numId w:val="30"/>
        </w:numPr>
        <w:autoSpaceDE w:val="0"/>
        <w:autoSpaceDN w:val="0"/>
        <w:adjustRightInd w:val="0"/>
        <w:spacing w:line="276" w:lineRule="auto"/>
        <w:jc w:val="both"/>
        <w:rPr>
          <w:rFonts w:ascii="Arial" w:hAnsi="Arial" w:cs="Arial"/>
          <w:sz w:val="20"/>
          <w:szCs w:val="20"/>
        </w:rPr>
      </w:pPr>
      <w:r w:rsidRPr="008A0916">
        <w:rPr>
          <w:rFonts w:ascii="Arial" w:hAnsi="Arial" w:cs="Arial"/>
          <w:sz w:val="20"/>
          <w:szCs w:val="20"/>
        </w:rPr>
        <w:t>izvedba aktivnosti v okviru delovnega sklopa poročanja o izvajanju NEPN (poročanje Odboru DZ in poročanje Komisiji) (15 točk);</w:t>
      </w:r>
    </w:p>
    <w:p w14:paraId="7B604FB0" w14:textId="77777777" w:rsidR="008A0916" w:rsidRPr="008A0916" w:rsidRDefault="008A0916" w:rsidP="00C95EB9">
      <w:pPr>
        <w:numPr>
          <w:ilvl w:val="0"/>
          <w:numId w:val="30"/>
        </w:numPr>
        <w:autoSpaceDE w:val="0"/>
        <w:autoSpaceDN w:val="0"/>
        <w:adjustRightInd w:val="0"/>
        <w:spacing w:line="276" w:lineRule="auto"/>
        <w:jc w:val="both"/>
        <w:rPr>
          <w:rFonts w:ascii="Arial" w:hAnsi="Arial" w:cs="Arial"/>
          <w:sz w:val="20"/>
          <w:szCs w:val="20"/>
        </w:rPr>
      </w:pPr>
      <w:r w:rsidRPr="008A0916">
        <w:rPr>
          <w:rFonts w:ascii="Arial" w:hAnsi="Arial" w:cs="Arial"/>
          <w:sz w:val="20"/>
          <w:szCs w:val="20"/>
        </w:rPr>
        <w:t>izvedba aktivnosti v okviru delovnega sklopa posodobitve strokovnih podlag za NEPN (15 točk);</w:t>
      </w:r>
    </w:p>
    <w:p w14:paraId="38DE08A7" w14:textId="77777777" w:rsidR="008A0916" w:rsidRPr="008A0916" w:rsidRDefault="008A0916" w:rsidP="00C95EB9">
      <w:pPr>
        <w:numPr>
          <w:ilvl w:val="0"/>
          <w:numId w:val="30"/>
        </w:numPr>
        <w:autoSpaceDE w:val="0"/>
        <w:autoSpaceDN w:val="0"/>
        <w:adjustRightInd w:val="0"/>
        <w:spacing w:line="276" w:lineRule="auto"/>
        <w:jc w:val="both"/>
        <w:rPr>
          <w:rFonts w:ascii="Arial" w:hAnsi="Arial" w:cs="Arial"/>
          <w:sz w:val="20"/>
          <w:szCs w:val="20"/>
        </w:rPr>
      </w:pPr>
      <w:r w:rsidRPr="008A0916">
        <w:rPr>
          <w:rFonts w:ascii="Arial" w:hAnsi="Arial" w:cs="Arial"/>
          <w:sz w:val="20"/>
          <w:szCs w:val="20"/>
        </w:rPr>
        <w:t>izvedba aktivnosti v okviru delovnega sklopa priprave posodobitve NEPN v skladu z Uredbo EU 2018/1999 (20 točk);</w:t>
      </w:r>
    </w:p>
    <w:p w14:paraId="38FEAFEE"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p>
    <w:p w14:paraId="1DB01F52"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r w:rsidRPr="008A0916">
        <w:rPr>
          <w:rFonts w:ascii="Arial" w:hAnsi="Arial" w:cs="Arial"/>
          <w:color w:val="000000"/>
          <w:sz w:val="20"/>
          <w:szCs w:val="20"/>
        </w:rPr>
        <w:t>Kazalniki, ki so prikazani v tabeli spodaj, se pri ocenjevanju točkujejo kot sledi:</w:t>
      </w:r>
    </w:p>
    <w:p w14:paraId="08AE48CF" w14:textId="77777777" w:rsidR="008A0916" w:rsidRPr="008A0916" w:rsidRDefault="008A0916" w:rsidP="00C95EB9">
      <w:pPr>
        <w:numPr>
          <w:ilvl w:val="0"/>
          <w:numId w:val="29"/>
        </w:numPr>
        <w:autoSpaceDE w:val="0"/>
        <w:autoSpaceDN w:val="0"/>
        <w:adjustRightInd w:val="0"/>
        <w:spacing w:line="276" w:lineRule="auto"/>
        <w:jc w:val="both"/>
        <w:rPr>
          <w:rFonts w:ascii="Arial" w:hAnsi="Arial" w:cs="Arial"/>
          <w:color w:val="000000"/>
          <w:sz w:val="20"/>
          <w:szCs w:val="20"/>
        </w:rPr>
      </w:pPr>
      <w:r w:rsidRPr="008A0916">
        <w:rPr>
          <w:rFonts w:ascii="Arial" w:hAnsi="Arial" w:cs="Arial"/>
          <w:color w:val="000000"/>
          <w:sz w:val="20"/>
          <w:szCs w:val="20"/>
        </w:rPr>
        <w:t xml:space="preserve">Odlično – 15 točk pri kazalnikih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a) in b) in 20 točk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c);</w:t>
      </w:r>
    </w:p>
    <w:p w14:paraId="212BF3A2" w14:textId="77777777" w:rsidR="008A0916" w:rsidRPr="008A0916" w:rsidRDefault="008A0916" w:rsidP="00C95EB9">
      <w:pPr>
        <w:numPr>
          <w:ilvl w:val="0"/>
          <w:numId w:val="29"/>
        </w:numPr>
        <w:autoSpaceDE w:val="0"/>
        <w:autoSpaceDN w:val="0"/>
        <w:adjustRightInd w:val="0"/>
        <w:spacing w:line="276" w:lineRule="auto"/>
        <w:jc w:val="both"/>
        <w:rPr>
          <w:rFonts w:ascii="Arial" w:hAnsi="Arial" w:cs="Arial"/>
          <w:color w:val="000000"/>
          <w:sz w:val="20"/>
          <w:szCs w:val="20"/>
        </w:rPr>
      </w:pPr>
      <w:r w:rsidRPr="008A0916">
        <w:rPr>
          <w:rFonts w:ascii="Arial" w:hAnsi="Arial" w:cs="Arial"/>
          <w:color w:val="000000"/>
          <w:sz w:val="20"/>
          <w:szCs w:val="20"/>
        </w:rPr>
        <w:t xml:space="preserve">Dobro –  10 točk pri kazalnikih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a) in b) in 14 točk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c);</w:t>
      </w:r>
    </w:p>
    <w:p w14:paraId="2E2E5DCD" w14:textId="77777777" w:rsidR="008A0916" w:rsidRPr="008A0916" w:rsidRDefault="008A0916" w:rsidP="00C95EB9">
      <w:pPr>
        <w:numPr>
          <w:ilvl w:val="0"/>
          <w:numId w:val="29"/>
        </w:numPr>
        <w:autoSpaceDE w:val="0"/>
        <w:autoSpaceDN w:val="0"/>
        <w:adjustRightInd w:val="0"/>
        <w:spacing w:line="276" w:lineRule="auto"/>
        <w:jc w:val="both"/>
        <w:rPr>
          <w:rFonts w:ascii="Arial" w:hAnsi="Arial" w:cs="Arial"/>
          <w:sz w:val="20"/>
          <w:szCs w:val="20"/>
        </w:rPr>
      </w:pPr>
      <w:r w:rsidRPr="008A0916">
        <w:rPr>
          <w:rFonts w:ascii="Arial" w:hAnsi="Arial" w:cs="Arial"/>
          <w:color w:val="000000"/>
          <w:sz w:val="20"/>
          <w:szCs w:val="20"/>
        </w:rPr>
        <w:t xml:space="preserve">Zadovoljivo – 5 točk pri kazalnikih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a) in b) in 7 točk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c);</w:t>
      </w:r>
    </w:p>
    <w:p w14:paraId="43D1540B" w14:textId="77777777" w:rsidR="008A0916" w:rsidRPr="008A0916" w:rsidRDefault="008A0916" w:rsidP="00C95EB9">
      <w:pPr>
        <w:numPr>
          <w:ilvl w:val="0"/>
          <w:numId w:val="29"/>
        </w:numPr>
        <w:autoSpaceDE w:val="0"/>
        <w:autoSpaceDN w:val="0"/>
        <w:adjustRightInd w:val="0"/>
        <w:spacing w:line="276" w:lineRule="auto"/>
        <w:jc w:val="both"/>
        <w:rPr>
          <w:rFonts w:ascii="Arial" w:hAnsi="Arial" w:cs="Arial"/>
          <w:sz w:val="20"/>
          <w:szCs w:val="20"/>
        </w:rPr>
      </w:pPr>
      <w:r w:rsidRPr="008A0916">
        <w:rPr>
          <w:rFonts w:ascii="Arial" w:hAnsi="Arial" w:cs="Arial"/>
          <w:color w:val="000000"/>
          <w:sz w:val="20"/>
          <w:szCs w:val="20"/>
        </w:rPr>
        <w:t xml:space="preserve">Nezadovoljivo – 0 točk pri kazalnikih znotraj </w:t>
      </w:r>
      <w:proofErr w:type="spellStart"/>
      <w:r w:rsidRPr="008A0916">
        <w:rPr>
          <w:rFonts w:ascii="Arial" w:hAnsi="Arial" w:cs="Arial"/>
          <w:color w:val="000000"/>
          <w:sz w:val="20"/>
          <w:szCs w:val="20"/>
        </w:rPr>
        <w:t>podkriterija</w:t>
      </w:r>
      <w:proofErr w:type="spellEnd"/>
      <w:r w:rsidRPr="008A0916">
        <w:rPr>
          <w:rFonts w:ascii="Arial" w:hAnsi="Arial" w:cs="Arial"/>
          <w:color w:val="000000"/>
          <w:sz w:val="20"/>
          <w:szCs w:val="20"/>
        </w:rPr>
        <w:t xml:space="preserve"> a), b) in c).</w:t>
      </w:r>
    </w:p>
    <w:p w14:paraId="50920A47"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p>
    <w:p w14:paraId="0DA12F4C" w14:textId="77777777" w:rsidR="008A0916" w:rsidRPr="008A0916" w:rsidRDefault="008A0916" w:rsidP="008A0916">
      <w:pPr>
        <w:autoSpaceDE w:val="0"/>
        <w:autoSpaceDN w:val="0"/>
        <w:adjustRightInd w:val="0"/>
        <w:spacing w:line="276" w:lineRule="auto"/>
        <w:jc w:val="both"/>
        <w:rPr>
          <w:rFonts w:ascii="Arial" w:hAnsi="Arial" w:cs="Arial"/>
          <w:b/>
          <w:color w:val="000000"/>
          <w:sz w:val="20"/>
          <w:szCs w:val="20"/>
        </w:rPr>
      </w:pPr>
      <w:r w:rsidRPr="008A0916">
        <w:rPr>
          <w:rFonts w:ascii="Arial" w:hAnsi="Arial" w:cs="Arial"/>
          <w:b/>
          <w:color w:val="000000"/>
          <w:sz w:val="20"/>
          <w:szCs w:val="20"/>
        </w:rPr>
        <w:t xml:space="preserve">Kakovost predlagane metodologije – Km se pri ocenjevanju točkuje kot vsota točk posameznih </w:t>
      </w:r>
      <w:proofErr w:type="spellStart"/>
      <w:r w:rsidRPr="008A0916">
        <w:rPr>
          <w:rFonts w:ascii="Arial" w:hAnsi="Arial" w:cs="Arial"/>
          <w:b/>
          <w:color w:val="000000"/>
          <w:sz w:val="20"/>
          <w:szCs w:val="20"/>
        </w:rPr>
        <w:t>podkriterijev</w:t>
      </w:r>
      <w:proofErr w:type="spellEnd"/>
      <w:r w:rsidRPr="008A0916">
        <w:rPr>
          <w:rFonts w:ascii="Arial" w:hAnsi="Arial" w:cs="Arial"/>
          <w:b/>
          <w:color w:val="000000"/>
          <w:sz w:val="20"/>
          <w:szCs w:val="20"/>
        </w:rPr>
        <w:t xml:space="preserve">. Točke posameznega </w:t>
      </w:r>
      <w:proofErr w:type="spellStart"/>
      <w:r w:rsidRPr="008A0916">
        <w:rPr>
          <w:rFonts w:ascii="Arial" w:hAnsi="Arial" w:cs="Arial"/>
          <w:b/>
          <w:color w:val="000000"/>
          <w:sz w:val="20"/>
          <w:szCs w:val="20"/>
        </w:rPr>
        <w:t>podkriterija</w:t>
      </w:r>
      <w:proofErr w:type="spellEnd"/>
      <w:r w:rsidRPr="008A0916">
        <w:rPr>
          <w:rFonts w:ascii="Arial" w:hAnsi="Arial" w:cs="Arial"/>
          <w:b/>
          <w:color w:val="000000"/>
          <w:sz w:val="20"/>
          <w:szCs w:val="20"/>
        </w:rPr>
        <w:t xml:space="preserve"> predstavlja aritmetična sredina ocen treh kazalnikov, po katerih se posamezni </w:t>
      </w:r>
      <w:proofErr w:type="spellStart"/>
      <w:r w:rsidRPr="008A0916">
        <w:rPr>
          <w:rFonts w:ascii="Arial" w:hAnsi="Arial" w:cs="Arial"/>
          <w:b/>
          <w:color w:val="000000"/>
          <w:sz w:val="20"/>
          <w:szCs w:val="20"/>
        </w:rPr>
        <w:t>podkriterij</w:t>
      </w:r>
      <w:proofErr w:type="spellEnd"/>
      <w:r w:rsidRPr="008A0916">
        <w:rPr>
          <w:rFonts w:ascii="Arial" w:hAnsi="Arial" w:cs="Arial"/>
          <w:b/>
          <w:color w:val="000000"/>
          <w:sz w:val="20"/>
          <w:szCs w:val="20"/>
        </w:rPr>
        <w:t xml:space="preserve"> ocenjuje in so opredeljeni v tabeli spodaj.</w:t>
      </w:r>
    </w:p>
    <w:p w14:paraId="7BA0207E"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p>
    <w:p w14:paraId="490B7038"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b/>
          <w:sz w:val="20"/>
          <w:szCs w:val="20"/>
        </w:rPr>
        <w:t xml:space="preserve">Kazalniki, po katerih se točkujejo posamezni </w:t>
      </w:r>
      <w:proofErr w:type="spellStart"/>
      <w:r w:rsidRPr="008A0916">
        <w:rPr>
          <w:rFonts w:ascii="Arial" w:hAnsi="Arial" w:cs="Arial"/>
          <w:b/>
          <w:sz w:val="20"/>
          <w:szCs w:val="20"/>
        </w:rPr>
        <w:t>podkriteriji</w:t>
      </w:r>
      <w:proofErr w:type="spellEnd"/>
      <w:r w:rsidRPr="008A0916">
        <w:rPr>
          <w:rFonts w:ascii="Arial" w:hAnsi="Arial" w:cs="Arial"/>
          <w:b/>
          <w:sz w:val="20"/>
          <w:szCs w:val="20"/>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541"/>
      </w:tblGrid>
      <w:tr w:rsidR="008A0916" w:rsidRPr="008A0916" w14:paraId="68E6A935" w14:textId="77777777" w:rsidTr="000844FD">
        <w:tc>
          <w:tcPr>
            <w:tcW w:w="1526" w:type="dxa"/>
            <w:shd w:val="clear" w:color="auto" w:fill="auto"/>
          </w:tcPr>
          <w:p w14:paraId="56DCE44B"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b/>
                <w:sz w:val="20"/>
                <w:szCs w:val="20"/>
              </w:rPr>
              <w:t>Ocena</w:t>
            </w:r>
          </w:p>
        </w:tc>
        <w:tc>
          <w:tcPr>
            <w:tcW w:w="7541" w:type="dxa"/>
            <w:shd w:val="clear" w:color="auto" w:fill="auto"/>
          </w:tcPr>
          <w:p w14:paraId="732EE3D0"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b/>
                <w:sz w:val="20"/>
                <w:szCs w:val="20"/>
              </w:rPr>
              <w:t>Opredelitev ocene</w:t>
            </w:r>
          </w:p>
        </w:tc>
      </w:tr>
      <w:tr w:rsidR="008A0916" w:rsidRPr="008A0916" w14:paraId="75FBAECE" w14:textId="77777777" w:rsidTr="000844FD">
        <w:tc>
          <w:tcPr>
            <w:tcW w:w="1526" w:type="dxa"/>
            <w:shd w:val="clear" w:color="auto" w:fill="auto"/>
          </w:tcPr>
          <w:p w14:paraId="73F63FD3"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color w:val="000000"/>
                <w:sz w:val="20"/>
                <w:szCs w:val="20"/>
              </w:rPr>
              <w:t>Odlično</w:t>
            </w:r>
          </w:p>
        </w:tc>
        <w:tc>
          <w:tcPr>
            <w:tcW w:w="7541" w:type="dxa"/>
            <w:shd w:val="clear" w:color="auto" w:fill="auto"/>
          </w:tcPr>
          <w:p w14:paraId="48FB7F3B"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1. Ponudnik</w:t>
            </w:r>
            <w:r w:rsidRPr="008A0916">
              <w:rPr>
                <w:rFonts w:ascii="Arial" w:hAnsi="Arial" w:cs="Arial"/>
                <w:sz w:val="20"/>
                <w:szCs w:val="20"/>
                <w:lang w:eastAsia="ar-SA"/>
              </w:rPr>
              <w:t xml:space="preserve"> vsebinsko </w:t>
            </w:r>
            <w:r w:rsidRPr="008A0916">
              <w:rPr>
                <w:rFonts w:ascii="Arial" w:hAnsi="Arial" w:cs="Arial"/>
                <w:b/>
                <w:sz w:val="20"/>
                <w:szCs w:val="20"/>
                <w:lang w:eastAsia="ar-SA"/>
              </w:rPr>
              <w:t>jasno in celovito</w:t>
            </w:r>
            <w:r w:rsidRPr="008A0916">
              <w:rPr>
                <w:rFonts w:ascii="Arial" w:hAnsi="Arial" w:cs="Arial"/>
                <w:sz w:val="20"/>
                <w:szCs w:val="20"/>
                <w:lang w:eastAsia="ar-SA"/>
              </w:rPr>
              <w:t xml:space="preserve"> razčleni izvedbo posameznih aktivnosti znotraj posameznega </w:t>
            </w:r>
            <w:proofErr w:type="spellStart"/>
            <w:r w:rsidRPr="008A0916">
              <w:rPr>
                <w:rFonts w:ascii="Arial" w:hAnsi="Arial" w:cs="Arial"/>
                <w:sz w:val="20"/>
                <w:szCs w:val="20"/>
                <w:lang w:eastAsia="ar-SA"/>
              </w:rPr>
              <w:t>podkriterija</w:t>
            </w:r>
            <w:proofErr w:type="spellEnd"/>
            <w:r w:rsidRPr="008A0916">
              <w:rPr>
                <w:rFonts w:ascii="Arial" w:hAnsi="Arial" w:cs="Arial"/>
                <w:sz w:val="20"/>
                <w:szCs w:val="20"/>
                <w:lang w:eastAsia="ar-SA"/>
              </w:rPr>
              <w:t>.</w:t>
            </w:r>
          </w:p>
          <w:p w14:paraId="734CE4C1"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67F0B6A6"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 xml:space="preserve">2. Ponudnik </w:t>
            </w:r>
            <w:r w:rsidRPr="008A0916">
              <w:rPr>
                <w:rFonts w:ascii="Arial" w:hAnsi="Arial" w:cs="Arial"/>
                <w:b/>
                <w:sz w:val="20"/>
                <w:szCs w:val="20"/>
              </w:rPr>
              <w:t>v celoti razpolaga</w:t>
            </w:r>
            <w:r w:rsidRPr="008A0916">
              <w:rPr>
                <w:rFonts w:ascii="Arial" w:hAnsi="Arial" w:cs="Arial"/>
                <w:sz w:val="20"/>
                <w:szCs w:val="20"/>
              </w:rPr>
              <w:t xml:space="preserve"> z ustreznimi potrebnimi </w:t>
            </w:r>
            <w:r w:rsidRPr="008A0916">
              <w:rPr>
                <w:rFonts w:ascii="Arial" w:hAnsi="Arial" w:cs="Arial"/>
                <w:sz w:val="20"/>
                <w:szCs w:val="20"/>
                <w:u w:val="single"/>
              </w:rPr>
              <w:t>podatki, strokovnimi podlagami in orodji ali veščinami</w:t>
            </w:r>
            <w:r w:rsidRPr="008A0916">
              <w:rPr>
                <w:rFonts w:ascii="Arial" w:hAnsi="Arial" w:cs="Arial"/>
                <w:sz w:val="20"/>
                <w:szCs w:val="20"/>
              </w:rPr>
              <w:t xml:space="preserve">, </w:t>
            </w:r>
            <w:r w:rsidRPr="008A0916">
              <w:rPr>
                <w:rFonts w:ascii="Arial" w:hAnsi="Arial" w:cs="Arial"/>
                <w:b/>
                <w:sz w:val="20"/>
                <w:szCs w:val="20"/>
              </w:rPr>
              <w:t>oz. jasno razčleni</w:t>
            </w:r>
            <w:r w:rsidRPr="008A0916">
              <w:rPr>
                <w:rFonts w:ascii="Arial" w:hAnsi="Arial" w:cs="Arial"/>
                <w:sz w:val="20"/>
                <w:szCs w:val="20"/>
              </w:rPr>
              <w:t>, kako jih bo pridobil, da bo celovito in kakovostno izvedel predvidene aktivnosti.</w:t>
            </w:r>
          </w:p>
          <w:p w14:paraId="189BE5EF"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2FD0BD52" w14:textId="654A367D"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 xml:space="preserve">3. Ponudnik </w:t>
            </w:r>
            <w:r w:rsidRPr="008A0916">
              <w:rPr>
                <w:rFonts w:ascii="Arial" w:hAnsi="Arial" w:cs="Arial"/>
                <w:b/>
                <w:sz w:val="20"/>
                <w:szCs w:val="20"/>
              </w:rPr>
              <w:t>celovito izkaže</w:t>
            </w:r>
            <w:r w:rsidRPr="008A0916">
              <w:rPr>
                <w:rFonts w:ascii="Arial" w:hAnsi="Arial" w:cs="Arial"/>
                <w:sz w:val="20"/>
                <w:szCs w:val="20"/>
              </w:rPr>
              <w:t xml:space="preserve"> </w:t>
            </w:r>
            <w:r w:rsidRPr="008A0916">
              <w:rPr>
                <w:rFonts w:ascii="Arial" w:hAnsi="Arial" w:cs="Arial"/>
                <w:sz w:val="20"/>
                <w:szCs w:val="20"/>
                <w:u w:val="single"/>
              </w:rPr>
              <w:t>zmožnost</w:t>
            </w:r>
            <w:r w:rsidRPr="008A0916">
              <w:rPr>
                <w:rFonts w:ascii="Arial" w:hAnsi="Arial" w:cs="Arial"/>
                <w:b/>
                <w:sz w:val="20"/>
                <w:szCs w:val="20"/>
                <w:u w:val="single"/>
              </w:rPr>
              <w:t xml:space="preserve"> </w:t>
            </w:r>
            <w:r w:rsidRPr="008A0916">
              <w:rPr>
                <w:rFonts w:ascii="Arial" w:hAnsi="Arial" w:cs="Arial"/>
                <w:sz w:val="20"/>
                <w:szCs w:val="20"/>
                <w:u w:val="single"/>
              </w:rPr>
              <w:t>analize, reševanja vprašanj</w:t>
            </w:r>
            <w:r w:rsidRPr="008A0916">
              <w:rPr>
                <w:rFonts w:ascii="Arial" w:hAnsi="Arial" w:cs="Arial"/>
                <w:sz w:val="20"/>
                <w:szCs w:val="20"/>
              </w:rPr>
              <w:t xml:space="preserve"> na realističen in dobro razčlenjen način </w:t>
            </w:r>
            <w:r w:rsidRPr="008A0916">
              <w:rPr>
                <w:rFonts w:ascii="Arial" w:hAnsi="Arial" w:cs="Arial"/>
                <w:sz w:val="20"/>
                <w:szCs w:val="20"/>
                <w:u w:val="single"/>
              </w:rPr>
              <w:t>ter oblikovanja predlogov</w:t>
            </w:r>
            <w:r w:rsidRPr="008A0916">
              <w:rPr>
                <w:rFonts w:ascii="Arial" w:hAnsi="Arial" w:cs="Arial"/>
                <w:sz w:val="20"/>
                <w:szCs w:val="20"/>
              </w:rPr>
              <w:t xml:space="preserve">, vključno z oblikovanjem </w:t>
            </w:r>
            <w:r w:rsidRPr="008A0916">
              <w:rPr>
                <w:rFonts w:ascii="Arial" w:hAnsi="Arial" w:cs="Arial"/>
                <w:bCs/>
                <w:color w:val="000000"/>
                <w:sz w:val="20"/>
                <w:szCs w:val="20"/>
              </w:rPr>
              <w:t xml:space="preserve">ciljev in prispevkov, politik in ukrepov po posameznih razsežnostih energetske unije skladno z Uredbo </w:t>
            </w:r>
            <w:r w:rsidR="00157B1C">
              <w:rPr>
                <w:rFonts w:ascii="Arial" w:hAnsi="Arial" w:cs="Arial"/>
                <w:bCs/>
                <w:color w:val="000000"/>
                <w:sz w:val="20"/>
                <w:szCs w:val="20"/>
              </w:rPr>
              <w:t>(</w:t>
            </w:r>
            <w:r w:rsidRPr="008A0916">
              <w:rPr>
                <w:rFonts w:ascii="Arial" w:hAnsi="Arial" w:cs="Arial"/>
                <w:bCs/>
                <w:color w:val="000000"/>
                <w:sz w:val="20"/>
                <w:szCs w:val="20"/>
              </w:rPr>
              <w:t>EU</w:t>
            </w:r>
            <w:r w:rsidR="00157B1C">
              <w:rPr>
                <w:rFonts w:ascii="Arial" w:hAnsi="Arial" w:cs="Arial"/>
                <w:bCs/>
                <w:color w:val="000000"/>
                <w:sz w:val="20"/>
                <w:szCs w:val="20"/>
              </w:rPr>
              <w:t>)</w:t>
            </w:r>
            <w:r w:rsidRPr="008A0916">
              <w:rPr>
                <w:rFonts w:ascii="Arial" w:hAnsi="Arial" w:cs="Arial"/>
                <w:bCs/>
                <w:color w:val="000000"/>
                <w:sz w:val="20"/>
                <w:szCs w:val="20"/>
              </w:rPr>
              <w:t xml:space="preserve"> 2018/1999.</w:t>
            </w:r>
          </w:p>
        </w:tc>
      </w:tr>
      <w:tr w:rsidR="008A0916" w:rsidRPr="008A0916" w14:paraId="112817FB" w14:textId="77777777" w:rsidTr="000844FD">
        <w:tc>
          <w:tcPr>
            <w:tcW w:w="1526" w:type="dxa"/>
            <w:shd w:val="clear" w:color="auto" w:fill="auto"/>
          </w:tcPr>
          <w:p w14:paraId="536E01A2"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color w:val="000000"/>
                <w:sz w:val="20"/>
                <w:szCs w:val="20"/>
              </w:rPr>
              <w:t>Dobro</w:t>
            </w:r>
          </w:p>
        </w:tc>
        <w:tc>
          <w:tcPr>
            <w:tcW w:w="7541" w:type="dxa"/>
            <w:shd w:val="clear" w:color="auto" w:fill="auto"/>
          </w:tcPr>
          <w:p w14:paraId="3E4173CD"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lang w:eastAsia="ar-SA"/>
              </w:rPr>
            </w:pPr>
            <w:r w:rsidRPr="008A0916">
              <w:rPr>
                <w:rFonts w:ascii="Arial" w:hAnsi="Arial" w:cs="Arial"/>
                <w:sz w:val="20"/>
                <w:szCs w:val="20"/>
              </w:rPr>
              <w:t>1. Ponudnik</w:t>
            </w:r>
            <w:r w:rsidRPr="008A0916">
              <w:rPr>
                <w:rFonts w:ascii="Arial" w:hAnsi="Arial" w:cs="Arial"/>
                <w:sz w:val="20"/>
                <w:szCs w:val="20"/>
                <w:lang w:eastAsia="ar-SA"/>
              </w:rPr>
              <w:t xml:space="preserve"> vsebinsko </w:t>
            </w:r>
            <w:r w:rsidRPr="008A0916">
              <w:rPr>
                <w:rFonts w:ascii="Arial" w:hAnsi="Arial" w:cs="Arial"/>
                <w:b/>
                <w:sz w:val="20"/>
                <w:szCs w:val="20"/>
                <w:lang w:eastAsia="ar-SA"/>
              </w:rPr>
              <w:t xml:space="preserve">zadovoljivo </w:t>
            </w:r>
            <w:r w:rsidRPr="008A0916">
              <w:rPr>
                <w:rFonts w:ascii="Arial" w:hAnsi="Arial" w:cs="Arial"/>
                <w:sz w:val="20"/>
                <w:szCs w:val="20"/>
                <w:lang w:eastAsia="ar-SA"/>
              </w:rPr>
              <w:t xml:space="preserve">razčleni izvedbo posameznih aktivnosti znotraj posameznega </w:t>
            </w:r>
            <w:proofErr w:type="spellStart"/>
            <w:r w:rsidRPr="008A0916">
              <w:rPr>
                <w:rFonts w:ascii="Arial" w:hAnsi="Arial" w:cs="Arial"/>
                <w:sz w:val="20"/>
                <w:szCs w:val="20"/>
                <w:lang w:eastAsia="ar-SA"/>
              </w:rPr>
              <w:t>podkriterija</w:t>
            </w:r>
            <w:proofErr w:type="spellEnd"/>
            <w:r w:rsidRPr="008A0916">
              <w:rPr>
                <w:rFonts w:ascii="Arial" w:hAnsi="Arial" w:cs="Arial"/>
                <w:sz w:val="20"/>
                <w:szCs w:val="20"/>
                <w:lang w:eastAsia="ar-SA"/>
              </w:rPr>
              <w:t>.</w:t>
            </w:r>
          </w:p>
          <w:p w14:paraId="7004520B"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70CC5047"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 xml:space="preserve">2. Ponudnik </w:t>
            </w:r>
            <w:r w:rsidRPr="008A0916">
              <w:rPr>
                <w:rFonts w:ascii="Arial" w:hAnsi="Arial" w:cs="Arial"/>
                <w:b/>
                <w:sz w:val="20"/>
                <w:szCs w:val="20"/>
              </w:rPr>
              <w:t>v večji meri razpolaga</w:t>
            </w:r>
            <w:r w:rsidRPr="008A0916">
              <w:rPr>
                <w:rFonts w:ascii="Arial" w:hAnsi="Arial" w:cs="Arial"/>
                <w:sz w:val="20"/>
                <w:szCs w:val="20"/>
              </w:rPr>
              <w:t xml:space="preserve"> z ustreznimi potrebnimi </w:t>
            </w:r>
            <w:r w:rsidRPr="008A0916">
              <w:rPr>
                <w:rFonts w:ascii="Arial" w:hAnsi="Arial" w:cs="Arial"/>
                <w:sz w:val="20"/>
                <w:szCs w:val="20"/>
                <w:u w:val="single"/>
              </w:rPr>
              <w:t>podatki, strokovnimi podlagami in orodji ali veščinami</w:t>
            </w:r>
            <w:r w:rsidRPr="008A0916">
              <w:rPr>
                <w:rFonts w:ascii="Arial" w:hAnsi="Arial" w:cs="Arial"/>
                <w:sz w:val="20"/>
                <w:szCs w:val="20"/>
              </w:rPr>
              <w:t xml:space="preserve">, oz. </w:t>
            </w:r>
            <w:r w:rsidRPr="008A0916">
              <w:rPr>
                <w:rFonts w:ascii="Arial" w:hAnsi="Arial" w:cs="Arial"/>
                <w:b/>
                <w:sz w:val="20"/>
                <w:szCs w:val="20"/>
              </w:rPr>
              <w:t>zadovoljivo razčleni</w:t>
            </w:r>
            <w:r w:rsidRPr="008A0916">
              <w:rPr>
                <w:rFonts w:ascii="Arial" w:hAnsi="Arial" w:cs="Arial"/>
                <w:sz w:val="20"/>
                <w:szCs w:val="20"/>
              </w:rPr>
              <w:t>, kako jih bo pridobil, da bo celovito in kakovostno izvedel predvidene aktivnosti.</w:t>
            </w:r>
          </w:p>
          <w:p w14:paraId="69309D5D"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0911F672" w14:textId="28E86DEE" w:rsidR="008A0916" w:rsidRPr="008A0916" w:rsidRDefault="008A0916" w:rsidP="008A0916">
            <w:pPr>
              <w:autoSpaceDE w:val="0"/>
              <w:autoSpaceDN w:val="0"/>
              <w:adjustRightInd w:val="0"/>
              <w:spacing w:line="276" w:lineRule="auto"/>
              <w:ind w:left="175" w:hanging="175"/>
              <w:jc w:val="both"/>
              <w:rPr>
                <w:rFonts w:ascii="Arial" w:hAnsi="Arial" w:cs="Arial"/>
                <w:b/>
                <w:sz w:val="20"/>
                <w:szCs w:val="20"/>
              </w:rPr>
            </w:pPr>
            <w:r w:rsidRPr="008A0916">
              <w:rPr>
                <w:rFonts w:ascii="Arial" w:hAnsi="Arial" w:cs="Arial"/>
                <w:sz w:val="20"/>
                <w:szCs w:val="20"/>
              </w:rPr>
              <w:t xml:space="preserve">3. Ponudnik </w:t>
            </w:r>
            <w:r w:rsidRPr="008A0916">
              <w:rPr>
                <w:rFonts w:ascii="Arial" w:hAnsi="Arial" w:cs="Arial"/>
                <w:b/>
                <w:sz w:val="20"/>
                <w:szCs w:val="20"/>
              </w:rPr>
              <w:t xml:space="preserve">izkaže zadovoljivo </w:t>
            </w:r>
            <w:r w:rsidRPr="008A0916">
              <w:rPr>
                <w:rFonts w:ascii="Arial" w:hAnsi="Arial" w:cs="Arial"/>
                <w:sz w:val="20"/>
                <w:szCs w:val="20"/>
                <w:u w:val="single"/>
              </w:rPr>
              <w:t>zmožnost</w:t>
            </w:r>
            <w:r w:rsidRPr="008A0916">
              <w:rPr>
                <w:rFonts w:ascii="Arial" w:hAnsi="Arial" w:cs="Arial"/>
                <w:b/>
                <w:sz w:val="20"/>
                <w:szCs w:val="20"/>
                <w:u w:val="single"/>
              </w:rPr>
              <w:t xml:space="preserve"> </w:t>
            </w:r>
            <w:r w:rsidRPr="008A0916">
              <w:rPr>
                <w:rFonts w:ascii="Arial" w:hAnsi="Arial" w:cs="Arial"/>
                <w:sz w:val="20"/>
                <w:szCs w:val="20"/>
                <w:u w:val="single"/>
              </w:rPr>
              <w:t>analize, reševanja vprašanj</w:t>
            </w:r>
            <w:r w:rsidRPr="008A0916">
              <w:rPr>
                <w:rFonts w:ascii="Arial" w:hAnsi="Arial" w:cs="Arial"/>
                <w:sz w:val="20"/>
                <w:szCs w:val="20"/>
              </w:rPr>
              <w:t xml:space="preserve"> na realističen in dobro razčlenjen način </w:t>
            </w:r>
            <w:r w:rsidRPr="008A0916">
              <w:rPr>
                <w:rFonts w:ascii="Arial" w:hAnsi="Arial" w:cs="Arial"/>
                <w:sz w:val="20"/>
                <w:szCs w:val="20"/>
                <w:u w:val="single"/>
              </w:rPr>
              <w:t>ter oblikovanja predlogov</w:t>
            </w:r>
            <w:r w:rsidRPr="008A0916">
              <w:rPr>
                <w:rFonts w:ascii="Arial" w:hAnsi="Arial" w:cs="Arial"/>
                <w:sz w:val="20"/>
                <w:szCs w:val="20"/>
              </w:rPr>
              <w:t xml:space="preserve">, vključno z oblikovanjem </w:t>
            </w:r>
            <w:r w:rsidRPr="008A0916">
              <w:rPr>
                <w:rFonts w:ascii="Arial" w:hAnsi="Arial" w:cs="Arial"/>
                <w:bCs/>
                <w:color w:val="000000"/>
                <w:sz w:val="20"/>
                <w:szCs w:val="20"/>
              </w:rPr>
              <w:t xml:space="preserve">ciljev in prispevkov, politik in ukrepov po posameznih razsežnostih energetske unije skladno z Uredbo </w:t>
            </w:r>
            <w:r w:rsidR="00157B1C">
              <w:rPr>
                <w:rFonts w:ascii="Arial" w:hAnsi="Arial" w:cs="Arial"/>
                <w:bCs/>
                <w:color w:val="000000"/>
                <w:sz w:val="20"/>
                <w:szCs w:val="20"/>
              </w:rPr>
              <w:t>(</w:t>
            </w:r>
            <w:r w:rsidRPr="008A0916">
              <w:rPr>
                <w:rFonts w:ascii="Arial" w:hAnsi="Arial" w:cs="Arial"/>
                <w:bCs/>
                <w:color w:val="000000"/>
                <w:sz w:val="20"/>
                <w:szCs w:val="20"/>
              </w:rPr>
              <w:t>EU</w:t>
            </w:r>
            <w:r w:rsidR="00157B1C">
              <w:rPr>
                <w:rFonts w:ascii="Arial" w:hAnsi="Arial" w:cs="Arial"/>
                <w:bCs/>
                <w:color w:val="000000"/>
                <w:sz w:val="20"/>
                <w:szCs w:val="20"/>
              </w:rPr>
              <w:t>)</w:t>
            </w:r>
            <w:r w:rsidRPr="008A0916">
              <w:rPr>
                <w:rFonts w:ascii="Arial" w:hAnsi="Arial" w:cs="Arial"/>
                <w:bCs/>
                <w:color w:val="000000"/>
                <w:sz w:val="20"/>
                <w:szCs w:val="20"/>
              </w:rPr>
              <w:t xml:space="preserve"> 2018/1999.</w:t>
            </w:r>
          </w:p>
        </w:tc>
      </w:tr>
      <w:tr w:rsidR="008A0916" w:rsidRPr="008A0916" w14:paraId="430C4E69" w14:textId="77777777" w:rsidTr="000844FD">
        <w:tc>
          <w:tcPr>
            <w:tcW w:w="1526" w:type="dxa"/>
            <w:shd w:val="clear" w:color="auto" w:fill="auto"/>
          </w:tcPr>
          <w:p w14:paraId="4A2CC43C"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color w:val="000000"/>
                <w:sz w:val="20"/>
                <w:szCs w:val="20"/>
              </w:rPr>
              <w:t>Zadovoljivo</w:t>
            </w:r>
          </w:p>
        </w:tc>
        <w:tc>
          <w:tcPr>
            <w:tcW w:w="7541" w:type="dxa"/>
            <w:shd w:val="clear" w:color="auto" w:fill="auto"/>
          </w:tcPr>
          <w:p w14:paraId="327119A6"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1. Ponudnik</w:t>
            </w:r>
            <w:r w:rsidRPr="008A0916">
              <w:rPr>
                <w:rFonts w:ascii="Arial" w:hAnsi="Arial" w:cs="Arial"/>
                <w:sz w:val="20"/>
                <w:szCs w:val="20"/>
                <w:lang w:eastAsia="ar-SA"/>
              </w:rPr>
              <w:t xml:space="preserve"> vsebinsko </w:t>
            </w:r>
            <w:r w:rsidRPr="008A0916">
              <w:rPr>
                <w:rFonts w:ascii="Arial" w:hAnsi="Arial" w:cs="Arial"/>
                <w:b/>
                <w:sz w:val="20"/>
                <w:szCs w:val="20"/>
                <w:lang w:eastAsia="ar-SA"/>
              </w:rPr>
              <w:t>pomanjkljivo</w:t>
            </w:r>
            <w:r w:rsidRPr="008A0916">
              <w:rPr>
                <w:rFonts w:ascii="Arial" w:hAnsi="Arial" w:cs="Arial"/>
                <w:sz w:val="20"/>
                <w:szCs w:val="20"/>
                <w:lang w:eastAsia="ar-SA"/>
              </w:rPr>
              <w:t xml:space="preserve"> razčleni izvedbo posameznih aktivnosti znotraj posameznega </w:t>
            </w:r>
            <w:proofErr w:type="spellStart"/>
            <w:r w:rsidRPr="008A0916">
              <w:rPr>
                <w:rFonts w:ascii="Arial" w:hAnsi="Arial" w:cs="Arial"/>
                <w:sz w:val="20"/>
                <w:szCs w:val="20"/>
                <w:lang w:eastAsia="ar-SA"/>
              </w:rPr>
              <w:t>podkriterija</w:t>
            </w:r>
            <w:proofErr w:type="spellEnd"/>
            <w:r w:rsidRPr="008A0916">
              <w:rPr>
                <w:rFonts w:ascii="Arial" w:hAnsi="Arial" w:cs="Arial"/>
                <w:sz w:val="20"/>
                <w:szCs w:val="20"/>
                <w:lang w:eastAsia="ar-SA"/>
              </w:rPr>
              <w:t>.</w:t>
            </w:r>
          </w:p>
          <w:p w14:paraId="37F1C5B4"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513A6068"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2. Ponudnik</w:t>
            </w:r>
            <w:r w:rsidRPr="008A0916">
              <w:rPr>
                <w:rFonts w:ascii="Arial" w:hAnsi="Arial" w:cs="Arial"/>
                <w:b/>
                <w:sz w:val="20"/>
                <w:szCs w:val="20"/>
              </w:rPr>
              <w:t xml:space="preserve"> v manjši meri razpolaga</w:t>
            </w:r>
            <w:r w:rsidRPr="008A0916">
              <w:rPr>
                <w:rFonts w:ascii="Arial" w:hAnsi="Arial" w:cs="Arial"/>
                <w:sz w:val="20"/>
                <w:szCs w:val="20"/>
              </w:rPr>
              <w:t xml:space="preserve"> z ustreznimi potrebnimi </w:t>
            </w:r>
            <w:r w:rsidRPr="008A0916">
              <w:rPr>
                <w:rFonts w:ascii="Arial" w:hAnsi="Arial" w:cs="Arial"/>
                <w:sz w:val="20"/>
                <w:szCs w:val="20"/>
                <w:u w:val="single"/>
              </w:rPr>
              <w:t>podatki, strokovnimi podlagami in orodji ali veščinami</w:t>
            </w:r>
            <w:r w:rsidRPr="008A0916">
              <w:rPr>
                <w:rFonts w:ascii="Arial" w:hAnsi="Arial" w:cs="Arial"/>
                <w:sz w:val="20"/>
                <w:szCs w:val="20"/>
              </w:rPr>
              <w:t xml:space="preserve">, oz. </w:t>
            </w:r>
            <w:r w:rsidRPr="008A0916">
              <w:rPr>
                <w:rFonts w:ascii="Arial" w:hAnsi="Arial" w:cs="Arial"/>
                <w:b/>
                <w:sz w:val="20"/>
                <w:szCs w:val="20"/>
              </w:rPr>
              <w:t>pomanjkljivo razčleni</w:t>
            </w:r>
            <w:r w:rsidRPr="008A0916">
              <w:rPr>
                <w:rFonts w:ascii="Arial" w:hAnsi="Arial" w:cs="Arial"/>
                <w:sz w:val="20"/>
                <w:szCs w:val="20"/>
              </w:rPr>
              <w:t>, kako jih bo pridobil, da bo celovito in kakovostno izvedel predvidene aktivnosti.</w:t>
            </w:r>
          </w:p>
          <w:p w14:paraId="479163B3"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2FAAB5C7" w14:textId="4E265F47" w:rsidR="008A0916" w:rsidRPr="008A0916" w:rsidRDefault="008A0916" w:rsidP="008A0916">
            <w:pPr>
              <w:autoSpaceDE w:val="0"/>
              <w:autoSpaceDN w:val="0"/>
              <w:adjustRightInd w:val="0"/>
              <w:spacing w:line="276" w:lineRule="auto"/>
              <w:ind w:left="175" w:hanging="175"/>
              <w:jc w:val="both"/>
              <w:rPr>
                <w:rFonts w:ascii="Arial" w:hAnsi="Arial" w:cs="Arial"/>
                <w:b/>
                <w:sz w:val="20"/>
                <w:szCs w:val="20"/>
              </w:rPr>
            </w:pPr>
            <w:r w:rsidRPr="008A0916">
              <w:rPr>
                <w:rFonts w:ascii="Arial" w:hAnsi="Arial" w:cs="Arial"/>
                <w:sz w:val="20"/>
                <w:szCs w:val="20"/>
              </w:rPr>
              <w:t xml:space="preserve">3. Ponudnik </w:t>
            </w:r>
            <w:r w:rsidRPr="008A0916">
              <w:rPr>
                <w:rFonts w:ascii="Arial" w:hAnsi="Arial" w:cs="Arial"/>
                <w:b/>
                <w:sz w:val="20"/>
                <w:szCs w:val="20"/>
              </w:rPr>
              <w:t>pomanjkljivo izkaže</w:t>
            </w:r>
            <w:r w:rsidRPr="008A0916">
              <w:rPr>
                <w:rFonts w:ascii="Arial" w:hAnsi="Arial" w:cs="Arial"/>
                <w:sz w:val="20"/>
                <w:szCs w:val="20"/>
              </w:rPr>
              <w:t xml:space="preserve"> </w:t>
            </w:r>
            <w:r w:rsidRPr="008A0916">
              <w:rPr>
                <w:rFonts w:ascii="Arial" w:hAnsi="Arial" w:cs="Arial"/>
                <w:sz w:val="20"/>
                <w:szCs w:val="20"/>
                <w:u w:val="single"/>
              </w:rPr>
              <w:t>zmožnost</w:t>
            </w:r>
            <w:r w:rsidRPr="008A0916">
              <w:rPr>
                <w:rFonts w:ascii="Arial" w:hAnsi="Arial" w:cs="Arial"/>
                <w:b/>
                <w:sz w:val="20"/>
                <w:szCs w:val="20"/>
                <w:u w:val="single"/>
              </w:rPr>
              <w:t xml:space="preserve"> </w:t>
            </w:r>
            <w:r w:rsidRPr="008A0916">
              <w:rPr>
                <w:rFonts w:ascii="Arial" w:hAnsi="Arial" w:cs="Arial"/>
                <w:sz w:val="20"/>
                <w:szCs w:val="20"/>
                <w:u w:val="single"/>
              </w:rPr>
              <w:t>analize, reševanja vprašanj</w:t>
            </w:r>
            <w:r w:rsidRPr="008A0916">
              <w:rPr>
                <w:rFonts w:ascii="Arial" w:hAnsi="Arial" w:cs="Arial"/>
                <w:sz w:val="20"/>
                <w:szCs w:val="20"/>
              </w:rPr>
              <w:t xml:space="preserve"> na realističen in dobro razčlenjen način </w:t>
            </w:r>
            <w:r w:rsidRPr="008A0916">
              <w:rPr>
                <w:rFonts w:ascii="Arial" w:hAnsi="Arial" w:cs="Arial"/>
                <w:sz w:val="20"/>
                <w:szCs w:val="20"/>
                <w:u w:val="single"/>
              </w:rPr>
              <w:t>ter oblikovanja predlogov</w:t>
            </w:r>
            <w:r w:rsidRPr="008A0916">
              <w:rPr>
                <w:rFonts w:ascii="Arial" w:hAnsi="Arial" w:cs="Arial"/>
                <w:sz w:val="20"/>
                <w:szCs w:val="20"/>
              </w:rPr>
              <w:t xml:space="preserve">, vključno z </w:t>
            </w:r>
            <w:r w:rsidRPr="008A0916">
              <w:rPr>
                <w:rFonts w:ascii="Arial" w:hAnsi="Arial" w:cs="Arial"/>
                <w:sz w:val="20"/>
                <w:szCs w:val="20"/>
              </w:rPr>
              <w:lastRenderedPageBreak/>
              <w:t xml:space="preserve">oblikovanjem </w:t>
            </w:r>
            <w:r w:rsidRPr="008A0916">
              <w:rPr>
                <w:rFonts w:ascii="Arial" w:hAnsi="Arial" w:cs="Arial"/>
                <w:bCs/>
                <w:color w:val="000000"/>
                <w:sz w:val="20"/>
                <w:szCs w:val="20"/>
              </w:rPr>
              <w:t xml:space="preserve">ciljev in prispevkov, politik in ukrepov po posameznih razsežnostih energetske unije skladno z Uredbo </w:t>
            </w:r>
            <w:r w:rsidR="00157B1C">
              <w:rPr>
                <w:rFonts w:ascii="Arial" w:hAnsi="Arial" w:cs="Arial"/>
                <w:bCs/>
                <w:color w:val="000000"/>
                <w:sz w:val="20"/>
                <w:szCs w:val="20"/>
              </w:rPr>
              <w:t>(</w:t>
            </w:r>
            <w:r w:rsidRPr="008A0916">
              <w:rPr>
                <w:rFonts w:ascii="Arial" w:hAnsi="Arial" w:cs="Arial"/>
                <w:bCs/>
                <w:color w:val="000000"/>
                <w:sz w:val="20"/>
                <w:szCs w:val="20"/>
              </w:rPr>
              <w:t>EU</w:t>
            </w:r>
            <w:r w:rsidR="00157B1C">
              <w:rPr>
                <w:rFonts w:ascii="Arial" w:hAnsi="Arial" w:cs="Arial"/>
                <w:bCs/>
                <w:color w:val="000000"/>
                <w:sz w:val="20"/>
                <w:szCs w:val="20"/>
              </w:rPr>
              <w:t>)</w:t>
            </w:r>
            <w:r w:rsidRPr="008A0916">
              <w:rPr>
                <w:rFonts w:ascii="Arial" w:hAnsi="Arial" w:cs="Arial"/>
                <w:bCs/>
                <w:color w:val="000000"/>
                <w:sz w:val="20"/>
                <w:szCs w:val="20"/>
              </w:rPr>
              <w:t xml:space="preserve"> 2018/1999.</w:t>
            </w:r>
          </w:p>
        </w:tc>
      </w:tr>
      <w:tr w:rsidR="008A0916" w:rsidRPr="008A0916" w14:paraId="7B87ACCB" w14:textId="77777777" w:rsidTr="000844FD">
        <w:tc>
          <w:tcPr>
            <w:tcW w:w="1526" w:type="dxa"/>
            <w:shd w:val="clear" w:color="auto" w:fill="auto"/>
          </w:tcPr>
          <w:p w14:paraId="4A28F80C"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r w:rsidRPr="008A0916">
              <w:rPr>
                <w:rFonts w:ascii="Arial" w:hAnsi="Arial" w:cs="Arial"/>
                <w:color w:val="000000"/>
                <w:sz w:val="20"/>
                <w:szCs w:val="20"/>
              </w:rPr>
              <w:lastRenderedPageBreak/>
              <w:t>Nezadovoljivo</w:t>
            </w:r>
          </w:p>
        </w:tc>
        <w:tc>
          <w:tcPr>
            <w:tcW w:w="7541" w:type="dxa"/>
            <w:shd w:val="clear" w:color="auto" w:fill="auto"/>
          </w:tcPr>
          <w:p w14:paraId="20C0BF66"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1. Ponudnik</w:t>
            </w:r>
            <w:r w:rsidRPr="008A0916">
              <w:rPr>
                <w:rFonts w:ascii="Arial" w:hAnsi="Arial" w:cs="Arial"/>
                <w:sz w:val="20"/>
                <w:szCs w:val="20"/>
                <w:lang w:eastAsia="ar-SA"/>
              </w:rPr>
              <w:t xml:space="preserve"> vsebinsko </w:t>
            </w:r>
            <w:r w:rsidRPr="008A0916">
              <w:rPr>
                <w:rFonts w:ascii="Arial" w:hAnsi="Arial" w:cs="Arial"/>
                <w:b/>
                <w:sz w:val="20"/>
                <w:szCs w:val="20"/>
                <w:lang w:eastAsia="ar-SA"/>
              </w:rPr>
              <w:t>zelo pomanjkljivo ali neustrezno</w:t>
            </w:r>
            <w:r w:rsidRPr="008A0916">
              <w:rPr>
                <w:rFonts w:ascii="Arial" w:hAnsi="Arial" w:cs="Arial"/>
                <w:sz w:val="20"/>
                <w:szCs w:val="20"/>
                <w:lang w:eastAsia="ar-SA"/>
              </w:rPr>
              <w:t xml:space="preserve"> razčleni posamezne aktivnosti in </w:t>
            </w:r>
            <w:r w:rsidRPr="008A0916">
              <w:rPr>
                <w:rFonts w:ascii="Arial" w:hAnsi="Arial" w:cs="Arial"/>
                <w:sz w:val="20"/>
                <w:szCs w:val="20"/>
                <w:u w:val="single"/>
                <w:lang w:eastAsia="ar-SA"/>
              </w:rPr>
              <w:t>vodenje/koordinacijo</w:t>
            </w:r>
            <w:r w:rsidRPr="008A0916">
              <w:rPr>
                <w:rFonts w:ascii="Arial" w:hAnsi="Arial" w:cs="Arial"/>
                <w:sz w:val="20"/>
                <w:szCs w:val="20"/>
                <w:lang w:eastAsia="ar-SA"/>
              </w:rPr>
              <w:t xml:space="preserve"> znotraj posameznega </w:t>
            </w:r>
            <w:proofErr w:type="spellStart"/>
            <w:r w:rsidRPr="008A0916">
              <w:rPr>
                <w:rFonts w:ascii="Arial" w:hAnsi="Arial" w:cs="Arial"/>
                <w:sz w:val="20"/>
                <w:szCs w:val="20"/>
                <w:lang w:eastAsia="ar-SA"/>
              </w:rPr>
              <w:t>podkriterija</w:t>
            </w:r>
            <w:proofErr w:type="spellEnd"/>
            <w:r w:rsidRPr="008A0916">
              <w:rPr>
                <w:rFonts w:ascii="Arial" w:hAnsi="Arial" w:cs="Arial"/>
                <w:sz w:val="20"/>
                <w:szCs w:val="20"/>
                <w:lang w:eastAsia="ar-SA"/>
              </w:rPr>
              <w:t>.</w:t>
            </w:r>
          </w:p>
          <w:p w14:paraId="1D7B7A22"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2509282B"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r w:rsidRPr="008A0916">
              <w:rPr>
                <w:rFonts w:ascii="Arial" w:hAnsi="Arial" w:cs="Arial"/>
                <w:sz w:val="20"/>
                <w:szCs w:val="20"/>
              </w:rPr>
              <w:t xml:space="preserve">2. Ponudnik </w:t>
            </w:r>
            <w:r w:rsidRPr="008A0916">
              <w:rPr>
                <w:rFonts w:ascii="Arial" w:hAnsi="Arial" w:cs="Arial"/>
                <w:b/>
                <w:sz w:val="20"/>
                <w:szCs w:val="20"/>
              </w:rPr>
              <w:t>ne razpolaga</w:t>
            </w:r>
            <w:r w:rsidRPr="008A0916">
              <w:rPr>
                <w:rFonts w:ascii="Arial" w:hAnsi="Arial" w:cs="Arial"/>
                <w:sz w:val="20"/>
                <w:szCs w:val="20"/>
              </w:rPr>
              <w:t xml:space="preserve"> z ustreznimi potrebnimi </w:t>
            </w:r>
            <w:r w:rsidRPr="008A0916">
              <w:rPr>
                <w:rFonts w:ascii="Arial" w:hAnsi="Arial" w:cs="Arial"/>
                <w:sz w:val="20"/>
                <w:szCs w:val="20"/>
                <w:u w:val="single"/>
              </w:rPr>
              <w:t>podatki, strokovnimi podlagami in orodji ali veščinami</w:t>
            </w:r>
            <w:r w:rsidRPr="008A0916">
              <w:rPr>
                <w:rFonts w:ascii="Arial" w:hAnsi="Arial" w:cs="Arial"/>
                <w:sz w:val="20"/>
                <w:szCs w:val="20"/>
              </w:rPr>
              <w:t xml:space="preserve">, oz. </w:t>
            </w:r>
            <w:r w:rsidRPr="008A0916">
              <w:rPr>
                <w:rFonts w:ascii="Arial" w:hAnsi="Arial" w:cs="Arial"/>
                <w:b/>
                <w:sz w:val="20"/>
                <w:szCs w:val="20"/>
              </w:rPr>
              <w:t>zelo pomanjkljivo ali neustrezno razčleni</w:t>
            </w:r>
            <w:r w:rsidRPr="008A0916">
              <w:rPr>
                <w:rFonts w:ascii="Arial" w:hAnsi="Arial" w:cs="Arial"/>
                <w:sz w:val="20"/>
                <w:szCs w:val="20"/>
              </w:rPr>
              <w:t>, kako jih bo pridobil, da bo celovito in kakovostno izvedel predvidene aktivnosti.</w:t>
            </w:r>
          </w:p>
          <w:p w14:paraId="6B56CDD7" w14:textId="77777777" w:rsidR="008A0916" w:rsidRPr="008A0916" w:rsidRDefault="008A0916" w:rsidP="008A0916">
            <w:pPr>
              <w:autoSpaceDE w:val="0"/>
              <w:autoSpaceDN w:val="0"/>
              <w:adjustRightInd w:val="0"/>
              <w:spacing w:line="276" w:lineRule="auto"/>
              <w:ind w:left="175" w:hanging="175"/>
              <w:jc w:val="both"/>
              <w:rPr>
                <w:rFonts w:ascii="Arial" w:hAnsi="Arial" w:cs="Arial"/>
                <w:sz w:val="20"/>
                <w:szCs w:val="20"/>
              </w:rPr>
            </w:pPr>
          </w:p>
          <w:p w14:paraId="7C23913C" w14:textId="4740AABD" w:rsidR="008A0916" w:rsidRPr="008A0916" w:rsidRDefault="008A0916" w:rsidP="008A0916">
            <w:pPr>
              <w:autoSpaceDE w:val="0"/>
              <w:autoSpaceDN w:val="0"/>
              <w:adjustRightInd w:val="0"/>
              <w:spacing w:line="276" w:lineRule="auto"/>
              <w:ind w:left="175" w:hanging="175"/>
              <w:jc w:val="both"/>
              <w:rPr>
                <w:rFonts w:ascii="Arial" w:hAnsi="Arial" w:cs="Arial"/>
                <w:b/>
                <w:sz w:val="20"/>
                <w:szCs w:val="20"/>
              </w:rPr>
            </w:pPr>
            <w:r w:rsidRPr="008A0916">
              <w:rPr>
                <w:rFonts w:ascii="Arial" w:hAnsi="Arial" w:cs="Arial"/>
                <w:sz w:val="20"/>
                <w:szCs w:val="20"/>
              </w:rPr>
              <w:t xml:space="preserve">3. Ponudnik izkaže </w:t>
            </w:r>
            <w:r w:rsidRPr="008A0916">
              <w:rPr>
                <w:rFonts w:ascii="Arial" w:hAnsi="Arial" w:cs="Arial"/>
                <w:b/>
                <w:sz w:val="20"/>
                <w:szCs w:val="20"/>
              </w:rPr>
              <w:t xml:space="preserve">zelo pomanjkljivo ali neustrezno </w:t>
            </w:r>
            <w:r w:rsidRPr="008A0916">
              <w:rPr>
                <w:rFonts w:ascii="Arial" w:hAnsi="Arial" w:cs="Arial"/>
                <w:sz w:val="20"/>
                <w:szCs w:val="20"/>
                <w:u w:val="single"/>
              </w:rPr>
              <w:t>zmožnost</w:t>
            </w:r>
            <w:r w:rsidRPr="008A0916">
              <w:rPr>
                <w:rFonts w:ascii="Arial" w:hAnsi="Arial" w:cs="Arial"/>
                <w:b/>
                <w:sz w:val="20"/>
                <w:szCs w:val="20"/>
                <w:u w:val="single"/>
              </w:rPr>
              <w:t xml:space="preserve"> </w:t>
            </w:r>
            <w:r w:rsidRPr="008A0916">
              <w:rPr>
                <w:rFonts w:ascii="Arial" w:hAnsi="Arial" w:cs="Arial"/>
                <w:sz w:val="20"/>
                <w:szCs w:val="20"/>
                <w:u w:val="single"/>
              </w:rPr>
              <w:t>analize, reševanja vprašanj</w:t>
            </w:r>
            <w:r w:rsidRPr="008A0916">
              <w:rPr>
                <w:rFonts w:ascii="Arial" w:hAnsi="Arial" w:cs="Arial"/>
                <w:sz w:val="20"/>
                <w:szCs w:val="20"/>
              </w:rPr>
              <w:t xml:space="preserve"> na realističen in dobro razčlenjen način </w:t>
            </w:r>
            <w:r w:rsidRPr="008A0916">
              <w:rPr>
                <w:rFonts w:ascii="Arial" w:hAnsi="Arial" w:cs="Arial"/>
                <w:sz w:val="20"/>
                <w:szCs w:val="20"/>
                <w:u w:val="single"/>
              </w:rPr>
              <w:t>ter oblikovanja predlogov</w:t>
            </w:r>
            <w:r w:rsidRPr="008A0916">
              <w:rPr>
                <w:rFonts w:ascii="Arial" w:hAnsi="Arial" w:cs="Arial"/>
                <w:sz w:val="20"/>
                <w:szCs w:val="20"/>
              </w:rPr>
              <w:t xml:space="preserve">, vključno z oblikovanjem </w:t>
            </w:r>
            <w:r w:rsidRPr="008A0916">
              <w:rPr>
                <w:rFonts w:ascii="Arial" w:hAnsi="Arial" w:cs="Arial"/>
                <w:bCs/>
                <w:color w:val="000000"/>
                <w:sz w:val="20"/>
                <w:szCs w:val="20"/>
              </w:rPr>
              <w:t xml:space="preserve">ciljev in prispevkov, politik in ukrepov po posameznih razsežnostih energetske unije skladno z Uredbo </w:t>
            </w:r>
            <w:r w:rsidR="00157B1C">
              <w:rPr>
                <w:rFonts w:ascii="Arial" w:hAnsi="Arial" w:cs="Arial"/>
                <w:bCs/>
                <w:color w:val="000000"/>
                <w:sz w:val="20"/>
                <w:szCs w:val="20"/>
              </w:rPr>
              <w:t>(</w:t>
            </w:r>
            <w:r w:rsidRPr="008A0916">
              <w:rPr>
                <w:rFonts w:ascii="Arial" w:hAnsi="Arial" w:cs="Arial"/>
                <w:bCs/>
                <w:color w:val="000000"/>
                <w:sz w:val="20"/>
                <w:szCs w:val="20"/>
              </w:rPr>
              <w:t>EU</w:t>
            </w:r>
            <w:r w:rsidR="00157B1C">
              <w:rPr>
                <w:rFonts w:ascii="Arial" w:hAnsi="Arial" w:cs="Arial"/>
                <w:bCs/>
                <w:color w:val="000000"/>
                <w:sz w:val="20"/>
                <w:szCs w:val="20"/>
              </w:rPr>
              <w:t>)</w:t>
            </w:r>
            <w:r w:rsidRPr="008A0916">
              <w:rPr>
                <w:rFonts w:ascii="Arial" w:hAnsi="Arial" w:cs="Arial"/>
                <w:bCs/>
                <w:color w:val="000000"/>
                <w:sz w:val="20"/>
                <w:szCs w:val="20"/>
              </w:rPr>
              <w:t xml:space="preserve"> 2018/1999.</w:t>
            </w:r>
          </w:p>
        </w:tc>
      </w:tr>
    </w:tbl>
    <w:p w14:paraId="1EFCEDA5"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p>
    <w:p w14:paraId="68359D31" w14:textId="77777777" w:rsidR="008A0916" w:rsidRPr="008A0916" w:rsidRDefault="008A0916" w:rsidP="008A0916">
      <w:pPr>
        <w:tabs>
          <w:tab w:val="num" w:pos="540"/>
        </w:tabs>
        <w:spacing w:line="276" w:lineRule="auto"/>
        <w:jc w:val="both"/>
        <w:rPr>
          <w:rFonts w:ascii="Arial" w:hAnsi="Arial" w:cs="Arial"/>
          <w:sz w:val="20"/>
          <w:szCs w:val="20"/>
          <w:lang w:eastAsia="en-US"/>
        </w:rPr>
      </w:pPr>
      <w:r w:rsidRPr="008A0916">
        <w:rPr>
          <w:rFonts w:ascii="Arial" w:hAnsi="Arial" w:cs="Arial"/>
          <w:sz w:val="20"/>
          <w:szCs w:val="20"/>
          <w:lang w:eastAsia="en-US"/>
        </w:rPr>
        <w:t xml:space="preserve">Za ocenjevanje kakovosti predlagane metodologije bo naročnik imenoval strokovno komisijo. </w:t>
      </w:r>
    </w:p>
    <w:p w14:paraId="6BDC613A" w14:textId="77777777" w:rsidR="008A0916" w:rsidRPr="008A0916" w:rsidRDefault="008A0916" w:rsidP="008A0916">
      <w:pPr>
        <w:autoSpaceDE w:val="0"/>
        <w:autoSpaceDN w:val="0"/>
        <w:adjustRightInd w:val="0"/>
        <w:spacing w:line="276" w:lineRule="auto"/>
        <w:jc w:val="both"/>
        <w:rPr>
          <w:rFonts w:ascii="Arial" w:hAnsi="Arial" w:cs="Arial"/>
          <w:b/>
          <w:sz w:val="20"/>
          <w:szCs w:val="20"/>
        </w:rPr>
      </w:pPr>
    </w:p>
    <w:p w14:paraId="008AD4A7" w14:textId="184E20E5" w:rsidR="008A0916" w:rsidRPr="008A0916" w:rsidRDefault="008A0916" w:rsidP="008A0916">
      <w:pPr>
        <w:autoSpaceDE w:val="0"/>
        <w:autoSpaceDN w:val="0"/>
        <w:adjustRightInd w:val="0"/>
        <w:spacing w:line="276" w:lineRule="auto"/>
        <w:jc w:val="both"/>
        <w:rPr>
          <w:rFonts w:ascii="Arial" w:hAnsi="Arial" w:cs="Arial"/>
          <w:b/>
          <w:bCs/>
          <w:color w:val="000000"/>
          <w:sz w:val="20"/>
          <w:szCs w:val="20"/>
        </w:rPr>
      </w:pPr>
      <w:r w:rsidRPr="008A0916">
        <w:rPr>
          <w:rFonts w:ascii="Arial" w:hAnsi="Arial" w:cs="Arial"/>
          <w:b/>
          <w:sz w:val="20"/>
          <w:szCs w:val="20"/>
        </w:rPr>
        <w:t xml:space="preserve">2. </w:t>
      </w:r>
      <w:r w:rsidRPr="008A0916">
        <w:rPr>
          <w:rFonts w:ascii="Arial" w:hAnsi="Arial" w:cs="Arial"/>
          <w:b/>
          <w:bCs/>
          <w:color w:val="000000"/>
          <w:sz w:val="20"/>
          <w:szCs w:val="20"/>
        </w:rPr>
        <w:t xml:space="preserve">Končna ponudbena vrednost </w:t>
      </w:r>
      <w:r w:rsidRPr="00D4347E">
        <w:rPr>
          <w:rFonts w:ascii="Arial" w:hAnsi="Arial" w:cs="Arial"/>
          <w:b/>
          <w:bCs/>
          <w:color w:val="000000"/>
          <w:sz w:val="20"/>
          <w:szCs w:val="20"/>
        </w:rPr>
        <w:t>(</w:t>
      </w:r>
      <w:r w:rsidR="00D4347E" w:rsidRPr="00D4347E">
        <w:rPr>
          <w:rFonts w:ascii="Arial" w:hAnsi="Arial" w:cs="Arial"/>
          <w:b/>
          <w:bCs/>
          <w:color w:val="000000"/>
          <w:sz w:val="20"/>
          <w:szCs w:val="20"/>
        </w:rPr>
        <w:t>brez</w:t>
      </w:r>
      <w:r w:rsidRPr="00D4347E">
        <w:rPr>
          <w:rFonts w:ascii="Arial" w:hAnsi="Arial" w:cs="Arial"/>
          <w:b/>
          <w:bCs/>
          <w:color w:val="000000"/>
          <w:sz w:val="20"/>
          <w:szCs w:val="20"/>
        </w:rPr>
        <w:t xml:space="preserve"> DDV)</w:t>
      </w:r>
      <w:r w:rsidRPr="008A0916">
        <w:rPr>
          <w:rFonts w:ascii="Arial" w:hAnsi="Arial" w:cs="Arial"/>
          <w:b/>
          <w:bCs/>
          <w:color w:val="000000"/>
          <w:sz w:val="20"/>
          <w:szCs w:val="20"/>
        </w:rPr>
        <w:t xml:space="preserve"> (</w:t>
      </w:r>
      <w:proofErr w:type="spellStart"/>
      <w:r w:rsidRPr="008A0916">
        <w:rPr>
          <w:rFonts w:ascii="Arial" w:hAnsi="Arial" w:cs="Arial"/>
          <w:b/>
          <w:bCs/>
          <w:color w:val="000000"/>
          <w:sz w:val="20"/>
          <w:szCs w:val="20"/>
        </w:rPr>
        <w:t>Kv</w:t>
      </w:r>
      <w:proofErr w:type="spellEnd"/>
      <w:r w:rsidRPr="008A0916">
        <w:rPr>
          <w:rFonts w:ascii="Arial" w:hAnsi="Arial" w:cs="Arial"/>
          <w:b/>
          <w:bCs/>
          <w:color w:val="000000"/>
          <w:sz w:val="20"/>
          <w:szCs w:val="20"/>
        </w:rPr>
        <w:t>):</w:t>
      </w:r>
    </w:p>
    <w:p w14:paraId="690CB167" w14:textId="33175C1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r w:rsidRPr="008A0916">
        <w:rPr>
          <w:rFonts w:ascii="Arial" w:hAnsi="Arial" w:cs="Arial"/>
          <w:color w:val="000000"/>
          <w:sz w:val="20"/>
          <w:szCs w:val="20"/>
        </w:rPr>
        <w:t xml:space="preserve">Pri merilu se uporabi skupna ponudbena vrednost </w:t>
      </w:r>
      <w:r w:rsidR="00D4347E">
        <w:rPr>
          <w:rFonts w:ascii="Arial" w:hAnsi="Arial" w:cs="Arial"/>
          <w:color w:val="000000"/>
          <w:sz w:val="20"/>
          <w:szCs w:val="20"/>
        </w:rPr>
        <w:t>brez</w:t>
      </w:r>
      <w:r w:rsidRPr="00D4347E">
        <w:rPr>
          <w:rFonts w:ascii="Arial" w:hAnsi="Arial" w:cs="Arial"/>
          <w:color w:val="000000"/>
          <w:sz w:val="20"/>
          <w:szCs w:val="20"/>
        </w:rPr>
        <w:t xml:space="preserve"> DDV.</w:t>
      </w:r>
      <w:r w:rsidRPr="008A0916">
        <w:rPr>
          <w:rFonts w:ascii="Arial" w:hAnsi="Arial" w:cs="Arial"/>
          <w:color w:val="000000"/>
          <w:sz w:val="20"/>
          <w:szCs w:val="20"/>
        </w:rPr>
        <w:t xml:space="preserve"> Ponudba, ki v primerjavi z ostalimi doseže najnižjo skupno ponudbeno vrednost, doseže 50 točk, ponudba z najvišjo skupno ponudbeno vrednostjo pa doseže najmanj točk.</w:t>
      </w:r>
    </w:p>
    <w:p w14:paraId="26FEB91A" w14:textId="77777777" w:rsidR="008A0916" w:rsidRPr="008A0916" w:rsidRDefault="008A0916" w:rsidP="008A0916">
      <w:pPr>
        <w:autoSpaceDE w:val="0"/>
        <w:autoSpaceDN w:val="0"/>
        <w:adjustRightInd w:val="0"/>
        <w:spacing w:line="276" w:lineRule="auto"/>
        <w:ind w:left="567"/>
        <w:jc w:val="both"/>
        <w:rPr>
          <w:rFonts w:ascii="Arial" w:hAnsi="Arial" w:cs="Arial"/>
          <w:color w:val="000000"/>
          <w:sz w:val="20"/>
          <w:szCs w:val="20"/>
        </w:rPr>
      </w:pPr>
    </w:p>
    <w:p w14:paraId="150FE2FB" w14:textId="77777777" w:rsidR="008A0916" w:rsidRPr="008A0916" w:rsidRDefault="008A0916" w:rsidP="008A0916">
      <w:pPr>
        <w:autoSpaceDE w:val="0"/>
        <w:autoSpaceDN w:val="0"/>
        <w:adjustRightInd w:val="0"/>
        <w:spacing w:line="276" w:lineRule="auto"/>
        <w:jc w:val="both"/>
        <w:rPr>
          <w:rFonts w:ascii="Arial" w:hAnsi="Arial" w:cs="Arial"/>
          <w:b/>
          <w:color w:val="000000"/>
          <w:sz w:val="20"/>
          <w:szCs w:val="20"/>
        </w:rPr>
      </w:pPr>
      <w:r w:rsidRPr="008A0916">
        <w:rPr>
          <w:rFonts w:ascii="Arial" w:hAnsi="Arial" w:cs="Arial"/>
          <w:color w:val="000000"/>
          <w:sz w:val="20"/>
          <w:szCs w:val="20"/>
        </w:rPr>
        <w:t xml:space="preserve">Končna ponudbena vrednost – </w:t>
      </w:r>
      <w:proofErr w:type="spellStart"/>
      <w:r w:rsidRPr="008A0916">
        <w:rPr>
          <w:rFonts w:ascii="Arial" w:hAnsi="Arial" w:cs="Arial"/>
          <w:color w:val="000000"/>
          <w:sz w:val="20"/>
          <w:szCs w:val="20"/>
        </w:rPr>
        <w:t>Kv</w:t>
      </w:r>
      <w:proofErr w:type="spellEnd"/>
      <w:r w:rsidRPr="008A0916">
        <w:rPr>
          <w:rFonts w:ascii="Arial" w:hAnsi="Arial" w:cs="Arial"/>
          <w:color w:val="000000"/>
          <w:sz w:val="20"/>
          <w:szCs w:val="20"/>
        </w:rPr>
        <w:t xml:space="preserve"> se pri ocenjevanju točkuje kot sledi:</w:t>
      </w:r>
      <w:r w:rsidRPr="008A0916">
        <w:rPr>
          <w:rFonts w:ascii="Arial" w:hAnsi="Arial" w:cs="Arial"/>
          <w:bCs/>
          <w:color w:val="000000"/>
          <w:sz w:val="20"/>
          <w:szCs w:val="20"/>
        </w:rPr>
        <w:t xml:space="preserve"> </w:t>
      </w:r>
      <w:proofErr w:type="spellStart"/>
      <w:r w:rsidRPr="008A0916">
        <w:rPr>
          <w:rFonts w:ascii="Arial" w:hAnsi="Arial" w:cs="Arial"/>
          <w:b/>
          <w:bCs/>
          <w:color w:val="000000"/>
          <w:sz w:val="20"/>
          <w:szCs w:val="20"/>
          <w:u w:val="single"/>
        </w:rPr>
        <w:t>Kv</w:t>
      </w:r>
      <w:proofErr w:type="spellEnd"/>
      <w:r w:rsidRPr="008A0916">
        <w:rPr>
          <w:rFonts w:ascii="Arial" w:hAnsi="Arial" w:cs="Arial"/>
          <w:b/>
          <w:bCs/>
          <w:color w:val="000000"/>
          <w:sz w:val="20"/>
          <w:szCs w:val="20"/>
          <w:u w:val="single"/>
        </w:rPr>
        <w:t xml:space="preserve"> = 50 x </w:t>
      </w:r>
      <w:proofErr w:type="spellStart"/>
      <w:r w:rsidRPr="008A0916">
        <w:rPr>
          <w:rFonts w:ascii="Arial" w:hAnsi="Arial" w:cs="Arial"/>
          <w:b/>
          <w:bCs/>
          <w:color w:val="000000"/>
          <w:sz w:val="20"/>
          <w:szCs w:val="20"/>
          <w:u w:val="single"/>
        </w:rPr>
        <w:t>Vmin</w:t>
      </w:r>
      <w:proofErr w:type="spellEnd"/>
      <w:r w:rsidRPr="008A0916">
        <w:rPr>
          <w:rFonts w:ascii="Arial" w:hAnsi="Arial" w:cs="Arial"/>
          <w:b/>
          <w:bCs/>
          <w:color w:val="000000"/>
          <w:sz w:val="20"/>
          <w:szCs w:val="20"/>
          <w:u w:val="single"/>
        </w:rPr>
        <w:t>/V</w:t>
      </w:r>
    </w:p>
    <w:p w14:paraId="1D836411" w14:textId="77777777" w:rsidR="008A0916" w:rsidRPr="008A0916" w:rsidRDefault="008A0916" w:rsidP="008A0916">
      <w:pPr>
        <w:autoSpaceDE w:val="0"/>
        <w:autoSpaceDN w:val="0"/>
        <w:adjustRightInd w:val="0"/>
        <w:spacing w:line="276" w:lineRule="auto"/>
        <w:jc w:val="both"/>
        <w:rPr>
          <w:rFonts w:ascii="Arial" w:hAnsi="Arial" w:cs="Arial"/>
          <w:b/>
          <w:bCs/>
          <w:color w:val="000000"/>
          <w:sz w:val="20"/>
          <w:szCs w:val="20"/>
        </w:rPr>
      </w:pPr>
    </w:p>
    <w:p w14:paraId="54A2B272" w14:textId="377AF771" w:rsidR="008A0916" w:rsidRPr="008A0916" w:rsidRDefault="008A0916" w:rsidP="008A0916">
      <w:pPr>
        <w:autoSpaceDE w:val="0"/>
        <w:autoSpaceDN w:val="0"/>
        <w:adjustRightInd w:val="0"/>
        <w:spacing w:line="276" w:lineRule="auto"/>
        <w:jc w:val="both"/>
        <w:rPr>
          <w:rFonts w:ascii="Arial" w:hAnsi="Arial" w:cs="Arial"/>
          <w:color w:val="000000"/>
          <w:sz w:val="20"/>
          <w:szCs w:val="20"/>
        </w:rPr>
      </w:pPr>
      <w:proofErr w:type="spellStart"/>
      <w:r w:rsidRPr="008A0916">
        <w:rPr>
          <w:rFonts w:ascii="Arial" w:hAnsi="Arial" w:cs="Arial"/>
          <w:b/>
          <w:bCs/>
          <w:color w:val="000000"/>
          <w:sz w:val="20"/>
          <w:szCs w:val="20"/>
        </w:rPr>
        <w:t>Vmin</w:t>
      </w:r>
      <w:proofErr w:type="spellEnd"/>
      <w:r w:rsidRPr="008A0916">
        <w:rPr>
          <w:rFonts w:ascii="Arial" w:hAnsi="Arial" w:cs="Arial"/>
          <w:b/>
          <w:bCs/>
          <w:color w:val="000000"/>
          <w:sz w:val="20"/>
          <w:szCs w:val="20"/>
        </w:rPr>
        <w:t xml:space="preserve"> </w:t>
      </w:r>
      <w:r w:rsidRPr="008A0916">
        <w:rPr>
          <w:rFonts w:ascii="Arial" w:hAnsi="Arial" w:cs="Arial"/>
          <w:color w:val="000000"/>
          <w:sz w:val="20"/>
          <w:szCs w:val="20"/>
        </w:rPr>
        <w:t>– najnižja končna ponudbena vrednost (</w:t>
      </w:r>
      <w:r w:rsidR="00D4347E" w:rsidRPr="00D4347E">
        <w:rPr>
          <w:rFonts w:ascii="Arial" w:hAnsi="Arial" w:cs="Arial"/>
          <w:color w:val="000000"/>
          <w:sz w:val="20"/>
          <w:szCs w:val="20"/>
        </w:rPr>
        <w:t xml:space="preserve">brez </w:t>
      </w:r>
      <w:r w:rsidRPr="00D4347E">
        <w:rPr>
          <w:rFonts w:ascii="Arial" w:hAnsi="Arial" w:cs="Arial"/>
          <w:color w:val="000000"/>
          <w:sz w:val="20"/>
          <w:szCs w:val="20"/>
        </w:rPr>
        <w:t>DDV</w:t>
      </w:r>
      <w:r w:rsidRPr="008A0916">
        <w:rPr>
          <w:rFonts w:ascii="Arial" w:hAnsi="Arial" w:cs="Arial"/>
          <w:color w:val="000000"/>
          <w:sz w:val="20"/>
          <w:szCs w:val="20"/>
        </w:rPr>
        <w:t>) izmed vseh vrednotenih ponudb</w:t>
      </w:r>
    </w:p>
    <w:p w14:paraId="00A4AA31" w14:textId="025D6A04" w:rsidR="008A0916" w:rsidRPr="008A0916" w:rsidRDefault="008A0916" w:rsidP="008A0916">
      <w:pPr>
        <w:autoSpaceDE w:val="0"/>
        <w:autoSpaceDN w:val="0"/>
        <w:adjustRightInd w:val="0"/>
        <w:spacing w:line="276" w:lineRule="auto"/>
        <w:jc w:val="both"/>
        <w:rPr>
          <w:rFonts w:ascii="Arial" w:hAnsi="Arial" w:cs="Arial"/>
          <w:color w:val="000000"/>
          <w:sz w:val="20"/>
          <w:szCs w:val="20"/>
        </w:rPr>
      </w:pPr>
      <w:r w:rsidRPr="008A0916">
        <w:rPr>
          <w:rFonts w:ascii="Arial" w:hAnsi="Arial" w:cs="Arial"/>
          <w:b/>
          <w:bCs/>
          <w:color w:val="000000"/>
          <w:sz w:val="20"/>
          <w:szCs w:val="20"/>
        </w:rPr>
        <w:t xml:space="preserve">V </w:t>
      </w:r>
      <w:r w:rsidRPr="008A0916">
        <w:rPr>
          <w:rFonts w:ascii="Arial" w:hAnsi="Arial" w:cs="Arial"/>
          <w:color w:val="000000"/>
          <w:sz w:val="20"/>
          <w:szCs w:val="20"/>
        </w:rPr>
        <w:t xml:space="preserve">– končna ponudbena vrednost posamezne ponudbe </w:t>
      </w:r>
      <w:r w:rsidR="00D4347E" w:rsidRPr="00D4347E">
        <w:rPr>
          <w:rFonts w:ascii="Arial" w:hAnsi="Arial" w:cs="Arial"/>
          <w:color w:val="000000"/>
          <w:sz w:val="20"/>
          <w:szCs w:val="20"/>
        </w:rPr>
        <w:t>(brez</w:t>
      </w:r>
      <w:r w:rsidRPr="00D4347E">
        <w:rPr>
          <w:rFonts w:ascii="Arial" w:hAnsi="Arial" w:cs="Arial"/>
          <w:color w:val="000000"/>
          <w:sz w:val="20"/>
          <w:szCs w:val="20"/>
        </w:rPr>
        <w:t xml:space="preserve"> DDV</w:t>
      </w:r>
      <w:r w:rsidRPr="008A0916">
        <w:rPr>
          <w:rFonts w:ascii="Arial" w:hAnsi="Arial" w:cs="Arial"/>
          <w:color w:val="000000"/>
          <w:sz w:val="20"/>
          <w:szCs w:val="20"/>
        </w:rPr>
        <w:t>)</w:t>
      </w:r>
    </w:p>
    <w:p w14:paraId="2E88E080" w14:textId="413198F0" w:rsidR="008A0916" w:rsidRDefault="008A0916" w:rsidP="008A0916">
      <w:pPr>
        <w:autoSpaceDE w:val="0"/>
        <w:autoSpaceDN w:val="0"/>
        <w:adjustRightInd w:val="0"/>
        <w:spacing w:line="276" w:lineRule="auto"/>
        <w:jc w:val="both"/>
        <w:rPr>
          <w:rFonts w:ascii="Arial" w:hAnsi="Arial" w:cs="Arial"/>
          <w:color w:val="000000"/>
          <w:sz w:val="20"/>
          <w:szCs w:val="20"/>
        </w:rPr>
      </w:pPr>
      <w:proofErr w:type="spellStart"/>
      <w:r w:rsidRPr="008A0916">
        <w:rPr>
          <w:rFonts w:ascii="Arial" w:hAnsi="Arial" w:cs="Arial"/>
          <w:b/>
          <w:bCs/>
          <w:color w:val="000000"/>
          <w:sz w:val="20"/>
          <w:szCs w:val="20"/>
        </w:rPr>
        <w:t>Kv</w:t>
      </w:r>
      <w:proofErr w:type="spellEnd"/>
      <w:r w:rsidRPr="008A0916">
        <w:rPr>
          <w:rFonts w:ascii="Arial" w:hAnsi="Arial" w:cs="Arial"/>
          <w:b/>
          <w:bCs/>
          <w:color w:val="000000"/>
          <w:sz w:val="20"/>
          <w:szCs w:val="20"/>
        </w:rPr>
        <w:t xml:space="preserve"> </w:t>
      </w:r>
      <w:r w:rsidRPr="008A0916">
        <w:rPr>
          <w:rFonts w:ascii="Arial" w:hAnsi="Arial" w:cs="Arial"/>
          <w:color w:val="000000"/>
          <w:sz w:val="20"/>
          <w:szCs w:val="20"/>
        </w:rPr>
        <w:t>– točke ocenjevanja posameznega ponudnika (točke se zaokrožijo na celo število v skladu s pravili matematičnega zaokroževanja)</w:t>
      </w:r>
    </w:p>
    <w:p w14:paraId="26C4F493" w14:textId="77777777" w:rsidR="008A0916" w:rsidRPr="008A0916" w:rsidRDefault="008A0916" w:rsidP="008A0916">
      <w:pPr>
        <w:autoSpaceDE w:val="0"/>
        <w:autoSpaceDN w:val="0"/>
        <w:adjustRightInd w:val="0"/>
        <w:spacing w:line="276" w:lineRule="auto"/>
        <w:jc w:val="both"/>
        <w:rPr>
          <w:rFonts w:ascii="Arial" w:hAnsi="Arial" w:cs="Arial"/>
          <w:color w:val="000000"/>
          <w:sz w:val="20"/>
          <w:szCs w:val="20"/>
        </w:rPr>
      </w:pPr>
    </w:p>
    <w:p w14:paraId="73759BC4" w14:textId="28BB34D4" w:rsidR="0075039D" w:rsidRPr="00E30D29"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01E5A7F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9526C7">
        <w:rPr>
          <w:rFonts w:ascii="Arial" w:hAnsi="Arial" w:cs="Arial"/>
          <w:sz w:val="20"/>
          <w:szCs w:val="20"/>
          <w:lang w:eastAsia="en-US"/>
        </w:rPr>
        <w:t>nudbo v skladu z merili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626968A6" w14:textId="77777777" w:rsidR="0075039D" w:rsidRPr="0070139D" w:rsidRDefault="0075039D" w:rsidP="00FB7DD3">
      <w:pPr>
        <w:spacing w:line="260" w:lineRule="atLeast"/>
        <w:jc w:val="both"/>
        <w:rPr>
          <w:rFonts w:ascii="Arial" w:hAnsi="Arial" w:cs="Arial"/>
          <w:sz w:val="20"/>
          <w:szCs w:val="20"/>
          <w:lang w:eastAsia="en-US"/>
        </w:rPr>
      </w:pPr>
    </w:p>
    <w:p w14:paraId="00E091C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2467316" w14:textId="77777777" w:rsidR="0075039D" w:rsidRPr="0070139D" w:rsidRDefault="0075039D" w:rsidP="00FB7DD3">
      <w:pPr>
        <w:spacing w:line="260" w:lineRule="atLeast"/>
        <w:jc w:val="both"/>
        <w:rPr>
          <w:rFonts w:ascii="Arial" w:hAnsi="Arial" w:cs="Arial"/>
          <w:sz w:val="20"/>
          <w:szCs w:val="20"/>
          <w:lang w:eastAsia="en-US"/>
        </w:rPr>
      </w:pPr>
    </w:p>
    <w:p w14:paraId="23B9F86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07A309A"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5AA7407C"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5D61CC42"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BE5D972"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47680F85" w14:textId="77777777" w:rsidR="00DB45E4" w:rsidRDefault="00DB45E4" w:rsidP="00FB7DD3">
      <w:pPr>
        <w:keepNext/>
        <w:numPr>
          <w:ilvl w:val="1"/>
          <w:numId w:val="0"/>
        </w:numPr>
        <w:tabs>
          <w:tab w:val="num" w:pos="720"/>
        </w:tabs>
        <w:spacing w:line="260" w:lineRule="atLeast"/>
        <w:jc w:val="both"/>
        <w:outlineLvl w:val="1"/>
        <w:rPr>
          <w:rFonts w:ascii="Arial" w:hAnsi="Arial" w:cs="Arial"/>
          <w:sz w:val="20"/>
          <w:szCs w:val="20"/>
          <w:lang w:eastAsia="en-US"/>
        </w:rPr>
      </w:pPr>
    </w:p>
    <w:p w14:paraId="4FAACD84" w14:textId="31AFFC1F"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669B33AB"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6B1A047B"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602AC8F6" w14:textId="0EC6DD7E"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646C5CF5" w14:textId="1192A11B"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8A0916">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8A0916">
        <w:rPr>
          <w:rFonts w:ascii="Arial" w:hAnsi="Arial" w:cs="Arial"/>
          <w:sz w:val="20"/>
          <w:szCs w:val="20"/>
          <w:lang w:eastAsia="en-US"/>
        </w:rPr>
        <w:t>u</w:t>
      </w:r>
      <w:r w:rsidRPr="0070139D">
        <w:rPr>
          <w:rFonts w:ascii="Arial" w:hAnsi="Arial" w:cs="Arial"/>
          <w:sz w:val="20"/>
          <w:szCs w:val="20"/>
          <w:lang w:eastAsia="en-US"/>
        </w:rPr>
        <w:t xml:space="preserve"> pogodb</w:t>
      </w:r>
      <w:r w:rsidR="008A0916">
        <w:rPr>
          <w:rFonts w:ascii="Arial" w:hAnsi="Arial" w:cs="Arial"/>
          <w:sz w:val="20"/>
          <w:szCs w:val="20"/>
          <w:lang w:eastAsia="en-US"/>
        </w:rPr>
        <w:t>e</w:t>
      </w:r>
      <w:r w:rsidRPr="0070139D">
        <w:rPr>
          <w:rFonts w:ascii="Arial" w:hAnsi="Arial" w:cs="Arial"/>
          <w:sz w:val="20"/>
          <w:szCs w:val="20"/>
          <w:lang w:eastAsia="en-US"/>
        </w:rPr>
        <w:t xml:space="preserve">, ki </w:t>
      </w:r>
      <w:r w:rsidR="008A0916">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2C3709CF" w14:textId="77777777" w:rsidR="0075039D" w:rsidRPr="0070139D" w:rsidRDefault="0075039D" w:rsidP="00FB7DD3">
      <w:pPr>
        <w:spacing w:line="260" w:lineRule="atLeast"/>
        <w:jc w:val="both"/>
        <w:rPr>
          <w:rFonts w:ascii="Arial" w:hAnsi="Arial" w:cs="Arial"/>
          <w:sz w:val="20"/>
          <w:szCs w:val="20"/>
          <w:lang w:eastAsia="en-US"/>
        </w:rPr>
      </w:pPr>
    </w:p>
    <w:p w14:paraId="568005C4"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D038A4" w:rsidRPr="00FA5478">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B9288A">
        <w:rPr>
          <w:rFonts w:ascii="Arial" w:hAnsi="Arial" w:cs="Arial"/>
          <w:sz w:val="20"/>
          <w:szCs w:val="20"/>
          <w:lang w:eastAsia="en-US"/>
        </w:rPr>
        <w:t>e</w:t>
      </w:r>
      <w:r w:rsidRPr="0070139D">
        <w:rPr>
          <w:rFonts w:ascii="Arial" w:hAnsi="Arial" w:cs="Arial"/>
          <w:sz w:val="20"/>
          <w:szCs w:val="20"/>
          <w:lang w:eastAsia="en-US"/>
        </w:rPr>
        <w:t xml:space="preserve"> podpisati in j</w:t>
      </w:r>
      <w:r w:rsidR="00B9288A">
        <w:rPr>
          <w:rFonts w:ascii="Arial" w:hAnsi="Arial" w:cs="Arial"/>
          <w:sz w:val="20"/>
          <w:szCs w:val="20"/>
          <w:lang w:eastAsia="en-US"/>
        </w:rPr>
        <w:t>u</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086A198E" w14:textId="77777777" w:rsidR="00A529B7" w:rsidRPr="0070139D" w:rsidRDefault="00A529B7" w:rsidP="00FB7DD3">
      <w:pPr>
        <w:spacing w:line="260" w:lineRule="atLeast"/>
        <w:jc w:val="both"/>
        <w:rPr>
          <w:rFonts w:ascii="Arial" w:hAnsi="Arial" w:cs="Arial"/>
          <w:sz w:val="20"/>
          <w:szCs w:val="20"/>
          <w:lang w:eastAsia="en-US"/>
        </w:rPr>
      </w:pPr>
    </w:p>
    <w:p w14:paraId="69631EE5"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8A0916">
        <w:rPr>
          <w:rFonts w:ascii="Arial" w:hAnsi="Arial" w:cs="Arial"/>
          <w:b/>
          <w:bCs/>
          <w:iCs/>
          <w:sz w:val="20"/>
          <w:szCs w:val="20"/>
        </w:rPr>
        <w:t>2.3.1</w:t>
      </w:r>
      <w:r w:rsidR="00DE6F9E" w:rsidRPr="008A0916">
        <w:rPr>
          <w:rFonts w:ascii="Arial" w:hAnsi="Arial" w:cs="Arial"/>
          <w:b/>
          <w:bCs/>
          <w:iCs/>
          <w:sz w:val="20"/>
          <w:szCs w:val="20"/>
        </w:rPr>
        <w:t>4</w:t>
      </w:r>
      <w:r w:rsidR="0075039D" w:rsidRPr="008A0916">
        <w:rPr>
          <w:rFonts w:ascii="Arial" w:hAnsi="Arial" w:cs="Arial"/>
          <w:b/>
          <w:bCs/>
          <w:iCs/>
          <w:sz w:val="20"/>
          <w:szCs w:val="20"/>
        </w:rPr>
        <w:t xml:space="preserve"> Zahtevano zavarovanje</w:t>
      </w:r>
      <w:r w:rsidR="0075039D" w:rsidRPr="00C244DB">
        <w:rPr>
          <w:rFonts w:ascii="Arial" w:hAnsi="Arial" w:cs="Arial"/>
          <w:b/>
          <w:bCs/>
          <w:iCs/>
          <w:sz w:val="20"/>
          <w:szCs w:val="20"/>
        </w:rPr>
        <w:t xml:space="preserve"> za</w:t>
      </w:r>
      <w:r w:rsidR="0075039D" w:rsidRPr="0046218C">
        <w:rPr>
          <w:rFonts w:ascii="Arial" w:hAnsi="Arial" w:cs="Arial"/>
          <w:b/>
          <w:bCs/>
          <w:iCs/>
          <w:sz w:val="20"/>
          <w:szCs w:val="20"/>
        </w:rPr>
        <w:t xml:space="preserve"> dobro izvedbo pogodbenih</w:t>
      </w:r>
      <w:r w:rsidR="0075039D" w:rsidRPr="0070139D">
        <w:rPr>
          <w:rFonts w:ascii="Arial" w:hAnsi="Arial" w:cs="Arial"/>
          <w:b/>
          <w:bCs/>
          <w:iCs/>
          <w:sz w:val="20"/>
          <w:szCs w:val="20"/>
        </w:rPr>
        <w:t xml:space="preserve"> obveznosti</w:t>
      </w:r>
    </w:p>
    <w:p w14:paraId="30116ED3" w14:textId="5650597B" w:rsidR="00AC1E8E" w:rsidRDefault="008A0916" w:rsidP="008A0916">
      <w:pPr>
        <w:spacing w:line="260" w:lineRule="atLeast"/>
        <w:jc w:val="both"/>
        <w:rPr>
          <w:rFonts w:ascii="Arial" w:hAnsi="Arial" w:cs="Arial"/>
          <w:sz w:val="20"/>
          <w:szCs w:val="20"/>
        </w:rPr>
      </w:pPr>
      <w:r w:rsidRPr="007275D5">
        <w:rPr>
          <w:rFonts w:ascii="Arial" w:hAnsi="Arial" w:cs="Arial"/>
          <w:sz w:val="20"/>
          <w:szCs w:val="20"/>
        </w:rPr>
        <w:t xml:space="preserve">V roku </w:t>
      </w:r>
      <w:r>
        <w:rPr>
          <w:rFonts w:ascii="Arial" w:hAnsi="Arial" w:cs="Arial"/>
          <w:sz w:val="20"/>
          <w:szCs w:val="20"/>
        </w:rPr>
        <w:t>7</w:t>
      </w:r>
      <w:r w:rsidRPr="007275D5">
        <w:rPr>
          <w:rFonts w:ascii="Arial" w:hAnsi="Arial" w:cs="Arial"/>
          <w:sz w:val="20"/>
          <w:szCs w:val="20"/>
        </w:rPr>
        <w:t xml:space="preserve"> delovnih dni po sklenitvi pogodbe mora pogodbena stranka naročniku dostaviti original bančno garancijo ali kavcijsko zavarovanje za dobro izvedbo pogodbenih obveznosti v višini </w:t>
      </w:r>
      <w:r>
        <w:rPr>
          <w:rFonts w:ascii="Arial" w:hAnsi="Arial" w:cs="Arial"/>
          <w:sz w:val="20"/>
          <w:szCs w:val="20"/>
        </w:rPr>
        <w:t>5</w:t>
      </w:r>
      <w:r w:rsidRPr="00520D5D">
        <w:rPr>
          <w:rFonts w:ascii="Arial" w:hAnsi="Arial" w:cs="Arial"/>
          <w:sz w:val="20"/>
          <w:szCs w:val="20"/>
        </w:rPr>
        <w:t xml:space="preserve"> %</w:t>
      </w:r>
      <w:r w:rsidRPr="007275D5">
        <w:rPr>
          <w:rFonts w:ascii="Arial" w:hAnsi="Arial" w:cs="Arial"/>
          <w:sz w:val="20"/>
          <w:szCs w:val="20"/>
        </w:rPr>
        <w:t xml:space="preserve"> pogodbene cene (brez DDV), skladno z obrazcem, ki je podan v okviru poglavja 4 te razpisne dokumentacije. Veljavnost zavarovanja mora biti vsaj 30 dni daljša od končnega roka izvedbe del predmetne pogodbe</w:t>
      </w:r>
      <w:r>
        <w:rPr>
          <w:rFonts w:ascii="Arial" w:hAnsi="Arial" w:cs="Arial"/>
          <w:sz w:val="20"/>
          <w:szCs w:val="20"/>
        </w:rPr>
        <w:t>.</w:t>
      </w:r>
    </w:p>
    <w:p w14:paraId="6385AD08" w14:textId="77777777" w:rsidR="008A0916" w:rsidRPr="00AC1E8E" w:rsidRDefault="008A0916" w:rsidP="008A0916">
      <w:pPr>
        <w:spacing w:line="260" w:lineRule="atLeast"/>
        <w:jc w:val="both"/>
        <w:rPr>
          <w:rFonts w:ascii="Arial" w:hAnsi="Arial" w:cs="Arial"/>
          <w:sz w:val="20"/>
          <w:szCs w:val="20"/>
          <w:lang w:eastAsia="en-US"/>
        </w:rPr>
      </w:pPr>
    </w:p>
    <w:p w14:paraId="52F55D28" w14:textId="762CD3AB" w:rsidR="008A0916" w:rsidRPr="008A0916" w:rsidRDefault="008A0916" w:rsidP="008A0916">
      <w:p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Zavarovanje za dobro izvedbo pogodbenih obveznosti mora biti izdano s strani:</w:t>
      </w:r>
    </w:p>
    <w:p w14:paraId="2A03A5F1" w14:textId="77777777" w:rsidR="008A0916" w:rsidRPr="008A0916" w:rsidRDefault="008A0916" w:rsidP="00C95EB9">
      <w:pPr>
        <w:numPr>
          <w:ilvl w:val="0"/>
          <w:numId w:val="25"/>
        </w:num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banke oziroma zavarovalnice v državi naročnika ali</w:t>
      </w:r>
    </w:p>
    <w:p w14:paraId="6901E34B" w14:textId="77777777" w:rsidR="008A0916" w:rsidRPr="008A0916" w:rsidRDefault="008A0916" w:rsidP="00C95EB9">
      <w:pPr>
        <w:numPr>
          <w:ilvl w:val="0"/>
          <w:numId w:val="25"/>
        </w:num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tuje banke oziroma zavarovalnice preko korespondenčne banke oziroma zavarovalnice v državi naročnika.</w:t>
      </w:r>
    </w:p>
    <w:p w14:paraId="08799ECC" w14:textId="77777777" w:rsidR="008A0916" w:rsidRPr="008A0916" w:rsidRDefault="008A0916" w:rsidP="008A0916">
      <w:pPr>
        <w:suppressAutoHyphens/>
        <w:spacing w:line="260" w:lineRule="atLeast"/>
        <w:jc w:val="both"/>
        <w:rPr>
          <w:rFonts w:ascii="Arial" w:hAnsi="Arial" w:cs="Arial"/>
          <w:sz w:val="20"/>
          <w:szCs w:val="20"/>
          <w:lang w:eastAsia="ar-SA"/>
        </w:rPr>
      </w:pPr>
    </w:p>
    <w:p w14:paraId="3CCDB6D3" w14:textId="77777777" w:rsidR="008A0916" w:rsidRPr="008A0916" w:rsidRDefault="008A0916" w:rsidP="008A0916">
      <w:p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Če izbrani ponudnik ne bo izpolnil obveze iz predhodnih dveh odstavkov, bo naročnik unovčil zavarovanje za resnost ponudbe.</w:t>
      </w:r>
    </w:p>
    <w:p w14:paraId="3AEB97C4" w14:textId="77777777" w:rsidR="008A0916" w:rsidRPr="008A0916" w:rsidRDefault="008A0916" w:rsidP="008A0916">
      <w:pPr>
        <w:suppressAutoHyphens/>
        <w:spacing w:line="260" w:lineRule="atLeast"/>
        <w:jc w:val="both"/>
        <w:rPr>
          <w:rFonts w:ascii="Arial" w:hAnsi="Arial" w:cs="Arial"/>
          <w:sz w:val="20"/>
          <w:szCs w:val="20"/>
          <w:lang w:eastAsia="ar-SA"/>
        </w:rPr>
      </w:pPr>
    </w:p>
    <w:p w14:paraId="7B2A0F3E" w14:textId="77777777" w:rsidR="008A0916" w:rsidRPr="008A0916" w:rsidRDefault="008A0916" w:rsidP="008A0916">
      <w:pPr>
        <w:suppressAutoHyphens/>
        <w:spacing w:line="260" w:lineRule="atLeast"/>
        <w:jc w:val="both"/>
        <w:rPr>
          <w:rFonts w:ascii="Arial" w:hAnsi="Arial" w:cs="Arial"/>
          <w:sz w:val="20"/>
          <w:szCs w:val="20"/>
          <w:lang w:eastAsia="ar-SA"/>
        </w:rPr>
      </w:pPr>
      <w:r w:rsidRPr="008A0916">
        <w:rPr>
          <w:rFonts w:ascii="Arial" w:hAnsi="Arial" w:cs="Arial"/>
          <w:sz w:val="20"/>
          <w:szCs w:val="20"/>
          <w:lang w:eastAsia="ar-SA"/>
        </w:rPr>
        <w:t>V primeru skupne ponudbe lahko zavarovanje za dobro izvedbo pogodbenih obveznosti predloži eden izmed partnerjev.</w:t>
      </w:r>
    </w:p>
    <w:p w14:paraId="51BAE431" w14:textId="77777777" w:rsidR="0075039D" w:rsidRPr="0070139D" w:rsidRDefault="0075039D" w:rsidP="00FB7DD3">
      <w:pPr>
        <w:spacing w:line="260" w:lineRule="atLeast"/>
        <w:jc w:val="both"/>
        <w:rPr>
          <w:rFonts w:ascii="Arial" w:hAnsi="Arial" w:cs="Arial"/>
          <w:sz w:val="20"/>
          <w:szCs w:val="20"/>
          <w:lang w:eastAsia="en-US"/>
        </w:rPr>
      </w:pPr>
    </w:p>
    <w:p w14:paraId="09D0FAC7"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DE6F9E">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3131690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4F96147E" w14:textId="77777777" w:rsidR="0075039D" w:rsidRPr="0070139D" w:rsidRDefault="0075039D" w:rsidP="00FB7DD3">
      <w:pPr>
        <w:spacing w:line="260" w:lineRule="atLeast"/>
        <w:jc w:val="both"/>
        <w:rPr>
          <w:rFonts w:ascii="Arial" w:hAnsi="Arial" w:cs="Arial"/>
          <w:sz w:val="20"/>
          <w:szCs w:val="20"/>
          <w:lang w:eastAsia="en-US"/>
        </w:rPr>
      </w:pPr>
    </w:p>
    <w:p w14:paraId="4B9D0A6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5" w:history="1">
        <w:r w:rsidRPr="0070139D">
          <w:rPr>
            <w:rFonts w:ascii="Arial" w:hAnsi="Arial" w:cs="Arial"/>
            <w:color w:val="0000FF"/>
            <w:sz w:val="20"/>
            <w:szCs w:val="20"/>
            <w:u w:val="single"/>
            <w:lang w:eastAsia="en-US"/>
          </w:rPr>
          <w:t>http://www.djn.mju.gov.si/sistem-javnega-narocanja/pravno-varstvo</w:t>
        </w:r>
      </w:hyperlink>
    </w:p>
    <w:p w14:paraId="62A4E915" w14:textId="77777777" w:rsidR="00E37B2C" w:rsidRPr="0070139D" w:rsidRDefault="00E37B2C" w:rsidP="00FB7DD3">
      <w:pPr>
        <w:spacing w:line="260" w:lineRule="atLeast"/>
        <w:jc w:val="both"/>
        <w:rPr>
          <w:rFonts w:ascii="Arial" w:hAnsi="Arial" w:cs="Arial"/>
          <w:sz w:val="20"/>
          <w:szCs w:val="20"/>
          <w:lang w:eastAsia="en-US"/>
        </w:rPr>
      </w:pPr>
    </w:p>
    <w:p w14:paraId="6B8EB866"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DE6F9E">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5D44FED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AF24E02" w14:textId="77777777" w:rsidR="0075039D" w:rsidRPr="0070139D" w:rsidRDefault="0075039D" w:rsidP="00FB7DD3">
      <w:pPr>
        <w:spacing w:line="260" w:lineRule="atLeast"/>
        <w:jc w:val="both"/>
        <w:rPr>
          <w:rFonts w:ascii="Arial" w:hAnsi="Arial" w:cs="Arial"/>
          <w:sz w:val="20"/>
          <w:szCs w:val="20"/>
          <w:lang w:eastAsia="en-US"/>
        </w:rPr>
      </w:pPr>
    </w:p>
    <w:p w14:paraId="7CA787E0" w14:textId="77777777" w:rsidR="0055598E" w:rsidRPr="00161C6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214A4D2" w14:textId="77777777" w:rsidR="0075039D" w:rsidRPr="0070139D" w:rsidRDefault="0075039D" w:rsidP="00FB7DD3">
      <w:pPr>
        <w:spacing w:line="260" w:lineRule="atLeast"/>
        <w:jc w:val="both"/>
        <w:rPr>
          <w:rFonts w:ascii="Arial" w:hAnsi="Arial" w:cs="Arial"/>
          <w:sz w:val="20"/>
          <w:szCs w:val="20"/>
          <w:lang w:eastAsia="en-US"/>
        </w:rPr>
      </w:pPr>
    </w:p>
    <w:p w14:paraId="2D03DD4A" w14:textId="77777777" w:rsidR="0075039D" w:rsidRPr="0070139D" w:rsidRDefault="0075039D" w:rsidP="00FB7DD3">
      <w:pPr>
        <w:spacing w:line="260" w:lineRule="atLeast"/>
        <w:jc w:val="both"/>
        <w:rPr>
          <w:rFonts w:ascii="Arial" w:hAnsi="Arial" w:cs="Arial"/>
          <w:sz w:val="20"/>
          <w:szCs w:val="20"/>
          <w:lang w:eastAsia="en-US"/>
        </w:rPr>
      </w:pPr>
    </w:p>
    <w:p w14:paraId="084D20ED" w14:textId="77777777" w:rsidR="0075039D" w:rsidRPr="0070139D" w:rsidRDefault="0075039D" w:rsidP="00FB7DD3">
      <w:pPr>
        <w:spacing w:line="260" w:lineRule="atLeast"/>
        <w:jc w:val="both"/>
        <w:rPr>
          <w:rFonts w:ascii="Arial" w:hAnsi="Arial" w:cs="Arial"/>
          <w:sz w:val="20"/>
          <w:szCs w:val="20"/>
          <w:lang w:eastAsia="en-US"/>
        </w:rPr>
      </w:pPr>
    </w:p>
    <w:p w14:paraId="11F4CAB0" w14:textId="77777777"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0" w:name="_Toc156997254"/>
      <w:bookmarkStart w:id="121"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77108A51" w14:textId="77777777" w:rsidR="0075039D" w:rsidRPr="0070139D" w:rsidRDefault="0075039D" w:rsidP="00FB7DD3">
      <w:pPr>
        <w:spacing w:line="260" w:lineRule="atLeast"/>
        <w:jc w:val="both"/>
        <w:rPr>
          <w:rFonts w:ascii="Arial" w:hAnsi="Arial" w:cs="Arial"/>
          <w:b/>
          <w:sz w:val="20"/>
          <w:szCs w:val="20"/>
          <w:lang w:eastAsia="en-US"/>
        </w:rPr>
      </w:pPr>
    </w:p>
    <w:p w14:paraId="50973119"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534366AB" w14:textId="77777777" w:rsidR="00214CAB" w:rsidRPr="0070139D" w:rsidRDefault="00214CAB" w:rsidP="00FB7DD3">
      <w:pPr>
        <w:spacing w:line="260" w:lineRule="atLeast"/>
        <w:jc w:val="both"/>
        <w:rPr>
          <w:rFonts w:ascii="Arial" w:hAnsi="Arial" w:cs="Arial"/>
          <w:sz w:val="20"/>
          <w:szCs w:val="20"/>
          <w:lang w:eastAsia="en-US"/>
        </w:rPr>
      </w:pPr>
    </w:p>
    <w:p w14:paraId="5BC69F1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6DD2F213" w14:textId="77777777" w:rsidR="00CB553C" w:rsidRPr="00916479" w:rsidRDefault="00CB553C" w:rsidP="00FB7DD3">
      <w:pPr>
        <w:spacing w:line="260" w:lineRule="atLeast"/>
        <w:jc w:val="both"/>
        <w:rPr>
          <w:rFonts w:ascii="Arial" w:hAnsi="Arial" w:cs="Arial"/>
          <w:b/>
          <w:sz w:val="20"/>
          <w:szCs w:val="20"/>
          <w:lang w:eastAsia="en-US"/>
        </w:rPr>
      </w:pPr>
    </w:p>
    <w:p w14:paraId="509DBB3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4E24E235" w14:textId="77777777" w:rsidR="00CB553C" w:rsidRPr="00916479" w:rsidRDefault="00CB553C" w:rsidP="00FB7DD3">
      <w:pPr>
        <w:spacing w:line="260" w:lineRule="atLeast"/>
        <w:jc w:val="both"/>
        <w:rPr>
          <w:rFonts w:ascii="Arial" w:hAnsi="Arial" w:cs="Arial"/>
          <w:sz w:val="20"/>
          <w:szCs w:val="20"/>
          <w:lang w:eastAsia="en-US"/>
        </w:rPr>
      </w:pPr>
    </w:p>
    <w:p w14:paraId="7806FD4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69E6735" w14:textId="40E51800" w:rsidR="00CB553C" w:rsidRPr="00916479" w:rsidRDefault="00CB553C" w:rsidP="00FB7DD3">
      <w:pPr>
        <w:spacing w:line="260" w:lineRule="atLeast"/>
        <w:jc w:val="both"/>
        <w:rPr>
          <w:rFonts w:ascii="Arial" w:hAnsi="Arial" w:cs="Arial"/>
          <w:sz w:val="20"/>
          <w:szCs w:val="20"/>
          <w:lang w:eastAsia="en-US"/>
        </w:rPr>
      </w:pPr>
    </w:p>
    <w:p w14:paraId="75EA30D8" w14:textId="27A6CFD2"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460D172" w14:textId="77777777" w:rsidR="00CB553C" w:rsidRPr="00916479" w:rsidRDefault="00CB553C" w:rsidP="00FB7DD3">
      <w:pPr>
        <w:spacing w:line="260" w:lineRule="atLeast"/>
        <w:jc w:val="both"/>
        <w:rPr>
          <w:rFonts w:ascii="Arial" w:hAnsi="Arial" w:cs="Arial"/>
          <w:sz w:val="20"/>
          <w:szCs w:val="20"/>
          <w:lang w:eastAsia="en-US"/>
        </w:rPr>
      </w:pPr>
    </w:p>
    <w:p w14:paraId="014FC96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ED1BDF" w14:textId="77777777" w:rsidR="00CB553C" w:rsidRPr="00700EC9" w:rsidRDefault="00CB553C" w:rsidP="00FB7DD3">
      <w:pPr>
        <w:spacing w:line="260" w:lineRule="atLeast"/>
        <w:jc w:val="both"/>
        <w:rPr>
          <w:rFonts w:ascii="Arial" w:hAnsi="Arial" w:cs="Arial"/>
          <w:sz w:val="20"/>
          <w:szCs w:val="20"/>
          <w:lang w:eastAsia="en-US"/>
        </w:rPr>
      </w:pPr>
    </w:p>
    <w:p w14:paraId="5F533C76"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436964" w14:textId="77777777" w:rsidR="00CB553C" w:rsidRPr="00916479" w:rsidRDefault="00CB553C" w:rsidP="00FB7DD3">
      <w:pPr>
        <w:spacing w:line="260" w:lineRule="atLeast"/>
        <w:jc w:val="both"/>
        <w:rPr>
          <w:rFonts w:ascii="Arial" w:hAnsi="Arial" w:cs="Arial"/>
          <w:sz w:val="20"/>
          <w:szCs w:val="20"/>
          <w:lang w:eastAsia="en-US"/>
        </w:rPr>
      </w:pPr>
    </w:p>
    <w:p w14:paraId="102ED1B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F30D9CF" w14:textId="77777777" w:rsidR="00CB553C" w:rsidRPr="00916479" w:rsidRDefault="00CB553C" w:rsidP="00FB7DD3">
      <w:pPr>
        <w:spacing w:line="260" w:lineRule="atLeast"/>
        <w:jc w:val="both"/>
        <w:rPr>
          <w:rFonts w:ascii="Arial" w:hAnsi="Arial" w:cs="Arial"/>
          <w:sz w:val="20"/>
          <w:szCs w:val="20"/>
          <w:lang w:eastAsia="en-US"/>
        </w:rPr>
      </w:pPr>
    </w:p>
    <w:p w14:paraId="4020C31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43E97B4F" w14:textId="77777777" w:rsidR="00CB553C" w:rsidRPr="00916479" w:rsidRDefault="00CB553C" w:rsidP="00FB7DD3">
      <w:pPr>
        <w:spacing w:line="260" w:lineRule="atLeast"/>
        <w:jc w:val="both"/>
        <w:rPr>
          <w:rFonts w:ascii="Arial" w:hAnsi="Arial" w:cs="Arial"/>
          <w:sz w:val="20"/>
          <w:szCs w:val="20"/>
          <w:lang w:eastAsia="en-US"/>
        </w:rPr>
      </w:pPr>
    </w:p>
    <w:p w14:paraId="6F2C6EBF"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16A1888E" w14:textId="77777777" w:rsidR="00DA77BF" w:rsidRPr="00916479" w:rsidRDefault="00DA77BF" w:rsidP="00FB7DD3">
      <w:pPr>
        <w:spacing w:line="260" w:lineRule="atLeast"/>
        <w:jc w:val="both"/>
        <w:rPr>
          <w:rFonts w:ascii="Arial" w:hAnsi="Arial" w:cs="Arial"/>
          <w:sz w:val="20"/>
          <w:szCs w:val="20"/>
          <w:lang w:eastAsia="en-US"/>
        </w:rPr>
      </w:pPr>
    </w:p>
    <w:p w14:paraId="4E006A1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00F36255" w14:textId="77777777" w:rsidR="00DA77BF" w:rsidRPr="00916479" w:rsidRDefault="00DA77BF" w:rsidP="00FB7DD3">
      <w:pPr>
        <w:spacing w:line="260" w:lineRule="atLeast"/>
        <w:jc w:val="both"/>
        <w:rPr>
          <w:rFonts w:ascii="Arial" w:hAnsi="Arial" w:cs="Arial"/>
          <w:sz w:val="20"/>
          <w:szCs w:val="20"/>
          <w:lang w:eastAsia="en-US"/>
        </w:rPr>
      </w:pPr>
    </w:p>
    <w:p w14:paraId="14100629" w14:textId="6BA00DC5"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45C91DF9" w14:textId="77777777" w:rsidR="00DA77BF" w:rsidRDefault="00DA77BF" w:rsidP="00FB7DD3">
      <w:pPr>
        <w:autoSpaceDE w:val="0"/>
        <w:autoSpaceDN w:val="0"/>
        <w:adjustRightInd w:val="0"/>
        <w:spacing w:line="260" w:lineRule="atLeast"/>
        <w:jc w:val="both"/>
        <w:rPr>
          <w:rFonts w:ascii="Arial" w:hAnsi="Arial" w:cs="Arial"/>
          <w:color w:val="000000"/>
          <w:sz w:val="20"/>
          <w:szCs w:val="20"/>
        </w:rPr>
      </w:pPr>
    </w:p>
    <w:p w14:paraId="4F8FBEF2" w14:textId="77777777"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6860440" w14:textId="77777777" w:rsidR="0081496E" w:rsidRDefault="0081496E" w:rsidP="00FB7DD3">
      <w:pPr>
        <w:spacing w:line="260" w:lineRule="atLeast"/>
        <w:jc w:val="both"/>
        <w:rPr>
          <w:rFonts w:ascii="Arial" w:hAnsi="Arial" w:cs="Arial"/>
          <w:b/>
          <w:sz w:val="20"/>
          <w:szCs w:val="20"/>
          <w:lang w:eastAsia="en-US"/>
        </w:rPr>
      </w:pPr>
    </w:p>
    <w:p w14:paraId="2282317B" w14:textId="781C7373"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77B1088F" w14:textId="77777777" w:rsidR="00DA77BF" w:rsidRPr="00F93B9D" w:rsidRDefault="00DA77BF" w:rsidP="00FB7DD3">
      <w:pPr>
        <w:spacing w:line="260" w:lineRule="atLeast"/>
        <w:jc w:val="both"/>
        <w:rPr>
          <w:rFonts w:ascii="Arial" w:hAnsi="Arial" w:cs="Arial"/>
          <w:b/>
          <w:sz w:val="20"/>
          <w:szCs w:val="20"/>
          <w:lang w:eastAsia="en-US"/>
        </w:rPr>
      </w:pPr>
    </w:p>
    <w:p w14:paraId="5DA23DB9"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3426D213" w14:textId="052057CF"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50560402" w14:textId="77777777" w:rsidR="00DA77BF" w:rsidRDefault="00DA77BF" w:rsidP="00FB7DD3">
      <w:pPr>
        <w:spacing w:line="260" w:lineRule="atLeast"/>
        <w:jc w:val="both"/>
        <w:rPr>
          <w:rFonts w:ascii="Arial" w:hAnsi="Arial" w:cs="Arial"/>
          <w:sz w:val="20"/>
          <w:szCs w:val="20"/>
          <w:lang w:eastAsia="en-US"/>
        </w:rPr>
      </w:pPr>
    </w:p>
    <w:p w14:paraId="0EE4AA27"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0DD3FEFC" w14:textId="12F7ED75" w:rsidR="0075039D"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p w14:paraId="4C5D6E4E" w14:textId="77777777" w:rsidR="008A0916" w:rsidRPr="008A0916" w:rsidRDefault="008A0916" w:rsidP="008A0916">
      <w:pPr>
        <w:suppressAutoHyphens/>
        <w:spacing w:before="120" w:after="120" w:line="260" w:lineRule="atLeast"/>
        <w:jc w:val="both"/>
        <w:rPr>
          <w:rFonts w:ascii="Arial" w:hAnsi="Arial" w:cs="Arial"/>
          <w:b/>
          <w:sz w:val="20"/>
          <w:szCs w:val="20"/>
          <w:lang w:eastAsia="ar-SA"/>
        </w:rPr>
      </w:pPr>
    </w:p>
    <w:tbl>
      <w:tblPr>
        <w:tblW w:w="9889" w:type="dxa"/>
        <w:tblLook w:val="01E0" w:firstRow="1" w:lastRow="1" w:firstColumn="1" w:lastColumn="1" w:noHBand="0" w:noVBand="0"/>
      </w:tblPr>
      <w:tblGrid>
        <w:gridCol w:w="9889"/>
      </w:tblGrid>
      <w:tr w:rsidR="0075039D" w:rsidRPr="0070139D" w14:paraId="5878B2B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18E9B2A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296C4FAD" w14:textId="77777777" w:rsidR="00214A24" w:rsidRPr="0070139D" w:rsidRDefault="00214A24" w:rsidP="00FB7DD3">
      <w:pPr>
        <w:spacing w:line="260" w:lineRule="atLeast"/>
        <w:jc w:val="both"/>
        <w:rPr>
          <w:rFonts w:ascii="Arial" w:hAnsi="Arial" w:cs="Arial"/>
          <w:b/>
          <w:sz w:val="20"/>
          <w:szCs w:val="20"/>
          <w:lang w:eastAsia="en-US"/>
        </w:rPr>
      </w:pPr>
    </w:p>
    <w:p w14:paraId="3B3960BC"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340F1AD" w14:textId="77777777" w:rsidR="000470EA" w:rsidRDefault="000470EA" w:rsidP="000470EA">
      <w:pPr>
        <w:spacing w:line="260" w:lineRule="atLeast"/>
        <w:jc w:val="both"/>
        <w:rPr>
          <w:rFonts w:ascii="Arial" w:hAnsi="Arial" w:cs="Arial"/>
          <w:b/>
          <w:sz w:val="20"/>
          <w:szCs w:val="20"/>
          <w:lang w:eastAsia="en-US"/>
        </w:rPr>
      </w:pPr>
    </w:p>
    <w:p w14:paraId="0D844A79"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8FE5183" w14:textId="01A1049B" w:rsidR="008B5BB0"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93A5A5E" w14:textId="77777777" w:rsidR="008A0916" w:rsidRPr="008A0916" w:rsidRDefault="008A0916" w:rsidP="00FB7DD3">
      <w:pPr>
        <w:spacing w:line="260" w:lineRule="atLeast"/>
        <w:jc w:val="both"/>
        <w:rPr>
          <w:rFonts w:ascii="Arial" w:hAnsi="Arial" w:cs="Arial"/>
          <w:sz w:val="20"/>
          <w:szCs w:val="20"/>
          <w:lang w:eastAsia="en-US"/>
        </w:rPr>
      </w:pPr>
    </w:p>
    <w:p w14:paraId="1F89D51A"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05C0F701" w14:textId="77777777" w:rsidR="000470EA" w:rsidRPr="00D92AE9" w:rsidRDefault="000470EA" w:rsidP="00FB7DD3">
      <w:pPr>
        <w:spacing w:line="260" w:lineRule="atLeast"/>
        <w:jc w:val="both"/>
        <w:rPr>
          <w:rFonts w:ascii="Arial" w:hAnsi="Arial" w:cs="Arial"/>
          <w:sz w:val="20"/>
          <w:lang w:eastAsia="en-US"/>
        </w:rPr>
      </w:pPr>
    </w:p>
    <w:p w14:paraId="56D08973"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2"/>
    </w:p>
    <w:p w14:paraId="1935E17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4316454D" w14:textId="77777777" w:rsidR="0075039D" w:rsidRPr="0070139D" w:rsidRDefault="0075039D" w:rsidP="00FB7DD3">
      <w:pPr>
        <w:spacing w:line="260" w:lineRule="atLeast"/>
        <w:jc w:val="both"/>
        <w:rPr>
          <w:rFonts w:ascii="Arial" w:hAnsi="Arial" w:cs="Arial"/>
          <w:sz w:val="20"/>
          <w:szCs w:val="20"/>
          <w:lang w:eastAsia="en-US"/>
        </w:rPr>
      </w:pPr>
    </w:p>
    <w:p w14:paraId="2B607324" w14:textId="14C1D5A6" w:rsidR="0075039D"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6B2E0FAD" w14:textId="77777777" w:rsidR="008A0916" w:rsidRPr="0070139D" w:rsidRDefault="008A0916" w:rsidP="00FB7DD3">
      <w:pPr>
        <w:spacing w:line="260" w:lineRule="atLeast"/>
        <w:jc w:val="both"/>
        <w:rPr>
          <w:rFonts w:ascii="Arial" w:hAnsi="Arial"/>
          <w:sz w:val="20"/>
          <w:lang w:eastAsia="en-US"/>
        </w:rPr>
      </w:pPr>
    </w:p>
    <w:p w14:paraId="2E2DEA45"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ponudnika in </w:t>
      </w:r>
      <w:proofErr w:type="spellStart"/>
      <w:r w:rsidRPr="0070139D">
        <w:rPr>
          <w:rFonts w:ascii="Arial" w:hAnsi="Arial" w:cs="Arial"/>
          <w:sz w:val="20"/>
          <w:lang w:eastAsia="en-US"/>
        </w:rPr>
        <w:t>soponudnika</w:t>
      </w:r>
      <w:proofErr w:type="spellEnd"/>
      <w:r w:rsidR="00A41DF6" w:rsidRPr="0070139D">
        <w:rPr>
          <w:rFonts w:ascii="Arial" w:hAnsi="Arial" w:cs="Arial"/>
          <w:sz w:val="20"/>
          <w:lang w:eastAsia="en-US"/>
        </w:rPr>
        <w:t xml:space="preserve"> - oddelek a dela IV</w:t>
      </w:r>
    </w:p>
    <w:p w14:paraId="328129C4" w14:textId="77777777" w:rsidR="001443A5" w:rsidRPr="0070139D" w:rsidRDefault="001443A5" w:rsidP="00FB7DD3">
      <w:pPr>
        <w:spacing w:line="260" w:lineRule="atLeast"/>
        <w:jc w:val="both"/>
        <w:rPr>
          <w:rFonts w:ascii="Arial" w:hAnsi="Arial" w:cs="Arial"/>
          <w:sz w:val="20"/>
          <w:lang w:eastAsia="en-US"/>
        </w:rPr>
      </w:pPr>
    </w:p>
    <w:p w14:paraId="202C0FBC"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5564565E"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05524166"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FA39316"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14E9334" w14:textId="77777777"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A93C7A">
        <w:rPr>
          <w:rFonts w:ascii="Arial" w:hAnsi="Arial" w:cs="Arial"/>
          <w:b/>
          <w:bCs/>
          <w:sz w:val="20"/>
          <w:szCs w:val="20"/>
          <w:lang w:eastAsia="en-US"/>
        </w:rPr>
        <w:t>Tehnična in strokovna sposobnost</w:t>
      </w:r>
    </w:p>
    <w:p w14:paraId="3E71EE0F" w14:textId="77777777" w:rsidR="00751283" w:rsidRDefault="00751283" w:rsidP="009A5BA7">
      <w:pPr>
        <w:spacing w:line="260" w:lineRule="atLeast"/>
        <w:jc w:val="both"/>
        <w:rPr>
          <w:rFonts w:ascii="Arial" w:hAnsi="Arial" w:cs="Arial"/>
          <w:sz w:val="20"/>
          <w:szCs w:val="20"/>
          <w:lang w:eastAsia="en-US"/>
        </w:rPr>
      </w:pPr>
    </w:p>
    <w:p w14:paraId="33C689D2" w14:textId="77777777" w:rsidR="00751283" w:rsidRDefault="00B12DC7" w:rsidP="00303BF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E64A7">
        <w:rPr>
          <w:rFonts w:ascii="Arial" w:hAnsi="Arial" w:cs="Arial"/>
          <w:b/>
          <w:bCs/>
          <w:sz w:val="20"/>
          <w:szCs w:val="20"/>
          <w:lang w:eastAsia="en-US"/>
        </w:rPr>
        <w:t xml:space="preserve">.1 </w:t>
      </w:r>
      <w:r w:rsidR="00751283" w:rsidRPr="003830B6">
        <w:rPr>
          <w:rFonts w:ascii="Arial" w:hAnsi="Arial" w:cs="Arial"/>
          <w:b/>
          <w:bCs/>
          <w:sz w:val="20"/>
          <w:szCs w:val="20"/>
          <w:lang w:eastAsia="en-US"/>
        </w:rPr>
        <w:t>Seznam zahtevanih referenčnih</w:t>
      </w:r>
      <w:r w:rsidR="00751283">
        <w:rPr>
          <w:rFonts w:ascii="Arial" w:hAnsi="Arial" w:cs="Arial"/>
          <w:b/>
          <w:bCs/>
          <w:sz w:val="20"/>
          <w:szCs w:val="20"/>
          <w:lang w:eastAsia="en-US"/>
        </w:rPr>
        <w:t xml:space="preserve"> poslov (tehnična sposobnost)</w:t>
      </w:r>
    </w:p>
    <w:p w14:paraId="20BF5B89" w14:textId="085A20F3" w:rsidR="008A0916" w:rsidRDefault="008A0916" w:rsidP="008A0916">
      <w:pPr>
        <w:autoSpaceDE w:val="0"/>
        <w:autoSpaceDN w:val="0"/>
        <w:adjustRightInd w:val="0"/>
        <w:spacing w:line="260" w:lineRule="atLeast"/>
        <w:jc w:val="both"/>
        <w:rPr>
          <w:rFonts w:ascii="Arial" w:hAnsi="Arial" w:cs="Arial"/>
          <w:sz w:val="20"/>
          <w:szCs w:val="20"/>
        </w:rPr>
      </w:pPr>
      <w:r w:rsidRPr="008A0916">
        <w:rPr>
          <w:rFonts w:ascii="Arial" w:hAnsi="Arial" w:cs="Arial"/>
          <w:bCs/>
          <w:color w:val="000000"/>
          <w:sz w:val="20"/>
          <w:szCs w:val="20"/>
        </w:rPr>
        <w:t xml:space="preserve">Ponudnik mora izkazati ustrezna znanja in izkušnje iz vseh petih razsežnosti energetske unije ter veščine, ki so potrebne za zagotavljanje </w:t>
      </w:r>
      <w:r w:rsidRPr="008A0916">
        <w:rPr>
          <w:rFonts w:ascii="Arial" w:hAnsi="Arial" w:cs="Arial"/>
          <w:sz w:val="20"/>
          <w:szCs w:val="20"/>
        </w:rPr>
        <w:t xml:space="preserve">strokovne in tehnične podpore pri poročanju o izvajanju NEPN, posodobitvi strokovnih podlag NEPN in posodobitvi NEPN, skladno z Uredbo </w:t>
      </w:r>
      <w:r w:rsidR="008145C7">
        <w:rPr>
          <w:rFonts w:ascii="Arial" w:hAnsi="Arial" w:cs="Arial"/>
          <w:sz w:val="20"/>
          <w:szCs w:val="20"/>
        </w:rPr>
        <w:t>(</w:t>
      </w:r>
      <w:r w:rsidRPr="008A0916">
        <w:rPr>
          <w:rFonts w:ascii="Arial" w:hAnsi="Arial" w:cs="Arial"/>
          <w:sz w:val="20"/>
          <w:szCs w:val="20"/>
        </w:rPr>
        <w:t>EU</w:t>
      </w:r>
      <w:r w:rsidR="008145C7">
        <w:rPr>
          <w:rFonts w:ascii="Arial" w:hAnsi="Arial" w:cs="Arial"/>
          <w:sz w:val="20"/>
          <w:szCs w:val="20"/>
        </w:rPr>
        <w:t>)</w:t>
      </w:r>
      <w:r w:rsidRPr="008A0916">
        <w:rPr>
          <w:rFonts w:ascii="Arial" w:hAnsi="Arial" w:cs="Arial"/>
          <w:sz w:val="20"/>
          <w:szCs w:val="20"/>
        </w:rPr>
        <w:t xml:space="preserve"> 2018/1999.</w:t>
      </w:r>
    </w:p>
    <w:p w14:paraId="18B4CCEC" w14:textId="77777777" w:rsidR="008A0916" w:rsidRPr="008A0916" w:rsidRDefault="008A0916" w:rsidP="008A0916">
      <w:pPr>
        <w:autoSpaceDE w:val="0"/>
        <w:autoSpaceDN w:val="0"/>
        <w:adjustRightInd w:val="0"/>
        <w:spacing w:line="260" w:lineRule="atLeast"/>
        <w:jc w:val="both"/>
        <w:rPr>
          <w:rFonts w:ascii="Arial" w:hAnsi="Arial" w:cs="Arial"/>
          <w:bCs/>
          <w:color w:val="000000"/>
          <w:sz w:val="20"/>
          <w:szCs w:val="20"/>
        </w:rPr>
      </w:pPr>
    </w:p>
    <w:p w14:paraId="68276D3C"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4B96882A" w14:textId="77777777" w:rsidR="008A0916" w:rsidRPr="008A0916" w:rsidRDefault="008A0916" w:rsidP="008A0916">
      <w:pPr>
        <w:autoSpaceDE w:val="0"/>
        <w:autoSpaceDN w:val="0"/>
        <w:adjustRightInd w:val="0"/>
        <w:spacing w:line="260" w:lineRule="atLeast"/>
        <w:jc w:val="both"/>
        <w:rPr>
          <w:rFonts w:ascii="Arial" w:hAnsi="Arial" w:cs="Arial"/>
          <w:bCs/>
          <w:color w:val="000000"/>
          <w:sz w:val="20"/>
          <w:szCs w:val="20"/>
        </w:rPr>
      </w:pPr>
      <w:r w:rsidRPr="008A0916">
        <w:rPr>
          <w:rFonts w:ascii="Arial" w:hAnsi="Arial" w:cs="Arial"/>
          <w:bCs/>
          <w:color w:val="000000"/>
          <w:sz w:val="20"/>
          <w:szCs w:val="20"/>
        </w:rPr>
        <w:t>Ponudnik mora izpolnjevati spodaj navedene pogoje:</w:t>
      </w:r>
    </w:p>
    <w:p w14:paraId="68F28647" w14:textId="77777777" w:rsidR="008A0916" w:rsidRPr="008A0916" w:rsidRDefault="008A0916" w:rsidP="008A0916">
      <w:pPr>
        <w:autoSpaceDE w:val="0"/>
        <w:autoSpaceDN w:val="0"/>
        <w:adjustRightInd w:val="0"/>
        <w:spacing w:line="260" w:lineRule="atLeast"/>
        <w:jc w:val="both"/>
        <w:rPr>
          <w:rFonts w:ascii="Arial" w:hAnsi="Arial" w:cs="Arial"/>
          <w:bCs/>
          <w:color w:val="000000"/>
          <w:sz w:val="20"/>
          <w:szCs w:val="20"/>
        </w:rPr>
      </w:pPr>
    </w:p>
    <w:p w14:paraId="3B163586"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r w:rsidRPr="008A0916">
        <w:rPr>
          <w:rFonts w:ascii="Arial" w:hAnsi="Arial" w:cs="Arial"/>
          <w:b/>
          <w:bCs/>
          <w:color w:val="000000"/>
          <w:sz w:val="20"/>
          <w:szCs w:val="20"/>
        </w:rPr>
        <w:t>Pogoj 1: Strokovne podlage:</w:t>
      </w:r>
    </w:p>
    <w:p w14:paraId="5E102673"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p>
    <w:p w14:paraId="2CA002A3" w14:textId="77777777" w:rsidR="008A0916" w:rsidRPr="008A0916" w:rsidRDefault="008A0916" w:rsidP="00C95EB9">
      <w:pPr>
        <w:numPr>
          <w:ilvl w:val="1"/>
          <w:numId w:val="34"/>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color w:val="000000"/>
          <w:sz w:val="20"/>
          <w:szCs w:val="20"/>
        </w:rPr>
      </w:pPr>
      <w:r w:rsidRPr="008A0916">
        <w:rPr>
          <w:rFonts w:ascii="Arial" w:hAnsi="Arial" w:cs="Arial"/>
          <w:bCs/>
          <w:color w:val="000000"/>
          <w:sz w:val="20"/>
          <w:szCs w:val="20"/>
        </w:rPr>
        <w:t xml:space="preserve">Ponudnik je </w:t>
      </w:r>
      <w:r w:rsidRPr="008A0916">
        <w:rPr>
          <w:rFonts w:ascii="Arial" w:hAnsi="Arial" w:cs="Arial"/>
          <w:color w:val="000000"/>
          <w:sz w:val="20"/>
          <w:szCs w:val="20"/>
        </w:rPr>
        <w:t xml:space="preserve">v zadnjih petih letih, štetih od dneva objave javnega naročila, uspešno izdelal eno strokovno študijo oz. analizo s področja </w:t>
      </w:r>
      <w:r w:rsidRPr="008A0916">
        <w:rPr>
          <w:rFonts w:ascii="Arial" w:hAnsi="Arial" w:cs="Arial"/>
          <w:b/>
          <w:color w:val="000000"/>
          <w:sz w:val="20"/>
          <w:szCs w:val="20"/>
        </w:rPr>
        <w:t>modeliranja nacionalnih energetskih bilanc</w:t>
      </w:r>
      <w:r w:rsidRPr="008A0916">
        <w:rPr>
          <w:rFonts w:ascii="Arial" w:hAnsi="Arial" w:cs="Arial"/>
          <w:color w:val="000000"/>
          <w:sz w:val="20"/>
          <w:szCs w:val="20"/>
        </w:rPr>
        <w:t xml:space="preserve"> v vrednosti najmanj 50.000 EUR brez DDV ali najmanj dve strokovni študiji oz. analizi s področja modeliranja nacionalnih energetskih bilanc, pri čemer vrednost posamezne študije ali analize ni nižja od 20.000 EUR brez DDV.</w:t>
      </w:r>
    </w:p>
    <w:p w14:paraId="11920088" w14:textId="6C18FECE" w:rsidR="008A0916" w:rsidRPr="008A0916" w:rsidRDefault="008A0916" w:rsidP="00C95EB9">
      <w:pPr>
        <w:numPr>
          <w:ilvl w:val="1"/>
          <w:numId w:val="34"/>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s področja </w:t>
      </w:r>
      <w:r w:rsidRPr="008A0916">
        <w:rPr>
          <w:rFonts w:ascii="Arial" w:hAnsi="Arial" w:cs="Arial"/>
          <w:b/>
          <w:bCs/>
          <w:color w:val="000000"/>
          <w:sz w:val="20"/>
          <w:szCs w:val="20"/>
        </w:rPr>
        <w:t>nacionalnih makroekonomskih analiz</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nacionalnih makroekonomskih analiz, pri čemer vrednost posamezne študije ali analize ni nižja od 20.000 EUR brez DDV.</w:t>
      </w:r>
    </w:p>
    <w:p w14:paraId="292B28AA"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77C3D1A1"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r w:rsidRPr="008A0916">
        <w:rPr>
          <w:rFonts w:ascii="Arial" w:hAnsi="Arial" w:cs="Arial"/>
          <w:b/>
          <w:bCs/>
          <w:color w:val="000000"/>
          <w:sz w:val="20"/>
          <w:szCs w:val="20"/>
        </w:rPr>
        <w:t>Pogoj 2: Razsežnost razogljičenje:</w:t>
      </w:r>
    </w:p>
    <w:p w14:paraId="2E4DFF75"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p>
    <w:p w14:paraId="014DE9A0" w14:textId="70BCC519" w:rsidR="008A0916" w:rsidRPr="008A0916" w:rsidRDefault="008A0916" w:rsidP="00C95EB9">
      <w:pPr>
        <w:numPr>
          <w:ilvl w:val="1"/>
          <w:numId w:val="28"/>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s področja </w:t>
      </w:r>
      <w:r w:rsidRPr="008A0916">
        <w:rPr>
          <w:rFonts w:ascii="Arial" w:hAnsi="Arial" w:cs="Arial"/>
          <w:b/>
          <w:bCs/>
          <w:color w:val="000000"/>
          <w:sz w:val="20"/>
          <w:szCs w:val="20"/>
        </w:rPr>
        <w:t>priprave strokovnih podlag za načrtovanje politik in ukrepov zmanjševanja emisij toplogrednih plinov (TGP) in modeliranja TGP</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priprave strokovnih podlag za načrtovanje politik in ukrepov zmanjševanja emisij TGP in modeliranja TGP, pri čemer vrednost posamezne študije ali analize ni nižja od  20.000 EUR brez DDV.</w:t>
      </w:r>
    </w:p>
    <w:p w14:paraId="2508427E" w14:textId="77777777" w:rsidR="008A0916" w:rsidRPr="008A0916" w:rsidRDefault="008A0916" w:rsidP="00C95EB9">
      <w:pPr>
        <w:numPr>
          <w:ilvl w:val="1"/>
          <w:numId w:val="28"/>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na področju </w:t>
      </w:r>
      <w:r w:rsidRPr="00525AF3">
        <w:rPr>
          <w:rFonts w:ascii="Arial" w:hAnsi="Arial" w:cs="Arial"/>
          <w:b/>
          <w:bCs/>
          <w:color w:val="000000"/>
          <w:sz w:val="20"/>
          <w:szCs w:val="20"/>
        </w:rPr>
        <w:t>zmanjševanja emisij na področju rabe tal, spremembe rabe tal in gozdarstva</w:t>
      </w:r>
      <w:r w:rsidRPr="008A0916">
        <w:rPr>
          <w:rFonts w:ascii="Arial" w:hAnsi="Arial" w:cs="Arial"/>
          <w:bCs/>
          <w:color w:val="000000"/>
          <w:sz w:val="20"/>
          <w:szCs w:val="20"/>
        </w:rPr>
        <w:t xml:space="preserve"> (LULUCF)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na področju zmanjševanja emisij na področju rabe tal, spremembe rabe tal in gozdarstva (LULUCF), pri čemer vrednost posamezne študije ali strategije ni nižja od  20.000 EUR brez DDV.</w:t>
      </w:r>
    </w:p>
    <w:p w14:paraId="48EBAB6C" w14:textId="77777777" w:rsidR="008A0916" w:rsidRPr="008A0916" w:rsidRDefault="008A0916" w:rsidP="00C95EB9">
      <w:pPr>
        <w:numPr>
          <w:ilvl w:val="1"/>
          <w:numId w:val="28"/>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s področja </w:t>
      </w:r>
      <w:r w:rsidRPr="00525AF3">
        <w:rPr>
          <w:rFonts w:ascii="Arial" w:hAnsi="Arial" w:cs="Arial"/>
          <w:b/>
          <w:bCs/>
          <w:color w:val="000000"/>
          <w:sz w:val="20"/>
          <w:szCs w:val="20"/>
        </w:rPr>
        <w:t xml:space="preserve">priprave strokovnih podlag za načrtovanje nacionalnih politik in ukrepov povečevanja rabe obnovljivih virov energije </w:t>
      </w:r>
      <w:r w:rsidRPr="008A0916">
        <w:rPr>
          <w:rFonts w:ascii="Arial" w:hAnsi="Arial" w:cs="Arial"/>
          <w:bCs/>
          <w:color w:val="000000"/>
          <w:sz w:val="20"/>
          <w:szCs w:val="20"/>
        </w:rPr>
        <w:t>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priprave strokovnih podlag za načrtovanje nacionalnih politik in ukrepov povečevanja rabe obnovljivih virov energije, pri čemer vrednost posamezne študije ali analize ni nižja od 20.000 EUR brez DDV.</w:t>
      </w:r>
    </w:p>
    <w:p w14:paraId="141C36CD"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196F0920"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r w:rsidRPr="008A0916">
        <w:rPr>
          <w:rFonts w:ascii="Arial" w:hAnsi="Arial" w:cs="Arial"/>
          <w:b/>
          <w:bCs/>
          <w:color w:val="000000"/>
          <w:sz w:val="20"/>
          <w:szCs w:val="20"/>
        </w:rPr>
        <w:t xml:space="preserve">Pogoj 3: Razsežnost </w:t>
      </w:r>
      <w:r w:rsidRPr="008A0916">
        <w:rPr>
          <w:rFonts w:ascii="Arial" w:hAnsi="Arial" w:cs="Arial"/>
          <w:b/>
          <w:sz w:val="20"/>
          <w:szCs w:val="20"/>
        </w:rPr>
        <w:t>energetska učinkovitost:</w:t>
      </w:r>
    </w:p>
    <w:p w14:paraId="53BDE25F"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p>
    <w:p w14:paraId="36A236DF" w14:textId="77777777" w:rsidR="008A0916" w:rsidRPr="008A0916" w:rsidRDefault="008A0916" w:rsidP="00C95EB9">
      <w:pPr>
        <w:numPr>
          <w:ilvl w:val="1"/>
          <w:numId w:val="31"/>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w:t>
      </w:r>
      <w:r w:rsidRPr="00525AF3">
        <w:rPr>
          <w:rFonts w:ascii="Arial" w:hAnsi="Arial" w:cs="Arial"/>
          <w:b/>
          <w:bCs/>
          <w:color w:val="000000"/>
          <w:sz w:val="20"/>
          <w:szCs w:val="20"/>
        </w:rPr>
        <w:t>s področja priprave strokovnih podlag za načrtovanje nacionalnih politik in ukrepov energetske učinkovitosti</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priprave strokovnih podlag za načrtovanje nacionalnih politik in ukrepov energetske učinkovitosti, pri čemer vrednost posamezne študije ali analize ni nižja od 20.000 EUR brez DDV.</w:t>
      </w:r>
    </w:p>
    <w:p w14:paraId="081FD31F" w14:textId="77777777" w:rsidR="008A0916" w:rsidRPr="008A0916" w:rsidRDefault="008A0916" w:rsidP="00C95EB9">
      <w:pPr>
        <w:numPr>
          <w:ilvl w:val="1"/>
          <w:numId w:val="31"/>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s </w:t>
      </w:r>
      <w:r w:rsidRPr="00525AF3">
        <w:rPr>
          <w:rFonts w:ascii="Arial" w:hAnsi="Arial" w:cs="Arial"/>
          <w:b/>
          <w:bCs/>
          <w:color w:val="000000"/>
          <w:sz w:val="20"/>
          <w:szCs w:val="20"/>
        </w:rPr>
        <w:t>področja priprave strokovnih podlag za načrtovanje nacionalnih politik in ukrepov energetske prenove stavb</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priprave strokovnih podlag za načrtovanje nacionalnih politik in ukrepov energetske prenove stavb, pri čemer vrednost posamezne študije ali analize ni nižja od  20.000 EUR brez DDV.</w:t>
      </w:r>
    </w:p>
    <w:p w14:paraId="47F2F207" w14:textId="77777777" w:rsidR="008A0916" w:rsidRPr="008A0916" w:rsidRDefault="008A0916" w:rsidP="00C95EB9">
      <w:pPr>
        <w:numPr>
          <w:ilvl w:val="1"/>
          <w:numId w:val="31"/>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na </w:t>
      </w:r>
      <w:r w:rsidRPr="00525AF3">
        <w:rPr>
          <w:rFonts w:ascii="Arial" w:hAnsi="Arial" w:cs="Arial"/>
          <w:b/>
          <w:bCs/>
          <w:color w:val="000000"/>
          <w:sz w:val="20"/>
          <w:szCs w:val="20"/>
        </w:rPr>
        <w:t>področju razvoja prometa, alternativnih goriv v povezavi zmanjševanja emisij toplogrednih plinov</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na področju razvoja prometa, alternativnih goriv v povezavi zmanjševanja emisij toplogrednih plinov, pri čemer vrednost posamezne študije ali strategije ni nižja od 20.000 EUR brez DDV.</w:t>
      </w:r>
    </w:p>
    <w:p w14:paraId="4E3BBF00" w14:textId="4D44D9B0" w:rsid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65600748" w14:textId="143D79BC" w:rsidR="00525AF3" w:rsidRDefault="00525AF3" w:rsidP="008A0916">
      <w:pPr>
        <w:autoSpaceDE w:val="0"/>
        <w:autoSpaceDN w:val="0"/>
        <w:adjustRightInd w:val="0"/>
        <w:spacing w:line="260" w:lineRule="atLeast"/>
        <w:jc w:val="both"/>
        <w:rPr>
          <w:rFonts w:ascii="Arial" w:hAnsi="Arial" w:cs="Arial"/>
          <w:b/>
          <w:bCs/>
          <w:color w:val="000000"/>
          <w:sz w:val="20"/>
          <w:szCs w:val="20"/>
        </w:rPr>
      </w:pPr>
    </w:p>
    <w:p w14:paraId="1573EFAD" w14:textId="77777777" w:rsidR="00525AF3" w:rsidRPr="008A0916" w:rsidRDefault="00525AF3" w:rsidP="008A0916">
      <w:pPr>
        <w:autoSpaceDE w:val="0"/>
        <w:autoSpaceDN w:val="0"/>
        <w:adjustRightInd w:val="0"/>
        <w:spacing w:line="260" w:lineRule="atLeast"/>
        <w:jc w:val="both"/>
        <w:rPr>
          <w:rFonts w:ascii="Arial" w:hAnsi="Arial" w:cs="Arial"/>
          <w:b/>
          <w:bCs/>
          <w:color w:val="000000"/>
          <w:sz w:val="20"/>
          <w:szCs w:val="20"/>
        </w:rPr>
      </w:pPr>
    </w:p>
    <w:p w14:paraId="651B2F46"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r w:rsidRPr="008A0916">
        <w:rPr>
          <w:rFonts w:ascii="Arial" w:hAnsi="Arial" w:cs="Arial"/>
          <w:b/>
          <w:bCs/>
          <w:color w:val="000000"/>
          <w:sz w:val="20"/>
          <w:szCs w:val="20"/>
        </w:rPr>
        <w:lastRenderedPageBreak/>
        <w:t xml:space="preserve">Pogoj 4: Razsežnost </w:t>
      </w:r>
      <w:r w:rsidRPr="008A0916">
        <w:rPr>
          <w:rFonts w:ascii="Arial" w:hAnsi="Arial" w:cs="Arial"/>
          <w:b/>
          <w:sz w:val="20"/>
          <w:szCs w:val="20"/>
        </w:rPr>
        <w:t>energetska varnost in notranji trg energije:</w:t>
      </w:r>
    </w:p>
    <w:p w14:paraId="5EF18D2F"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p>
    <w:p w14:paraId="73C22E78" w14:textId="77777777" w:rsidR="008A0916" w:rsidRPr="008A0916" w:rsidRDefault="008A0916" w:rsidP="00C95EB9">
      <w:pPr>
        <w:numPr>
          <w:ilvl w:val="1"/>
          <w:numId w:val="33"/>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hanging="425"/>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 xml:space="preserve">eno strokovno študijo oz. </w:t>
      </w:r>
      <w:r w:rsidRPr="00525AF3">
        <w:rPr>
          <w:rFonts w:ascii="Arial" w:hAnsi="Arial" w:cs="Arial"/>
          <w:b/>
          <w:color w:val="000000"/>
          <w:sz w:val="20"/>
          <w:szCs w:val="20"/>
        </w:rPr>
        <w:t>analizo</w:t>
      </w:r>
      <w:r w:rsidRPr="00525AF3">
        <w:rPr>
          <w:rFonts w:ascii="Arial" w:hAnsi="Arial" w:cs="Arial"/>
          <w:b/>
          <w:bCs/>
          <w:color w:val="000000"/>
          <w:sz w:val="20"/>
          <w:szCs w:val="20"/>
        </w:rPr>
        <w:t xml:space="preserve"> s področja načrtovanja elektroenergetskih sistemov in delovanja trga z električno energijo</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načrtovanja elektroenergetskih sistemov in delovanja trga z električno energijo, pri čemer vrednost posamezne študije ali analize ni nižja od 20.000 EUR brez DDV.</w:t>
      </w:r>
    </w:p>
    <w:p w14:paraId="7B7DAF18" w14:textId="77777777" w:rsidR="008A0916" w:rsidRPr="008A0916" w:rsidRDefault="008A0916" w:rsidP="00C95EB9">
      <w:pPr>
        <w:numPr>
          <w:ilvl w:val="1"/>
          <w:numId w:val="33"/>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hanging="425"/>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s </w:t>
      </w:r>
      <w:r w:rsidRPr="00525AF3">
        <w:rPr>
          <w:rFonts w:ascii="Arial" w:hAnsi="Arial" w:cs="Arial"/>
          <w:b/>
          <w:bCs/>
          <w:color w:val="000000"/>
          <w:sz w:val="20"/>
          <w:szCs w:val="20"/>
        </w:rPr>
        <w:t xml:space="preserve">področja varnosti/zanesljivosti delovanja prenosnega sistema zemeljskega plina in delovanja trga z zemeljskim plinom </w:t>
      </w:r>
      <w:r w:rsidRPr="008A0916">
        <w:rPr>
          <w:rFonts w:ascii="Arial" w:hAnsi="Arial" w:cs="Arial"/>
          <w:bCs/>
          <w:color w:val="000000"/>
          <w:sz w:val="20"/>
          <w:szCs w:val="20"/>
        </w:rPr>
        <w:t xml:space="preserve">v vrednosti najmanj 50.000 EUR brez DDV ali najmanj dve </w:t>
      </w:r>
      <w:r w:rsidRPr="008A0916">
        <w:rPr>
          <w:rFonts w:ascii="Arial" w:hAnsi="Arial" w:cs="Arial"/>
          <w:color w:val="000000"/>
          <w:sz w:val="20"/>
          <w:szCs w:val="20"/>
        </w:rPr>
        <w:t>strokovni študiji oz. analizi</w:t>
      </w:r>
      <w:r w:rsidRPr="008A0916">
        <w:rPr>
          <w:rFonts w:ascii="Arial" w:hAnsi="Arial" w:cs="Arial"/>
          <w:bCs/>
          <w:color w:val="000000"/>
          <w:sz w:val="20"/>
          <w:szCs w:val="20"/>
        </w:rPr>
        <w:t xml:space="preserve"> s področja varnosti/zanesljivosti delovanja prenosnega sistema zemeljskega plina in delovanja trga z zemeljskim plinom, pri čemer vrednost posamezne študije ali analize ni nižja od 20.000 EUR brez DDV.</w:t>
      </w:r>
    </w:p>
    <w:p w14:paraId="1FB33584" w14:textId="77777777" w:rsidR="008A0916" w:rsidRPr="008A0916" w:rsidRDefault="008A0916" w:rsidP="008A0916">
      <w:pPr>
        <w:autoSpaceDE w:val="0"/>
        <w:autoSpaceDN w:val="0"/>
        <w:adjustRightInd w:val="0"/>
        <w:spacing w:line="260" w:lineRule="atLeast"/>
        <w:ind w:hanging="993"/>
        <w:jc w:val="both"/>
        <w:rPr>
          <w:rFonts w:ascii="Arial" w:hAnsi="Arial" w:cs="Arial"/>
          <w:b/>
          <w:bCs/>
          <w:color w:val="000000"/>
          <w:sz w:val="20"/>
          <w:szCs w:val="20"/>
        </w:rPr>
      </w:pPr>
    </w:p>
    <w:p w14:paraId="3918BDEE"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b/>
          <w:bCs/>
          <w:color w:val="000000"/>
          <w:sz w:val="20"/>
          <w:szCs w:val="20"/>
        </w:rPr>
      </w:pPr>
      <w:r w:rsidRPr="008A0916">
        <w:rPr>
          <w:rFonts w:ascii="Arial" w:hAnsi="Arial" w:cs="Arial"/>
          <w:b/>
          <w:bCs/>
          <w:color w:val="000000"/>
          <w:sz w:val="20"/>
          <w:szCs w:val="20"/>
        </w:rPr>
        <w:t xml:space="preserve">Pogoj 5: Razsežnost </w:t>
      </w:r>
      <w:r w:rsidRPr="008A0916">
        <w:rPr>
          <w:rFonts w:ascii="Arial" w:hAnsi="Arial" w:cs="Arial"/>
          <w:b/>
          <w:sz w:val="20"/>
          <w:szCs w:val="20"/>
        </w:rPr>
        <w:t>raziskave, inovacije in konkurenčnost:</w:t>
      </w:r>
    </w:p>
    <w:p w14:paraId="053B170D" w14:textId="77777777" w:rsidR="008A0916" w:rsidRPr="008A0916" w:rsidRDefault="008A0916" w:rsidP="008A0916">
      <w:pPr>
        <w:pBdr>
          <w:top w:val="single" w:sz="4" w:space="1" w:color="auto"/>
          <w:left w:val="single" w:sz="4" w:space="4" w:color="auto"/>
          <w:bottom w:val="single" w:sz="4" w:space="1" w:color="auto"/>
          <w:right w:val="single" w:sz="4" w:space="4" w:color="auto"/>
        </w:pBdr>
        <w:autoSpaceDE w:val="0"/>
        <w:autoSpaceDN w:val="0"/>
        <w:adjustRightInd w:val="0"/>
        <w:spacing w:line="260" w:lineRule="atLeast"/>
        <w:jc w:val="both"/>
        <w:rPr>
          <w:rFonts w:ascii="Arial" w:hAnsi="Arial" w:cs="Arial"/>
          <w:color w:val="000000"/>
          <w:sz w:val="20"/>
          <w:szCs w:val="20"/>
        </w:rPr>
      </w:pPr>
    </w:p>
    <w:p w14:paraId="46EFFB0E" w14:textId="77777777" w:rsidR="008A0916" w:rsidRPr="008A0916" w:rsidRDefault="008A0916" w:rsidP="00C95EB9">
      <w:pPr>
        <w:numPr>
          <w:ilvl w:val="1"/>
          <w:numId w:val="32"/>
        </w:numPr>
        <w:pBdr>
          <w:top w:val="single" w:sz="4" w:space="1" w:color="auto"/>
          <w:left w:val="single" w:sz="4" w:space="4" w:color="auto"/>
          <w:bottom w:val="single" w:sz="4" w:space="1" w:color="auto"/>
          <w:right w:val="single" w:sz="4" w:space="4" w:color="auto"/>
        </w:pBdr>
        <w:autoSpaceDE w:val="0"/>
        <w:autoSpaceDN w:val="0"/>
        <w:adjustRightInd w:val="0"/>
        <w:spacing w:line="260" w:lineRule="atLeast"/>
        <w:ind w:left="0"/>
        <w:jc w:val="both"/>
        <w:rPr>
          <w:rFonts w:ascii="Arial" w:hAnsi="Arial" w:cs="Arial"/>
          <w:bCs/>
          <w:color w:val="000000"/>
          <w:sz w:val="20"/>
          <w:szCs w:val="20"/>
        </w:rPr>
      </w:pPr>
      <w:r w:rsidRPr="008A0916">
        <w:rPr>
          <w:rFonts w:ascii="Arial" w:hAnsi="Arial" w:cs="Arial"/>
          <w:bCs/>
          <w:color w:val="000000"/>
          <w:sz w:val="20"/>
          <w:szCs w:val="20"/>
        </w:rPr>
        <w:t xml:space="preserve">Ponudnik je v zadnjih petih letih, štetih od dneva objave javnega naročila, uspešno izdelal </w:t>
      </w:r>
      <w:r w:rsidRPr="008A0916">
        <w:rPr>
          <w:rFonts w:ascii="Arial" w:hAnsi="Arial" w:cs="Arial"/>
          <w:color w:val="000000"/>
          <w:sz w:val="20"/>
          <w:szCs w:val="20"/>
        </w:rPr>
        <w:t>eno strokovno študijo oz. analizo</w:t>
      </w:r>
      <w:r w:rsidRPr="008A0916">
        <w:rPr>
          <w:rFonts w:ascii="Arial" w:hAnsi="Arial" w:cs="Arial"/>
          <w:bCs/>
          <w:color w:val="000000"/>
          <w:sz w:val="20"/>
          <w:szCs w:val="20"/>
        </w:rPr>
        <w:t xml:space="preserve"> s </w:t>
      </w:r>
      <w:r w:rsidRPr="00525AF3">
        <w:rPr>
          <w:rFonts w:ascii="Arial" w:hAnsi="Arial" w:cs="Arial"/>
          <w:b/>
          <w:bCs/>
          <w:color w:val="000000"/>
          <w:sz w:val="20"/>
          <w:szCs w:val="20"/>
        </w:rPr>
        <w:t>področja raziskav in inovacij v povezavi z energetsko unijo</w:t>
      </w:r>
      <w:r w:rsidRPr="008A0916">
        <w:rPr>
          <w:rFonts w:ascii="Arial" w:hAnsi="Arial" w:cs="Arial"/>
          <w:bCs/>
          <w:color w:val="000000"/>
          <w:sz w:val="20"/>
          <w:szCs w:val="20"/>
        </w:rPr>
        <w:t xml:space="preserve"> v vrednosti najmanj 50.000 EUR brez DDV ali najmanj dve</w:t>
      </w:r>
      <w:r w:rsidRPr="008A0916">
        <w:rPr>
          <w:rFonts w:ascii="Arial" w:hAnsi="Arial" w:cs="Arial"/>
          <w:color w:val="000000"/>
          <w:sz w:val="20"/>
          <w:szCs w:val="20"/>
        </w:rPr>
        <w:t xml:space="preserve"> strokovni študiji oz. analizi</w:t>
      </w:r>
      <w:r w:rsidRPr="008A0916">
        <w:rPr>
          <w:rFonts w:ascii="Arial" w:hAnsi="Arial" w:cs="Arial"/>
          <w:bCs/>
          <w:color w:val="000000"/>
          <w:sz w:val="20"/>
          <w:szCs w:val="20"/>
        </w:rPr>
        <w:t xml:space="preserve"> s področja raziskav in inovacij v povezavi z energetsko unijo, pri čemer vrednost posamezne študije ali analize ni nižja od 20.000 EUR brez DDV.</w:t>
      </w:r>
    </w:p>
    <w:p w14:paraId="7F7F1DCD"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4AA739E2"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 xml:space="preserve">Referenca za izpolnjevanje posameznega pogoja mora v celoti izhajati iz enega posla (pogodbe). </w:t>
      </w:r>
    </w:p>
    <w:p w14:paraId="0C64690C"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p>
    <w:p w14:paraId="031EB1F4"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sz w:val="20"/>
          <w:szCs w:val="20"/>
        </w:rPr>
        <w:t>Ponudnik lahko reference izkaže sam, s partnerji ali s podizvajalci. Tisti gospodarski subjekt, ki referenco iz določenega področja izkaže, mora dela s tega področja v pretežnem delu tudi izvajati.</w:t>
      </w:r>
    </w:p>
    <w:p w14:paraId="317644F9" w14:textId="0F60E1FA" w:rsidR="000470EA" w:rsidRDefault="000470EA" w:rsidP="00427542">
      <w:pPr>
        <w:autoSpaceDE w:val="0"/>
        <w:autoSpaceDN w:val="0"/>
        <w:adjustRightInd w:val="0"/>
        <w:spacing w:line="260" w:lineRule="atLeast"/>
        <w:jc w:val="both"/>
        <w:rPr>
          <w:rFonts w:ascii="Arial" w:eastAsia="Calibri" w:hAnsi="Arial" w:cs="Arial"/>
          <w:sz w:val="20"/>
          <w:szCs w:val="20"/>
        </w:rPr>
      </w:pPr>
    </w:p>
    <w:p w14:paraId="2140E232" w14:textId="77777777"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ESPD obrazec za vsak posamezen gospodarski subjekt - oddelek a dela IV ter obraz</w:t>
      </w:r>
      <w:r>
        <w:rPr>
          <w:rFonts w:ascii="Arial" w:hAnsi="Arial" w:cs="Arial"/>
          <w:sz w:val="20"/>
          <w:lang w:eastAsia="en-US"/>
        </w:rPr>
        <w:t>e</w:t>
      </w:r>
      <w:r w:rsidRPr="00161C6E">
        <w:rPr>
          <w:rFonts w:ascii="Arial" w:hAnsi="Arial" w:cs="Arial"/>
          <w:sz w:val="20"/>
          <w:lang w:eastAsia="en-US"/>
        </w:rPr>
        <w:t>c 2</w:t>
      </w:r>
    </w:p>
    <w:p w14:paraId="5132548E" w14:textId="77777777" w:rsidR="00762308" w:rsidRDefault="00762308" w:rsidP="00427542">
      <w:pPr>
        <w:autoSpaceDE w:val="0"/>
        <w:autoSpaceDN w:val="0"/>
        <w:adjustRightInd w:val="0"/>
        <w:spacing w:line="260" w:lineRule="atLeast"/>
        <w:jc w:val="both"/>
        <w:rPr>
          <w:rFonts w:ascii="Arial" w:eastAsia="Calibri" w:hAnsi="Arial" w:cs="Arial"/>
          <w:sz w:val="20"/>
          <w:szCs w:val="20"/>
        </w:rPr>
      </w:pPr>
    </w:p>
    <w:p w14:paraId="12E2B4DD" w14:textId="77777777" w:rsidR="00922B3F" w:rsidRPr="00A93C7A" w:rsidRDefault="00922B3F" w:rsidP="00A93C7A">
      <w:pPr>
        <w:autoSpaceDE w:val="0"/>
        <w:autoSpaceDN w:val="0"/>
        <w:adjustRightInd w:val="0"/>
        <w:spacing w:line="260" w:lineRule="atLeast"/>
        <w:jc w:val="both"/>
        <w:rPr>
          <w:rFonts w:ascii="Arial" w:eastAsia="Calibri" w:hAnsi="Arial" w:cs="Arial"/>
          <w:b/>
          <w:sz w:val="20"/>
          <w:szCs w:val="20"/>
        </w:rPr>
      </w:pPr>
      <w:r w:rsidRPr="00A93C7A">
        <w:rPr>
          <w:rFonts w:ascii="Arial" w:eastAsia="Calibri" w:hAnsi="Arial" w:cs="Arial"/>
          <w:b/>
          <w:sz w:val="20"/>
          <w:szCs w:val="20"/>
        </w:rPr>
        <w:t>3.2.</w:t>
      </w:r>
      <w:r w:rsidR="000470EA" w:rsidRPr="00A93C7A">
        <w:rPr>
          <w:rFonts w:ascii="Arial" w:eastAsia="Calibri" w:hAnsi="Arial" w:cs="Arial"/>
          <w:b/>
          <w:sz w:val="20"/>
          <w:szCs w:val="20"/>
        </w:rPr>
        <w:t>3</w:t>
      </w:r>
      <w:r w:rsidRPr="00A93C7A">
        <w:rPr>
          <w:rFonts w:ascii="Arial" w:eastAsia="Calibri" w:hAnsi="Arial" w:cs="Arial"/>
          <w:b/>
          <w:sz w:val="20"/>
          <w:szCs w:val="20"/>
        </w:rPr>
        <w:t xml:space="preserve">.2. </w:t>
      </w:r>
      <w:r w:rsidRPr="003830B6">
        <w:rPr>
          <w:rFonts w:ascii="Arial" w:eastAsia="Calibri" w:hAnsi="Arial" w:cs="Arial"/>
          <w:b/>
          <w:sz w:val="20"/>
          <w:szCs w:val="20"/>
        </w:rPr>
        <w:t>Kadrovska sposobnost</w:t>
      </w:r>
    </w:p>
    <w:p w14:paraId="208F63FC"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bCs/>
          <w:color w:val="000000"/>
          <w:sz w:val="20"/>
          <w:szCs w:val="20"/>
        </w:rPr>
        <w:t>Ponudnik mora imeti ves čas izvajanja tega naročila na voljo veččlansko delovno skupino, ki ustreza najmanj naslednjim pogojem:</w:t>
      </w:r>
      <w:r w:rsidRPr="008A0916">
        <w:rPr>
          <w:rFonts w:ascii="Arial" w:hAnsi="Arial" w:cs="Arial"/>
          <w:color w:val="000000"/>
          <w:sz w:val="20"/>
          <w:szCs w:val="20"/>
        </w:rPr>
        <w:t xml:space="preserve"> </w:t>
      </w:r>
    </w:p>
    <w:p w14:paraId="37FB8015"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466D6EAF"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b/>
          <w:bCs/>
          <w:color w:val="000000"/>
          <w:sz w:val="20"/>
          <w:szCs w:val="20"/>
        </w:rPr>
        <w:t>1. Vodja delovne skupine</w:t>
      </w:r>
      <w:r w:rsidRPr="008A0916">
        <w:rPr>
          <w:rFonts w:ascii="Arial" w:hAnsi="Arial" w:cs="Arial"/>
          <w:color w:val="000000"/>
          <w:sz w:val="20"/>
          <w:szCs w:val="20"/>
        </w:rPr>
        <w:t>, ki izpolnjuje naslednje zahteve:</w:t>
      </w:r>
    </w:p>
    <w:p w14:paraId="6F3C0D3B" w14:textId="341D4F30" w:rsidR="008A0916" w:rsidRPr="008A0916" w:rsidRDefault="008A0916" w:rsidP="008A0916">
      <w:pPr>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xml:space="preserve">- </w:t>
      </w:r>
      <w:r w:rsidRPr="008A0916">
        <w:rPr>
          <w:rFonts w:ascii="Arial" w:eastAsia="Calibri" w:hAnsi="Arial" w:cs="Arial"/>
          <w:color w:val="000000"/>
          <w:sz w:val="20"/>
          <w:szCs w:val="20"/>
        </w:rPr>
        <w:t xml:space="preserve">ima izobrazbo najmanj 9. raven po SOK </w:t>
      </w:r>
      <w:r w:rsidRPr="008A0916">
        <w:rPr>
          <w:rFonts w:ascii="Arial" w:hAnsi="Arial" w:cs="Arial"/>
          <w:color w:val="000000"/>
          <w:sz w:val="20"/>
          <w:szCs w:val="20"/>
        </w:rPr>
        <w:t>(Slovensko ogrodje kvalifikacij)</w:t>
      </w:r>
      <w:r w:rsidRPr="008A0916">
        <w:rPr>
          <w:rFonts w:ascii="Arial" w:eastAsia="Calibri" w:hAnsi="Arial" w:cs="Arial"/>
          <w:color w:val="000000"/>
          <w:sz w:val="20"/>
          <w:szCs w:val="20"/>
        </w:rPr>
        <w:t>: (specializacija po univerzitetnih programih oz. magisterij znanosti – pred imenom po »</w:t>
      </w:r>
      <w:proofErr w:type="spellStart"/>
      <w:r w:rsidRPr="008A0916">
        <w:rPr>
          <w:rFonts w:ascii="Arial" w:eastAsia="Calibri" w:hAnsi="Arial" w:cs="Arial"/>
          <w:color w:val="000000"/>
          <w:sz w:val="20"/>
          <w:szCs w:val="20"/>
        </w:rPr>
        <w:t>predbolonjskih</w:t>
      </w:r>
      <w:proofErr w:type="spellEnd"/>
      <w:r w:rsidRPr="008A0916">
        <w:rPr>
          <w:rFonts w:ascii="Arial" w:eastAsia="Calibri" w:hAnsi="Arial" w:cs="Arial"/>
          <w:color w:val="000000"/>
          <w:sz w:val="20"/>
          <w:szCs w:val="20"/>
        </w:rPr>
        <w:t>« programih);</w:t>
      </w:r>
    </w:p>
    <w:p w14:paraId="6DD49295" w14:textId="5841DBBF" w:rsidR="008A0916" w:rsidRPr="008A0916" w:rsidRDefault="008A0916" w:rsidP="008A0916">
      <w:pPr>
        <w:tabs>
          <w:tab w:val="left" w:pos="-612"/>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8A0916">
        <w:rPr>
          <w:rFonts w:ascii="Arial" w:hAnsi="Arial" w:cs="Arial"/>
          <w:color w:val="000000"/>
          <w:sz w:val="20"/>
          <w:szCs w:val="20"/>
        </w:rPr>
        <w:t>ima vsaj 10 let delovnih izkušenj;</w:t>
      </w:r>
    </w:p>
    <w:p w14:paraId="0F084B9A" w14:textId="09BCFD65" w:rsidR="008A0916" w:rsidRPr="008A0916" w:rsidRDefault="008A0916" w:rsidP="008A0916">
      <w:pPr>
        <w:tabs>
          <w:tab w:val="left" w:pos="-612"/>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8A0916">
        <w:rPr>
          <w:rFonts w:ascii="Arial" w:hAnsi="Arial" w:cs="Arial"/>
          <w:color w:val="000000"/>
          <w:sz w:val="20"/>
          <w:szCs w:val="20"/>
        </w:rPr>
        <w:t xml:space="preserve">je v zadnjih petih letih pred objavo javnega naročila kot vodja projekta vodil vsaj enega od projektov v vrednosti najmanj 20.000 </w:t>
      </w:r>
      <w:r w:rsidR="00525AF3">
        <w:rPr>
          <w:rFonts w:ascii="Arial" w:hAnsi="Arial" w:cs="Arial"/>
          <w:color w:val="000000"/>
          <w:sz w:val="20"/>
          <w:szCs w:val="20"/>
        </w:rPr>
        <w:t>EUR</w:t>
      </w:r>
      <w:r w:rsidRPr="008A0916">
        <w:rPr>
          <w:rFonts w:ascii="Arial" w:hAnsi="Arial" w:cs="Arial"/>
          <w:color w:val="000000"/>
          <w:sz w:val="20"/>
          <w:szCs w:val="20"/>
        </w:rPr>
        <w:t xml:space="preserve"> brez DDV, ki izpolnjuje pogoje glede tehnične sposobnosti, s področja:</w:t>
      </w:r>
    </w:p>
    <w:p w14:paraId="44A214D2" w14:textId="77777777" w:rsidR="008A0916" w:rsidRDefault="008A0916" w:rsidP="00C95EB9">
      <w:pPr>
        <w:pStyle w:val="Odstavekseznama"/>
        <w:numPr>
          <w:ilvl w:val="0"/>
          <w:numId w:val="36"/>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modeliranja in izdelave nacionalnih energetskih bilanc (točka 1.1 pogoja 1) ali</w:t>
      </w:r>
    </w:p>
    <w:p w14:paraId="00E8F15E" w14:textId="77777777" w:rsidR="008A0916" w:rsidRDefault="008A0916" w:rsidP="00C95EB9">
      <w:pPr>
        <w:pStyle w:val="Odstavekseznama"/>
        <w:numPr>
          <w:ilvl w:val="0"/>
          <w:numId w:val="36"/>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nacionalnih makroekonomskih analiz (točka 1.2 pogoja 1) ali</w:t>
      </w:r>
    </w:p>
    <w:p w14:paraId="211920FE" w14:textId="77777777" w:rsidR="008A0916" w:rsidRDefault="008A0916" w:rsidP="00C95EB9">
      <w:pPr>
        <w:pStyle w:val="Odstavekseznama"/>
        <w:numPr>
          <w:ilvl w:val="0"/>
          <w:numId w:val="36"/>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 xml:space="preserve">razogljičenja </w:t>
      </w:r>
      <w:r w:rsidRPr="008A0916">
        <w:rPr>
          <w:rFonts w:ascii="Arial" w:hAnsi="Arial" w:cs="Arial"/>
          <w:sz w:val="20"/>
          <w:szCs w:val="20"/>
        </w:rPr>
        <w:t>(v zvezi z emisijami toplogrednih plinov in odvzemi ter v zvezi z energijo iz obnovljivih virov)</w:t>
      </w:r>
      <w:r w:rsidRPr="008A0916">
        <w:rPr>
          <w:rFonts w:ascii="Arial" w:hAnsi="Arial" w:cs="Arial"/>
          <w:color w:val="000000"/>
          <w:sz w:val="20"/>
          <w:szCs w:val="20"/>
        </w:rPr>
        <w:t xml:space="preserve"> (točka 2.1 ali 2.3 pogoja 2) ali</w:t>
      </w:r>
    </w:p>
    <w:p w14:paraId="3B77830C" w14:textId="4412D243" w:rsidR="008A0916" w:rsidRPr="008A0916" w:rsidRDefault="008A0916" w:rsidP="00C95EB9">
      <w:pPr>
        <w:pStyle w:val="Odstavekseznama"/>
        <w:numPr>
          <w:ilvl w:val="0"/>
          <w:numId w:val="36"/>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nacionalnih politik in ukrepov energetske učinkovitosti (točka 3.1 pogoja 3).</w:t>
      </w:r>
    </w:p>
    <w:p w14:paraId="72EB3674"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p>
    <w:p w14:paraId="4494EAD7" w14:textId="77777777" w:rsidR="008A0916" w:rsidRPr="008A0916" w:rsidRDefault="008A0916" w:rsidP="008A0916">
      <w:pPr>
        <w:autoSpaceDE w:val="0"/>
        <w:autoSpaceDN w:val="0"/>
        <w:adjustRightInd w:val="0"/>
        <w:spacing w:line="260" w:lineRule="atLeast"/>
        <w:jc w:val="both"/>
        <w:rPr>
          <w:rFonts w:ascii="Arial" w:hAnsi="Arial" w:cs="Arial"/>
          <w:b/>
          <w:bCs/>
          <w:color w:val="000000"/>
          <w:sz w:val="20"/>
          <w:szCs w:val="20"/>
        </w:rPr>
      </w:pPr>
      <w:r w:rsidRPr="008A0916">
        <w:rPr>
          <w:rFonts w:ascii="Arial" w:hAnsi="Arial" w:cs="Arial"/>
          <w:b/>
          <w:color w:val="000000"/>
          <w:sz w:val="20"/>
          <w:szCs w:val="20"/>
        </w:rPr>
        <w:t>2.</w:t>
      </w:r>
      <w:r w:rsidRPr="008A0916">
        <w:rPr>
          <w:rFonts w:ascii="Arial" w:hAnsi="Arial" w:cs="Arial"/>
          <w:color w:val="000000"/>
          <w:sz w:val="20"/>
          <w:szCs w:val="20"/>
        </w:rPr>
        <w:t xml:space="preserve"> </w:t>
      </w:r>
      <w:r w:rsidRPr="008A0916">
        <w:rPr>
          <w:rFonts w:ascii="Arial" w:hAnsi="Arial" w:cs="Arial"/>
          <w:b/>
          <w:color w:val="000000"/>
          <w:sz w:val="20"/>
          <w:szCs w:val="20"/>
        </w:rPr>
        <w:t>Č</w:t>
      </w:r>
      <w:r w:rsidRPr="008A0916">
        <w:rPr>
          <w:rFonts w:ascii="Arial" w:hAnsi="Arial" w:cs="Arial"/>
          <w:b/>
          <w:bCs/>
          <w:color w:val="000000"/>
          <w:sz w:val="20"/>
          <w:szCs w:val="20"/>
        </w:rPr>
        <w:t>lani delovne skupine (najmanj 5 kadrov),</w:t>
      </w:r>
      <w:r w:rsidRPr="008A0916">
        <w:rPr>
          <w:rFonts w:ascii="Arial" w:hAnsi="Arial" w:cs="Arial"/>
          <w:color w:val="000000"/>
          <w:sz w:val="20"/>
          <w:szCs w:val="20"/>
        </w:rPr>
        <w:t xml:space="preserve"> ki izpolnjujejo najmanj naslednje zahteve:</w:t>
      </w:r>
    </w:p>
    <w:p w14:paraId="200206C2" w14:textId="3C2D9E1F" w:rsidR="008A0916" w:rsidRPr="008A0916" w:rsidRDefault="008A0916" w:rsidP="008A0916">
      <w:pPr>
        <w:tabs>
          <w:tab w:val="left" w:pos="-612"/>
        </w:tabs>
        <w:autoSpaceDE w:val="0"/>
        <w:autoSpaceDN w:val="0"/>
        <w:adjustRightInd w:val="0"/>
        <w:spacing w:line="260" w:lineRule="atLeast"/>
        <w:jc w:val="both"/>
        <w:rPr>
          <w:rFonts w:ascii="Arial" w:hAnsi="Arial" w:cs="Arial"/>
          <w:strike/>
          <w:color w:val="000000"/>
          <w:sz w:val="20"/>
          <w:szCs w:val="20"/>
        </w:rPr>
      </w:pPr>
      <w:r>
        <w:rPr>
          <w:rFonts w:ascii="Arial" w:hAnsi="Arial" w:cs="Arial"/>
          <w:color w:val="000000"/>
          <w:sz w:val="20"/>
          <w:szCs w:val="20"/>
        </w:rPr>
        <w:t xml:space="preserve">- </w:t>
      </w:r>
      <w:r w:rsidRPr="008A0916">
        <w:rPr>
          <w:rFonts w:ascii="Arial" w:hAnsi="Arial" w:cs="Arial"/>
          <w:color w:val="000000"/>
          <w:sz w:val="20"/>
          <w:szCs w:val="20"/>
        </w:rPr>
        <w:t xml:space="preserve">imajo najmanj 8. raven izobrazbe po SOK (Slovensko ogrodje kvalifikacij): </w:t>
      </w:r>
      <w:r w:rsidRPr="008A0916">
        <w:rPr>
          <w:rFonts w:ascii="Arial" w:eastAsia="Calibri" w:hAnsi="Arial" w:cs="Arial"/>
          <w:color w:val="000000"/>
          <w:sz w:val="20"/>
          <w:szCs w:val="20"/>
        </w:rPr>
        <w:t>(specializacija po visokošolskih strokovnih programih oz. univerzitetni program po »</w:t>
      </w:r>
      <w:proofErr w:type="spellStart"/>
      <w:r w:rsidRPr="008A0916">
        <w:rPr>
          <w:rFonts w:ascii="Arial" w:eastAsia="Calibri" w:hAnsi="Arial" w:cs="Arial"/>
          <w:color w:val="000000"/>
          <w:sz w:val="20"/>
          <w:szCs w:val="20"/>
        </w:rPr>
        <w:t>predbolonjskih</w:t>
      </w:r>
      <w:proofErr w:type="spellEnd"/>
      <w:r w:rsidRPr="008A0916">
        <w:rPr>
          <w:rFonts w:ascii="Arial" w:eastAsia="Calibri" w:hAnsi="Arial" w:cs="Arial"/>
          <w:color w:val="000000"/>
          <w:sz w:val="20"/>
          <w:szCs w:val="20"/>
        </w:rPr>
        <w:t>« programih ali magisterij stroke – za imenom</w:t>
      </w:r>
      <w:r w:rsidRPr="008A0916">
        <w:rPr>
          <w:rFonts w:ascii="Arial" w:hAnsi="Arial" w:cs="Arial"/>
          <w:color w:val="000000"/>
          <w:sz w:val="20"/>
          <w:szCs w:val="20"/>
        </w:rPr>
        <w:t xml:space="preserve"> - 2. bolonjska stopnja) smeri elektrotehnika, strojništvo, fizika, matematika, energetika, kmetijstvo, gozdarstvo, </w:t>
      </w:r>
      <w:r w:rsidR="00511EF4">
        <w:rPr>
          <w:rFonts w:ascii="Arial" w:hAnsi="Arial" w:cs="Arial"/>
          <w:color w:val="000000"/>
          <w:sz w:val="20"/>
          <w:szCs w:val="20"/>
        </w:rPr>
        <w:t xml:space="preserve">biologija, </w:t>
      </w:r>
      <w:r w:rsidRPr="008A0916">
        <w:rPr>
          <w:rFonts w:ascii="Arial" w:hAnsi="Arial" w:cs="Arial"/>
          <w:color w:val="000000"/>
          <w:sz w:val="20"/>
          <w:szCs w:val="20"/>
        </w:rPr>
        <w:t>ekonomija, politologija;</w:t>
      </w:r>
      <w:r w:rsidRPr="008A0916">
        <w:rPr>
          <w:rFonts w:ascii="Arial" w:hAnsi="Arial" w:cs="Arial"/>
          <w:strike/>
          <w:color w:val="000000"/>
          <w:sz w:val="20"/>
          <w:szCs w:val="20"/>
        </w:rPr>
        <w:t xml:space="preserve"> </w:t>
      </w:r>
    </w:p>
    <w:p w14:paraId="08CA135A" w14:textId="06DE34A2" w:rsidR="008A0916" w:rsidRPr="008A0916" w:rsidRDefault="008A0916" w:rsidP="008A0916">
      <w:pPr>
        <w:tabs>
          <w:tab w:val="left" w:pos="-612"/>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8A0916">
        <w:rPr>
          <w:rFonts w:ascii="Arial" w:hAnsi="Arial" w:cs="Arial"/>
          <w:color w:val="000000"/>
          <w:sz w:val="20"/>
          <w:szCs w:val="20"/>
        </w:rPr>
        <w:t>so v zadnjih petih letih, šteto od dneva objave tega javnega naročila, aktivno sodelovali, kot vodje projekta ali člani delovne skupine, pri izvedbi vsaj enega projekta, ki izpolnjuje pogoje glede tehnične sposobnosti, tj. s področja:</w:t>
      </w:r>
    </w:p>
    <w:p w14:paraId="4B551320" w14:textId="4CE2D1D3" w:rsidR="008A0916" w:rsidRPr="008A0916" w:rsidRDefault="008A0916" w:rsidP="00C95EB9">
      <w:pPr>
        <w:pStyle w:val="Odstavekseznama"/>
        <w:numPr>
          <w:ilvl w:val="1"/>
          <w:numId w:val="35"/>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modeliranja in izdelave nacionalnih energetskih bilanc (točka 1.1, pogoja 1);</w:t>
      </w:r>
    </w:p>
    <w:p w14:paraId="19CB8BA4" w14:textId="3B70C34F" w:rsidR="008A0916" w:rsidRPr="008A0916" w:rsidRDefault="008A0916" w:rsidP="00C95EB9">
      <w:pPr>
        <w:pStyle w:val="Odstavekseznama"/>
        <w:numPr>
          <w:ilvl w:val="1"/>
          <w:numId w:val="35"/>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nacionalnih makroekonomskih analiz (točka 1.2 pogoja 2);</w:t>
      </w:r>
    </w:p>
    <w:p w14:paraId="30B8E453" w14:textId="51E512A9"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t>načrtovanja politik in ukrepov zmanjševanja emisij toplogrednih plinov (TGP) in modeliranja TGP (točka 2.1 pogoja 2);</w:t>
      </w:r>
    </w:p>
    <w:p w14:paraId="401C2483" w14:textId="7C74AACA"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lastRenderedPageBreak/>
        <w:t>zmanjševanja emisij na področju rabe tal, spremembe rabe tal in gozdarstva (LULUCF) (točka 2.2 pogoja 2);</w:t>
      </w:r>
    </w:p>
    <w:p w14:paraId="12B17FB2" w14:textId="346CFAFD"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t>načrtovanja nacionalnih politik in ukrepov povečevanja rabe obnovljivih virov (točka 2.3 pogoja 2);</w:t>
      </w:r>
    </w:p>
    <w:p w14:paraId="3E7C9BCB" w14:textId="0BFDCD44"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t>nacionalnih politik in ukrepov energetske učinkovitosti (točka 3.1 pogoja 3);</w:t>
      </w:r>
    </w:p>
    <w:p w14:paraId="4D718334" w14:textId="758EBA85"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t>načrtovanja nacionalnih politik in ukrepov energetske prenove stavb</w:t>
      </w:r>
      <w:r w:rsidRPr="008A0916">
        <w:rPr>
          <w:rFonts w:ascii="Arial" w:hAnsi="Arial" w:cs="Arial"/>
          <w:sz w:val="20"/>
          <w:szCs w:val="20"/>
        </w:rPr>
        <w:t xml:space="preserve"> (točka 3.2 pogoja 3);</w:t>
      </w:r>
    </w:p>
    <w:p w14:paraId="16C32E2C" w14:textId="57428E00"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t>razvoja prometa, alternativnih goriv v povezavi zmanjševanja emisij toplogrednih plinov (točka 3.3 pogoja 3);</w:t>
      </w:r>
    </w:p>
    <w:p w14:paraId="58CEFE03" w14:textId="466196E3" w:rsidR="008A0916" w:rsidRPr="008A0916" w:rsidRDefault="008A0916" w:rsidP="00C95EB9">
      <w:pPr>
        <w:pStyle w:val="Odstavekseznama"/>
        <w:numPr>
          <w:ilvl w:val="1"/>
          <w:numId w:val="35"/>
        </w:numPr>
        <w:spacing w:line="260" w:lineRule="atLeast"/>
        <w:jc w:val="both"/>
        <w:rPr>
          <w:rFonts w:ascii="Arial" w:hAnsi="Arial" w:cs="Arial"/>
          <w:sz w:val="20"/>
          <w:szCs w:val="20"/>
        </w:rPr>
      </w:pPr>
      <w:r w:rsidRPr="008A0916">
        <w:rPr>
          <w:rFonts w:ascii="Arial" w:hAnsi="Arial" w:cs="Arial"/>
          <w:color w:val="000000"/>
          <w:sz w:val="20"/>
          <w:szCs w:val="20"/>
        </w:rPr>
        <w:t>načrtovanja nacionalnih energetskih sistemov (točka 4.1 ali točka 4.2 pogoja 4);</w:t>
      </w:r>
    </w:p>
    <w:p w14:paraId="17F3A37E" w14:textId="527B7B22" w:rsidR="008A0916" w:rsidRPr="008A0916" w:rsidRDefault="008A0916" w:rsidP="00C95EB9">
      <w:pPr>
        <w:pStyle w:val="Odstavekseznama"/>
        <w:numPr>
          <w:ilvl w:val="1"/>
          <w:numId w:val="35"/>
        </w:numPr>
        <w:tabs>
          <w:tab w:val="left" w:pos="-612"/>
        </w:tabs>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raziskav ali inovacij ali konkurenčnosti v zvezi z energetsko unijo (točka 5.1 pogoja 5).</w:t>
      </w:r>
    </w:p>
    <w:p w14:paraId="78D3C98C" w14:textId="77777777" w:rsidR="008A0916" w:rsidRPr="008A0916" w:rsidRDefault="008A0916" w:rsidP="008A0916">
      <w:pPr>
        <w:tabs>
          <w:tab w:val="left" w:pos="-612"/>
        </w:tabs>
        <w:autoSpaceDE w:val="0"/>
        <w:autoSpaceDN w:val="0"/>
        <w:adjustRightInd w:val="0"/>
        <w:spacing w:line="260" w:lineRule="atLeast"/>
        <w:jc w:val="both"/>
        <w:rPr>
          <w:rFonts w:ascii="Arial" w:hAnsi="Arial" w:cs="Arial"/>
          <w:color w:val="000000"/>
          <w:sz w:val="20"/>
          <w:szCs w:val="20"/>
        </w:rPr>
      </w:pPr>
    </w:p>
    <w:p w14:paraId="6FE80993" w14:textId="02ED0E16" w:rsidR="008A0916" w:rsidRDefault="008A0916" w:rsidP="008A0916">
      <w:pPr>
        <w:tabs>
          <w:tab w:val="left" w:pos="-612"/>
        </w:tabs>
        <w:autoSpaceDE w:val="0"/>
        <w:autoSpaceDN w:val="0"/>
        <w:adjustRightInd w:val="0"/>
        <w:spacing w:line="260" w:lineRule="atLeast"/>
        <w:jc w:val="both"/>
        <w:rPr>
          <w:rFonts w:ascii="Arial" w:hAnsi="Arial" w:cs="Arial"/>
          <w:bCs/>
          <w:color w:val="000000"/>
          <w:sz w:val="20"/>
          <w:szCs w:val="20"/>
        </w:rPr>
      </w:pPr>
      <w:r w:rsidRPr="008A0916">
        <w:rPr>
          <w:rFonts w:ascii="Arial" w:hAnsi="Arial" w:cs="Arial"/>
          <w:bCs/>
          <w:color w:val="000000"/>
          <w:sz w:val="20"/>
          <w:szCs w:val="20"/>
        </w:rPr>
        <w:t>Člani delovne skupine morajo kumulativno pokriti zgoraj našteta področja, pri čemer lahko posamezni član skupine pokrije eno ali več področij.</w:t>
      </w:r>
    </w:p>
    <w:p w14:paraId="5B4202BC" w14:textId="2C86F48C" w:rsidR="008A0916" w:rsidRDefault="008A0916" w:rsidP="008A0916">
      <w:pPr>
        <w:tabs>
          <w:tab w:val="left" w:pos="-612"/>
        </w:tabs>
        <w:autoSpaceDE w:val="0"/>
        <w:autoSpaceDN w:val="0"/>
        <w:adjustRightInd w:val="0"/>
        <w:spacing w:line="260" w:lineRule="atLeast"/>
        <w:jc w:val="both"/>
        <w:rPr>
          <w:rFonts w:ascii="Arial" w:hAnsi="Arial" w:cs="Arial"/>
          <w:bCs/>
          <w:color w:val="000000"/>
          <w:sz w:val="20"/>
          <w:szCs w:val="20"/>
        </w:rPr>
      </w:pPr>
    </w:p>
    <w:p w14:paraId="76C48B06"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 xml:space="preserve">Referenca za izpolnjevanje posameznega pogoja mora v celoti izhajati iz enega posla (pogodbe). </w:t>
      </w:r>
    </w:p>
    <w:p w14:paraId="5060599A" w14:textId="77777777" w:rsidR="008A0916" w:rsidRPr="008A0916" w:rsidRDefault="008A0916" w:rsidP="008A0916">
      <w:pPr>
        <w:tabs>
          <w:tab w:val="left" w:pos="-612"/>
        </w:tabs>
        <w:autoSpaceDE w:val="0"/>
        <w:autoSpaceDN w:val="0"/>
        <w:adjustRightInd w:val="0"/>
        <w:spacing w:line="260" w:lineRule="atLeast"/>
        <w:jc w:val="both"/>
        <w:rPr>
          <w:rFonts w:ascii="Arial" w:hAnsi="Arial" w:cs="Arial"/>
          <w:color w:val="000000"/>
          <w:sz w:val="20"/>
          <w:szCs w:val="20"/>
        </w:rPr>
      </w:pPr>
    </w:p>
    <w:p w14:paraId="0BECB15F" w14:textId="5EA458D5"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Naročnik dopušča, da v izvedbo projekta vključi še druge kadre, ki so potrebni za strokovno in celovito izvedbo pogodbenih del. Teh kadrov v ponudbi ni treba nominirati.</w:t>
      </w:r>
    </w:p>
    <w:p w14:paraId="125D3952" w14:textId="77777777" w:rsidR="008A0916" w:rsidRPr="008A0916" w:rsidRDefault="008A0916" w:rsidP="008A0916">
      <w:pPr>
        <w:autoSpaceDE w:val="0"/>
        <w:autoSpaceDN w:val="0"/>
        <w:adjustRightInd w:val="0"/>
        <w:spacing w:line="260" w:lineRule="atLeast"/>
        <w:jc w:val="both"/>
        <w:rPr>
          <w:rFonts w:ascii="Arial" w:hAnsi="Arial" w:cs="Arial"/>
          <w:color w:val="000000"/>
          <w:sz w:val="20"/>
          <w:szCs w:val="20"/>
        </w:rPr>
      </w:pPr>
    </w:p>
    <w:p w14:paraId="5ACB10B2" w14:textId="7FEFA531" w:rsidR="00303BF0" w:rsidRPr="00303BF0" w:rsidRDefault="00303BF0" w:rsidP="008A0916">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03BF0">
        <w:rPr>
          <w:rFonts w:ascii="Arial" w:eastAsia="Calibri" w:hAnsi="Arial" w:cs="Arial"/>
          <w:color w:val="000000"/>
          <w:sz w:val="20"/>
          <w:szCs w:val="20"/>
        </w:rPr>
        <w:t>soponudnika</w:t>
      </w:r>
      <w:proofErr w:type="spellEnd"/>
      <w:r w:rsidRPr="00303BF0">
        <w:rPr>
          <w:rFonts w:ascii="Arial" w:eastAsia="Calibri" w:hAnsi="Arial" w:cs="Arial"/>
          <w:color w:val="000000"/>
          <w:sz w:val="20"/>
          <w:szCs w:val="20"/>
        </w:rPr>
        <w:t xml:space="preserve"> ali podizvajalca (in zanj predložiti ESPD).</w:t>
      </w:r>
    </w:p>
    <w:p w14:paraId="3B4C50BC" w14:textId="77777777" w:rsidR="00303BF0" w:rsidRPr="00303BF0" w:rsidRDefault="00303BF0" w:rsidP="00303BF0">
      <w:pPr>
        <w:autoSpaceDE w:val="0"/>
        <w:autoSpaceDN w:val="0"/>
        <w:adjustRightInd w:val="0"/>
        <w:spacing w:line="260" w:lineRule="atLeast"/>
        <w:jc w:val="both"/>
        <w:rPr>
          <w:rFonts w:ascii="Arial" w:eastAsia="Calibri" w:hAnsi="Arial" w:cs="Arial"/>
          <w:color w:val="000000"/>
          <w:sz w:val="20"/>
          <w:szCs w:val="20"/>
        </w:rPr>
      </w:pPr>
    </w:p>
    <w:p w14:paraId="5EF8BA71" w14:textId="77777777" w:rsidR="008A0916" w:rsidRPr="008A0916" w:rsidRDefault="00303BF0" w:rsidP="008A0916">
      <w:pPr>
        <w:autoSpaceDE w:val="0"/>
        <w:autoSpaceDN w:val="0"/>
        <w:adjustRightInd w:val="0"/>
        <w:spacing w:line="260" w:lineRule="atLeast"/>
        <w:jc w:val="both"/>
        <w:rPr>
          <w:rFonts w:ascii="Arial" w:hAnsi="Arial" w:cs="Arial"/>
          <w:color w:val="000000"/>
          <w:sz w:val="20"/>
          <w:szCs w:val="20"/>
        </w:rPr>
      </w:pPr>
      <w:r w:rsidRPr="00303BF0">
        <w:rPr>
          <w:rFonts w:ascii="Arial" w:eastAsia="Calibri" w:hAnsi="Arial" w:cs="Arial"/>
          <w:color w:val="000000"/>
          <w:sz w:val="20"/>
          <w:szCs w:val="20"/>
        </w:rPr>
        <w:t>Izvajalec je dolžan ves čas trajanja projekta zagotavljati kader, ki ga je navedel z referencami v ponudbi.</w:t>
      </w:r>
      <w:r w:rsidR="008A0916">
        <w:rPr>
          <w:rFonts w:ascii="Arial" w:eastAsia="Calibri" w:hAnsi="Arial" w:cs="Arial"/>
          <w:color w:val="000000"/>
          <w:sz w:val="20"/>
          <w:szCs w:val="20"/>
        </w:rPr>
        <w:t xml:space="preserve"> </w:t>
      </w:r>
      <w:r w:rsidR="008A0916" w:rsidRPr="008A0916">
        <w:rPr>
          <w:rFonts w:ascii="Arial" w:hAnsi="Arial" w:cs="Arial"/>
          <w:color w:val="000000"/>
          <w:sz w:val="20"/>
          <w:szCs w:val="20"/>
        </w:rPr>
        <w:t>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Strokovni kader, ki izkazuje strokovno usposobljenost za določeno področje oziroma predloži zahtevano referenco iz določenega področja, mora dela s tega področja v pretežnem delu tudi dejansko izvajati.</w:t>
      </w:r>
    </w:p>
    <w:p w14:paraId="187AA6C9" w14:textId="0AF3BB42" w:rsidR="00303BF0" w:rsidRDefault="00303BF0" w:rsidP="008A0916">
      <w:pPr>
        <w:autoSpaceDE w:val="0"/>
        <w:autoSpaceDN w:val="0"/>
        <w:adjustRightInd w:val="0"/>
        <w:spacing w:line="260" w:lineRule="atLeast"/>
        <w:jc w:val="both"/>
        <w:rPr>
          <w:rFonts w:ascii="Arial" w:eastAsia="Calibri" w:hAnsi="Arial" w:cs="Arial"/>
          <w:color w:val="000000"/>
          <w:sz w:val="20"/>
          <w:szCs w:val="20"/>
        </w:rPr>
      </w:pPr>
    </w:p>
    <w:p w14:paraId="345D3EB1" w14:textId="6B8E06E6" w:rsidR="00303BF0" w:rsidRPr="00303BF0" w:rsidRDefault="008A0916" w:rsidP="00303BF0">
      <w:pPr>
        <w:autoSpaceDE w:val="0"/>
        <w:autoSpaceDN w:val="0"/>
        <w:adjustRightInd w:val="0"/>
        <w:spacing w:line="260" w:lineRule="atLeast"/>
        <w:jc w:val="both"/>
        <w:rPr>
          <w:rFonts w:ascii="Arial" w:eastAsia="Calibri" w:hAnsi="Arial" w:cs="Arial"/>
          <w:color w:val="000000"/>
          <w:sz w:val="20"/>
          <w:szCs w:val="20"/>
        </w:rPr>
      </w:pPr>
      <w:r w:rsidRPr="008A0916">
        <w:rPr>
          <w:rFonts w:ascii="Arial" w:hAnsi="Arial" w:cs="Arial"/>
          <w:color w:val="000000"/>
          <w:sz w:val="20"/>
          <w:szCs w:val="20"/>
        </w:rPr>
        <w:t>Strokovni kader, ki izkazuje strokovno usposobljenost za določeno področje oziroma predloži zahtevano referenco iz določenega področja, mora dela s tega področja v pretežnem delu tudi dejansko izvajati</w:t>
      </w:r>
    </w:p>
    <w:p w14:paraId="068A8588" w14:textId="77777777" w:rsidR="00303BF0" w:rsidRPr="00303BF0" w:rsidRDefault="00303BF0" w:rsidP="00303BF0">
      <w:pPr>
        <w:autoSpaceDE w:val="0"/>
        <w:autoSpaceDN w:val="0"/>
        <w:adjustRightInd w:val="0"/>
        <w:spacing w:line="260" w:lineRule="atLeast"/>
        <w:jc w:val="both"/>
        <w:rPr>
          <w:rFonts w:ascii="Arial" w:eastAsia="Calibri" w:hAnsi="Arial" w:cs="Arial"/>
          <w:color w:val="000000"/>
          <w:sz w:val="20"/>
          <w:szCs w:val="20"/>
        </w:rPr>
      </w:pPr>
    </w:p>
    <w:p w14:paraId="6E59D472" w14:textId="6B832482" w:rsidR="008A0916" w:rsidRDefault="008A0916" w:rsidP="008A0916">
      <w:pPr>
        <w:autoSpaceDE w:val="0"/>
        <w:autoSpaceDN w:val="0"/>
        <w:adjustRightInd w:val="0"/>
        <w:spacing w:line="276" w:lineRule="auto"/>
        <w:jc w:val="both"/>
        <w:rPr>
          <w:rFonts w:ascii="Arial" w:hAnsi="Arial" w:cs="Arial"/>
          <w:color w:val="000000"/>
          <w:sz w:val="20"/>
          <w:szCs w:val="20"/>
        </w:rPr>
      </w:pPr>
      <w:r w:rsidRPr="008A0916">
        <w:rPr>
          <w:rFonts w:ascii="Arial" w:hAnsi="Arial" w:cs="Arial"/>
          <w:color w:val="000000"/>
          <w:sz w:val="20"/>
          <w:szCs w:val="20"/>
        </w:rPr>
        <w:t>Vodja projekta kot predstavnik izvajalca ali iz njegove strani pooblaščeni član delovne skupine mora biti prisoten na vseh sestankih, ki bodo potekali na sedežu naročnika, izjemoma ob dogovoru lahko na drugi lokaciji. Na sestankih na strani izvajalca sodelujejo tudi strokovnjaki, ki izvajajo aktivnosti, katerim je skladno z dnevnim redom namenjen sestanek. Redni delovni sestanki potekajo dvakrat mesečno, po potrebi se na pobudo naročnika ali izvajalca skličejo dodatni sestanki.</w:t>
      </w:r>
    </w:p>
    <w:p w14:paraId="211C91FB" w14:textId="66FD0701" w:rsidR="008A0916" w:rsidRDefault="008A0916" w:rsidP="008A0916">
      <w:pPr>
        <w:autoSpaceDE w:val="0"/>
        <w:autoSpaceDN w:val="0"/>
        <w:adjustRightInd w:val="0"/>
        <w:spacing w:line="276" w:lineRule="auto"/>
        <w:jc w:val="both"/>
        <w:rPr>
          <w:rFonts w:ascii="Arial" w:hAnsi="Arial" w:cs="Arial"/>
          <w:color w:val="000000"/>
          <w:sz w:val="20"/>
          <w:szCs w:val="20"/>
        </w:rPr>
      </w:pPr>
    </w:p>
    <w:p w14:paraId="14029BFD" w14:textId="0EC230BD" w:rsidR="008A0916" w:rsidRPr="008A0916" w:rsidRDefault="008A0916" w:rsidP="008A0916">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V primeru skupne ponudbe ali če ponudnik vključi podizvajalce, se referenčni projekti in kadrovska struktura seštevajo.</w:t>
      </w:r>
    </w:p>
    <w:p w14:paraId="0BAA078F" w14:textId="4221BB4C" w:rsidR="00A93C7A" w:rsidRPr="00650C28" w:rsidRDefault="00A93C7A" w:rsidP="00650C28">
      <w:pPr>
        <w:autoSpaceDE w:val="0"/>
        <w:autoSpaceDN w:val="0"/>
        <w:adjustRightInd w:val="0"/>
        <w:jc w:val="both"/>
        <w:rPr>
          <w:rFonts w:ascii="Arial" w:eastAsia="Calibri" w:hAnsi="Arial" w:cs="Arial"/>
          <w:color w:val="000000"/>
          <w:sz w:val="20"/>
          <w:szCs w:val="20"/>
        </w:rPr>
      </w:pPr>
    </w:p>
    <w:p w14:paraId="14F0B81E"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5037EF">
        <w:rPr>
          <w:rFonts w:ascii="Arial" w:hAnsi="Arial" w:cs="Arial"/>
          <w:b/>
          <w:sz w:val="20"/>
          <w:szCs w:val="20"/>
          <w:lang w:eastAsia="en-US"/>
        </w:rPr>
        <w:t>POMEMBNO:</w:t>
      </w:r>
    </w:p>
    <w:p w14:paraId="6321EF56" w14:textId="594A6D1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Referenčnih potrdil naročnikov referenčnih del (za gospodarski subjekt in za kadre) v ponudbi ni potrebno prilagati, jih pa naročnik lahko zahteva v fazi preverjanja ponudbe. Prav tako si naročnik pridržuje pravico, da lahko zahteva še druga dokazila.</w:t>
      </w:r>
    </w:p>
    <w:p w14:paraId="27E79225"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9DE53C7" w14:textId="11922C85" w:rsidR="00303BF0" w:rsidRPr="00B6467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Če ponudnik dokazil ne predloži oziroma če jih ne predloži v roku, ki ga bo določil naročnik, bo ponudnik izključen iz nadaljnjega postopka. </w:t>
      </w:r>
      <w:r w:rsidRPr="00B6467A">
        <w:rPr>
          <w:rFonts w:ascii="Arial" w:hAnsi="Arial" w:cs="Arial"/>
          <w:sz w:val="20"/>
          <w:szCs w:val="20"/>
          <w:lang w:eastAsia="en-US"/>
        </w:rPr>
        <w:t>Zaželeno pa je, da ponudnik referenčna potrdila</w:t>
      </w:r>
      <w:r w:rsidR="00B6467A" w:rsidRPr="00B6467A">
        <w:rPr>
          <w:rFonts w:ascii="Arial" w:hAnsi="Arial" w:cs="Arial"/>
          <w:bCs/>
          <w:sz w:val="20"/>
          <w:lang w:eastAsia="en-US"/>
        </w:rPr>
        <w:t xml:space="preserve"> (</w:t>
      </w:r>
      <w:r w:rsidR="00B6467A" w:rsidRPr="00B6467A">
        <w:rPr>
          <w:rFonts w:ascii="Arial" w:hAnsi="Arial" w:cs="Arial"/>
          <w:bCs/>
          <w:sz w:val="20"/>
          <w:szCs w:val="20"/>
          <w:lang w:eastAsia="en-US"/>
        </w:rPr>
        <w:t>ponudnik lahko uporabi obrazec 4)</w:t>
      </w:r>
      <w:r w:rsidR="00B6467A" w:rsidRPr="00B6467A">
        <w:rPr>
          <w:rFonts w:ascii="Arial" w:hAnsi="Arial" w:cs="Arial"/>
          <w:bCs/>
          <w:iCs/>
          <w:sz w:val="20"/>
          <w:szCs w:val="20"/>
          <w:lang w:eastAsia="en-US"/>
        </w:rPr>
        <w:t xml:space="preserve"> </w:t>
      </w:r>
      <w:r w:rsidRPr="00B6467A">
        <w:rPr>
          <w:rFonts w:ascii="Arial" w:hAnsi="Arial" w:cs="Arial"/>
          <w:sz w:val="20"/>
          <w:szCs w:val="20"/>
          <w:lang w:eastAsia="en-US"/>
        </w:rPr>
        <w:t>predloži že v ponudbi.</w:t>
      </w:r>
    </w:p>
    <w:p w14:paraId="6140FE4A"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568469C" w14:textId="4CF4AE0B" w:rsid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 projekti za gospodarski subjekt in za kadre bodo morali biti </w:t>
      </w:r>
      <w:r w:rsidRPr="00303BF0">
        <w:rPr>
          <w:rFonts w:ascii="Arial" w:hAnsi="Arial" w:cs="Arial"/>
          <w:b/>
          <w:sz w:val="20"/>
          <w:szCs w:val="20"/>
          <w:lang w:eastAsia="en-US"/>
        </w:rPr>
        <w:t>potrjeni s strani naročnika referenčnega dela</w:t>
      </w:r>
      <w:r w:rsidRPr="00303BF0">
        <w:rPr>
          <w:rFonts w:ascii="Arial" w:hAnsi="Arial" w:cs="Arial"/>
          <w:sz w:val="20"/>
          <w:szCs w:val="20"/>
          <w:lang w:eastAsia="en-US"/>
        </w:rPr>
        <w:t xml:space="preserve">, ki v tem naročilu ni niti ponudnik niti njegov partner, če nastopa s partnerji, niti podizvajalec. </w:t>
      </w:r>
      <w:r w:rsidR="00C244DB">
        <w:rPr>
          <w:rFonts w:ascii="Arial" w:hAnsi="Arial" w:cs="Arial"/>
          <w:sz w:val="20"/>
          <w:szCs w:val="20"/>
          <w:lang w:eastAsia="en-US"/>
        </w:rPr>
        <w:t xml:space="preserve">Iz referenčnega  potrdila bo moralo </w:t>
      </w:r>
      <w:r w:rsidRPr="00303BF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61C5B323" w14:textId="77777777" w:rsidR="008A0916" w:rsidRPr="00303BF0" w:rsidRDefault="008A0916"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5DC4C25" w14:textId="10382A0F" w:rsidR="00080D62" w:rsidRPr="005037EF" w:rsidRDefault="00303BF0"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lastRenderedPageBreak/>
        <w:t>Pri dokazovanju referenc za kadre je še posebej pomembno, da bo iz referenčnega potrdila izhajalo, da je dela res opravil navedeni kader in v kakšni vlogi je sodeloval</w:t>
      </w:r>
      <w:r w:rsidR="0081496E">
        <w:rPr>
          <w:rFonts w:ascii="Arial" w:hAnsi="Arial" w:cs="Arial"/>
          <w:sz w:val="20"/>
          <w:szCs w:val="20"/>
          <w:lang w:eastAsia="en-US"/>
        </w:rPr>
        <w:t xml:space="preserve"> (vodja projekta ali </w:t>
      </w:r>
      <w:r w:rsidR="00525AF3">
        <w:rPr>
          <w:rFonts w:ascii="Arial" w:hAnsi="Arial" w:cs="Arial"/>
          <w:sz w:val="20"/>
          <w:szCs w:val="20"/>
          <w:lang w:eastAsia="en-US"/>
        </w:rPr>
        <w:t xml:space="preserve"> </w:t>
      </w:r>
      <w:r w:rsidR="0081496E">
        <w:rPr>
          <w:rFonts w:ascii="Arial" w:hAnsi="Arial" w:cs="Arial"/>
          <w:sz w:val="20"/>
          <w:szCs w:val="20"/>
          <w:lang w:eastAsia="en-US"/>
        </w:rPr>
        <w:t>član delovne skupine)</w:t>
      </w:r>
      <w:r w:rsidR="00BC4C61">
        <w:rPr>
          <w:rFonts w:ascii="Arial" w:hAnsi="Arial" w:cs="Arial"/>
          <w:sz w:val="20"/>
          <w:szCs w:val="20"/>
          <w:lang w:eastAsia="en-US"/>
        </w:rPr>
        <w:t>.</w:t>
      </w:r>
    </w:p>
    <w:p w14:paraId="4043B003" w14:textId="77777777" w:rsidR="008A0916" w:rsidRDefault="008A0916" w:rsidP="00FB7DD3">
      <w:pPr>
        <w:spacing w:line="260" w:lineRule="atLeast"/>
        <w:jc w:val="both"/>
        <w:rPr>
          <w:rFonts w:ascii="Arial" w:hAnsi="Arial"/>
          <w:b/>
          <w:sz w:val="20"/>
          <w:szCs w:val="20"/>
          <w:lang w:eastAsia="en-US"/>
        </w:rPr>
      </w:pPr>
    </w:p>
    <w:p w14:paraId="10D45860" w14:textId="77777777" w:rsidR="008A0916" w:rsidRPr="009D25BB" w:rsidRDefault="008A0916" w:rsidP="009D25BB">
      <w:pPr>
        <w:spacing w:line="260" w:lineRule="atLeast"/>
        <w:jc w:val="both"/>
        <w:rPr>
          <w:rFonts w:ascii="Arial" w:hAnsi="Arial"/>
          <w:sz w:val="20"/>
          <w:szCs w:val="20"/>
          <w:lang w:eastAsia="en-US"/>
        </w:rPr>
      </w:pPr>
      <w:r w:rsidRPr="009D25BB">
        <w:rPr>
          <w:rFonts w:ascii="Arial" w:hAnsi="Arial" w:cs="Arial"/>
          <w:b/>
          <w:sz w:val="20"/>
          <w:szCs w:val="20"/>
        </w:rPr>
        <w:t xml:space="preserve">3.2.4 Zahtevana oblika predložitve </w:t>
      </w:r>
      <w:r w:rsidRPr="00000CFC">
        <w:rPr>
          <w:rFonts w:ascii="Arial" w:hAnsi="Arial" w:cs="Arial"/>
          <w:sz w:val="20"/>
          <w:szCs w:val="20"/>
        </w:rPr>
        <w:t>predla</w:t>
      </w:r>
      <w:r w:rsidRPr="003402EE">
        <w:rPr>
          <w:rFonts w:ascii="Arial" w:hAnsi="Arial" w:cs="Arial"/>
          <w:sz w:val="20"/>
          <w:szCs w:val="20"/>
        </w:rPr>
        <w:t>gane metodologije</w:t>
      </w:r>
    </w:p>
    <w:p w14:paraId="569C7F69" w14:textId="49B554E1" w:rsidR="009D25BB" w:rsidRPr="009D25BB" w:rsidRDefault="009D25BB" w:rsidP="009D25BB">
      <w:pPr>
        <w:keepLines/>
        <w:tabs>
          <w:tab w:val="left" w:pos="284"/>
        </w:tabs>
        <w:autoSpaceDE w:val="0"/>
        <w:autoSpaceDN w:val="0"/>
        <w:adjustRightInd w:val="0"/>
        <w:spacing w:line="260" w:lineRule="atLeast"/>
        <w:jc w:val="both"/>
        <w:rPr>
          <w:rFonts w:ascii="Arial" w:hAnsi="Arial" w:cs="Arial"/>
          <w:bCs/>
          <w:color w:val="000000"/>
          <w:sz w:val="20"/>
          <w:szCs w:val="20"/>
        </w:rPr>
      </w:pPr>
      <w:r w:rsidRPr="009D25BB">
        <w:rPr>
          <w:rFonts w:ascii="Arial" w:hAnsi="Arial" w:cs="Arial"/>
          <w:color w:val="000000"/>
          <w:sz w:val="20"/>
          <w:szCs w:val="20"/>
        </w:rPr>
        <w:t xml:space="preserve">Ponudnik mora k ponudbi </w:t>
      </w:r>
      <w:r w:rsidRPr="009D25BB">
        <w:rPr>
          <w:rFonts w:ascii="Arial" w:hAnsi="Arial" w:cs="Arial"/>
          <w:bCs/>
          <w:color w:val="000000"/>
          <w:sz w:val="20"/>
          <w:szCs w:val="20"/>
        </w:rPr>
        <w:t>kot ločen, samostojen dokument</w:t>
      </w:r>
      <w:r w:rsidRPr="009D25BB">
        <w:rPr>
          <w:rFonts w:ascii="Arial" w:hAnsi="Arial" w:cs="Arial"/>
          <w:color w:val="000000"/>
          <w:sz w:val="20"/>
          <w:szCs w:val="20"/>
        </w:rPr>
        <w:t>, priložiti predlagano metodologijo na način, da iz nje ne bo moč ugotoviti</w:t>
      </w:r>
      <w:r w:rsidR="003402EE">
        <w:rPr>
          <w:rFonts w:ascii="Arial" w:hAnsi="Arial" w:cs="Arial"/>
          <w:color w:val="000000"/>
          <w:sz w:val="20"/>
          <w:szCs w:val="20"/>
        </w:rPr>
        <w:t>,</w:t>
      </w:r>
      <w:r w:rsidRPr="009D25BB">
        <w:rPr>
          <w:rFonts w:ascii="Arial" w:hAnsi="Arial" w:cs="Arial"/>
          <w:color w:val="000000"/>
          <w:sz w:val="20"/>
          <w:szCs w:val="20"/>
        </w:rPr>
        <w:t xml:space="preserve"> kateri ponudnik je njen predlagatelj </w:t>
      </w:r>
      <w:r w:rsidRPr="009D25BB">
        <w:rPr>
          <w:rFonts w:ascii="Arial" w:hAnsi="Arial" w:cs="Arial"/>
          <w:bCs/>
          <w:color w:val="000000"/>
          <w:sz w:val="20"/>
          <w:szCs w:val="20"/>
        </w:rPr>
        <w:t xml:space="preserve">(torej brez kakršnih koli oznak ponudnika na samem dokumentu). </w:t>
      </w:r>
    </w:p>
    <w:p w14:paraId="4CD0CA97" w14:textId="77777777" w:rsidR="009D25BB" w:rsidRPr="009D25BB" w:rsidRDefault="009D25BB" w:rsidP="009D25BB">
      <w:pPr>
        <w:keepLines/>
        <w:tabs>
          <w:tab w:val="left" w:pos="284"/>
        </w:tabs>
        <w:autoSpaceDE w:val="0"/>
        <w:autoSpaceDN w:val="0"/>
        <w:adjustRightInd w:val="0"/>
        <w:spacing w:line="260" w:lineRule="atLeast"/>
        <w:jc w:val="both"/>
        <w:rPr>
          <w:rFonts w:ascii="Arial" w:hAnsi="Arial" w:cs="Arial"/>
          <w:bCs/>
          <w:color w:val="000000"/>
          <w:sz w:val="20"/>
          <w:szCs w:val="20"/>
        </w:rPr>
      </w:pPr>
    </w:p>
    <w:p w14:paraId="00F8EED5" w14:textId="77777777" w:rsidR="009D25BB" w:rsidRPr="009D25BB" w:rsidRDefault="009D25BB" w:rsidP="009D25BB">
      <w:pPr>
        <w:autoSpaceDE w:val="0"/>
        <w:autoSpaceDN w:val="0"/>
        <w:adjustRightInd w:val="0"/>
        <w:spacing w:line="260" w:lineRule="atLeast"/>
        <w:jc w:val="both"/>
        <w:rPr>
          <w:rFonts w:ascii="Arial" w:hAnsi="Arial" w:cs="Arial"/>
          <w:color w:val="000000"/>
          <w:sz w:val="20"/>
          <w:szCs w:val="20"/>
        </w:rPr>
      </w:pPr>
      <w:r w:rsidRPr="009D25BB">
        <w:rPr>
          <w:rFonts w:ascii="Arial" w:hAnsi="Arial" w:cs="Arial"/>
          <w:color w:val="000000"/>
          <w:sz w:val="20"/>
          <w:szCs w:val="20"/>
        </w:rPr>
        <w:t>Predlagano metodologijo bo naročnik opremil s šifro, pod katero bo nato predlagano metodologijo predal strokovni komisiji, ki tako ne bo seznanjena s podatkom, kdo je njen predlagatelj. Šifra, s katero bo označena predlagana metodologija posameznega ponudnika, bo vpisana v seznam šifer predlagane metodologije. Poleg šifre bo v seznamu naveden tudi ponudnik, kateremu posamezna šifra pripada.</w:t>
      </w:r>
    </w:p>
    <w:p w14:paraId="68EF0B09" w14:textId="77777777" w:rsidR="009D25BB" w:rsidRPr="009D25BB" w:rsidRDefault="009D25BB" w:rsidP="009D25BB">
      <w:pPr>
        <w:autoSpaceDE w:val="0"/>
        <w:autoSpaceDN w:val="0"/>
        <w:adjustRightInd w:val="0"/>
        <w:spacing w:line="260" w:lineRule="atLeast"/>
        <w:jc w:val="both"/>
        <w:rPr>
          <w:rFonts w:ascii="Arial" w:hAnsi="Arial" w:cs="Arial"/>
          <w:color w:val="000000"/>
          <w:sz w:val="20"/>
          <w:szCs w:val="20"/>
        </w:rPr>
      </w:pPr>
    </w:p>
    <w:p w14:paraId="3587582D" w14:textId="77777777" w:rsidR="009D25BB" w:rsidRPr="009D25BB" w:rsidRDefault="009D25BB" w:rsidP="009D25BB">
      <w:pPr>
        <w:autoSpaceDE w:val="0"/>
        <w:autoSpaceDN w:val="0"/>
        <w:adjustRightInd w:val="0"/>
        <w:spacing w:line="260" w:lineRule="atLeast"/>
        <w:jc w:val="both"/>
        <w:rPr>
          <w:rFonts w:ascii="Arial" w:hAnsi="Arial" w:cs="Arial"/>
          <w:color w:val="000000"/>
          <w:sz w:val="20"/>
          <w:szCs w:val="20"/>
        </w:rPr>
      </w:pPr>
      <w:r w:rsidRPr="009D25BB">
        <w:rPr>
          <w:rFonts w:ascii="Arial" w:hAnsi="Arial" w:cs="Arial"/>
          <w:color w:val="000000"/>
          <w:sz w:val="20"/>
          <w:szCs w:val="20"/>
        </w:rPr>
        <w:t>S seznamom šifer posebna strokovna komisija, ki bo ocenjevala kakovost predlagane metodologije, pred izvedenim ocenjevanjem ne bo seznanjena.</w:t>
      </w:r>
    </w:p>
    <w:p w14:paraId="244E779D" w14:textId="77777777" w:rsidR="009D25BB" w:rsidRDefault="009D25BB" w:rsidP="009D25BB">
      <w:pPr>
        <w:autoSpaceDE w:val="0"/>
        <w:autoSpaceDN w:val="0"/>
        <w:adjustRightInd w:val="0"/>
        <w:jc w:val="both"/>
        <w:rPr>
          <w:rFonts w:ascii="Arial" w:hAnsi="Arial" w:cs="Arial"/>
          <w:color w:val="000000"/>
          <w:sz w:val="20"/>
          <w:szCs w:val="20"/>
        </w:rPr>
      </w:pPr>
    </w:p>
    <w:p w14:paraId="714F7D87" w14:textId="77777777" w:rsidR="009D25BB" w:rsidRDefault="009D25BB" w:rsidP="009D25BB">
      <w:pPr>
        <w:autoSpaceDE w:val="0"/>
        <w:autoSpaceDN w:val="0"/>
        <w:adjustRightInd w:val="0"/>
        <w:jc w:val="both"/>
        <w:rPr>
          <w:b/>
          <w:bCs/>
          <w:color w:val="000000"/>
          <w:sz w:val="20"/>
          <w:szCs w:val="20"/>
        </w:rPr>
      </w:pPr>
      <w:r>
        <w:rPr>
          <w:rFonts w:ascii="Arial" w:hAnsi="Arial" w:cs="Arial"/>
          <w:b/>
          <w:bCs/>
          <w:color w:val="000000"/>
          <w:sz w:val="20"/>
          <w:szCs w:val="20"/>
        </w:rPr>
        <w:t>Ponudnik v informacijskem sistemu e-JN v razdelek »Drugi dokumenti« naloži tudi predlagano metodologijo</w:t>
      </w:r>
      <w:r>
        <w:rPr>
          <w:b/>
          <w:bCs/>
          <w:color w:val="000000"/>
          <w:sz w:val="20"/>
          <w:szCs w:val="20"/>
        </w:rPr>
        <w:t>.</w:t>
      </w:r>
    </w:p>
    <w:p w14:paraId="59E9C2BE" w14:textId="77777777" w:rsidR="008A0916" w:rsidRDefault="008A0916" w:rsidP="008A0916">
      <w:pPr>
        <w:spacing w:line="260" w:lineRule="atLeast"/>
        <w:jc w:val="both"/>
        <w:rPr>
          <w:rFonts w:ascii="Arial" w:hAnsi="Arial"/>
          <w:b/>
          <w:sz w:val="20"/>
          <w:szCs w:val="20"/>
          <w:lang w:eastAsia="en-US"/>
        </w:rPr>
      </w:pPr>
    </w:p>
    <w:p w14:paraId="4F0E6ADC" w14:textId="27303B3A"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3.2.5</w:t>
      </w:r>
      <w:r w:rsidR="0075039D" w:rsidRPr="0070139D">
        <w:rPr>
          <w:rFonts w:ascii="Arial" w:hAnsi="Arial"/>
          <w:b/>
          <w:sz w:val="20"/>
          <w:szCs w:val="20"/>
          <w:lang w:eastAsia="en-US"/>
        </w:rPr>
        <w:t xml:space="preserve"> Podizvajalci </w:t>
      </w:r>
    </w:p>
    <w:p w14:paraId="7726629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6A157E8" w14:textId="77777777" w:rsidR="0075039D" w:rsidRPr="0070139D" w:rsidRDefault="0075039D" w:rsidP="00FB7DD3">
      <w:pPr>
        <w:spacing w:line="260" w:lineRule="atLeast"/>
        <w:jc w:val="both"/>
        <w:rPr>
          <w:rFonts w:ascii="Arial" w:hAnsi="Arial" w:cs="Arial"/>
          <w:sz w:val="20"/>
          <w:szCs w:val="20"/>
          <w:lang w:eastAsia="en-US"/>
        </w:rPr>
      </w:pPr>
    </w:p>
    <w:p w14:paraId="46B62E55"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61C3E8E"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navesti vse podizvajalce ter vsak del javnega naročila, ki ga namerava oddati v </w:t>
      </w:r>
      <w:proofErr w:type="spellStart"/>
      <w:r w:rsidR="0075039D" w:rsidRPr="0070139D">
        <w:rPr>
          <w:rFonts w:ascii="Arial" w:hAnsi="Arial" w:cs="Arial"/>
          <w:sz w:val="20"/>
          <w:szCs w:val="20"/>
          <w:lang w:eastAsia="en-US"/>
        </w:rPr>
        <w:t>podizvajanje</w:t>
      </w:r>
      <w:proofErr w:type="spellEnd"/>
      <w:r w:rsidR="0075039D" w:rsidRPr="0070139D">
        <w:rPr>
          <w:rFonts w:ascii="Arial" w:hAnsi="Arial" w:cs="Arial"/>
          <w:sz w:val="20"/>
          <w:szCs w:val="20"/>
          <w:lang w:eastAsia="en-US"/>
        </w:rPr>
        <w:t>,</w:t>
      </w:r>
    </w:p>
    <w:p w14:paraId="1498B8F6"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41FC7402"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CFB44E0"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1E8DF82E" w14:textId="77777777" w:rsidR="0075039D" w:rsidRPr="0070139D" w:rsidRDefault="0075039D" w:rsidP="00FB7DD3">
      <w:pPr>
        <w:spacing w:line="260" w:lineRule="atLeast"/>
        <w:jc w:val="both"/>
        <w:rPr>
          <w:rFonts w:ascii="Arial" w:hAnsi="Arial" w:cs="Arial"/>
          <w:sz w:val="20"/>
          <w:szCs w:val="20"/>
          <w:lang w:eastAsia="en-US"/>
        </w:rPr>
      </w:pPr>
    </w:p>
    <w:p w14:paraId="4776B60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0322906" w14:textId="77777777" w:rsidR="00CC28F6" w:rsidRPr="0070139D" w:rsidRDefault="00CC28F6" w:rsidP="00FB7DD3">
      <w:pPr>
        <w:spacing w:line="260" w:lineRule="atLeast"/>
        <w:jc w:val="both"/>
        <w:rPr>
          <w:rFonts w:ascii="Arial" w:hAnsi="Arial" w:cs="Arial"/>
          <w:sz w:val="20"/>
          <w:szCs w:val="20"/>
          <w:lang w:eastAsia="en-US"/>
        </w:rPr>
      </w:pPr>
    </w:p>
    <w:p w14:paraId="0F5C960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DF49C5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C1F14A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če bi to lahko vplivalo na nemoteno izvajanje ali dokončanje del,</w:t>
      </w:r>
    </w:p>
    <w:p w14:paraId="2F68B43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ED6A8DA" w14:textId="77777777" w:rsidR="0075039D" w:rsidRPr="0070139D" w:rsidRDefault="0075039D" w:rsidP="00FB7DD3">
      <w:pPr>
        <w:spacing w:line="260" w:lineRule="atLeast"/>
        <w:jc w:val="both"/>
        <w:rPr>
          <w:rFonts w:ascii="Arial" w:hAnsi="Arial" w:cs="Arial"/>
          <w:sz w:val="20"/>
          <w:szCs w:val="20"/>
          <w:lang w:eastAsia="en-US"/>
        </w:rPr>
      </w:pPr>
    </w:p>
    <w:p w14:paraId="6C188B3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4A2670D"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55800B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7C203FA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7C36B4F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59C97D10" w14:textId="77777777" w:rsidR="00E74A6D" w:rsidRPr="0070139D" w:rsidRDefault="00E74A6D" w:rsidP="00FB7DD3">
      <w:pPr>
        <w:spacing w:line="260" w:lineRule="atLeast"/>
        <w:jc w:val="both"/>
        <w:rPr>
          <w:rFonts w:ascii="Arial" w:hAnsi="Arial" w:cs="Arial"/>
          <w:sz w:val="20"/>
          <w:szCs w:val="20"/>
          <w:lang w:eastAsia="en-US"/>
        </w:rPr>
      </w:pPr>
    </w:p>
    <w:p w14:paraId="21CFA91A"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lastRenderedPageBreak/>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36971F9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5EA2BE56" w14:textId="3360EA1E"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3.2.6</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246CE015"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7FDD3C40"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655D4D0C"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4761B17B"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09E299A6" w14:textId="77777777" w:rsidR="003F323B" w:rsidRDefault="00400770" w:rsidP="00C95EB9">
      <w:pPr>
        <w:numPr>
          <w:ilvl w:val="0"/>
          <w:numId w:val="25"/>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552D203D" w14:textId="77777777" w:rsidR="00400770" w:rsidRPr="003F323B" w:rsidRDefault="00400770" w:rsidP="00C95EB9">
      <w:pPr>
        <w:numPr>
          <w:ilvl w:val="0"/>
          <w:numId w:val="25"/>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F3AA112" w14:textId="77777777" w:rsidR="00400770" w:rsidRPr="00400770" w:rsidRDefault="00400770" w:rsidP="00C95EB9">
      <w:pPr>
        <w:numPr>
          <w:ilvl w:val="0"/>
          <w:numId w:val="25"/>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742125F" w14:textId="77777777" w:rsidR="00400770" w:rsidRPr="00400770" w:rsidRDefault="00400770" w:rsidP="00400770">
      <w:pPr>
        <w:suppressAutoHyphens/>
        <w:spacing w:line="260" w:lineRule="atLeast"/>
        <w:jc w:val="both"/>
        <w:rPr>
          <w:rFonts w:ascii="Arial" w:hAnsi="Arial" w:cs="Arial"/>
          <w:sz w:val="20"/>
          <w:szCs w:val="20"/>
          <w:lang w:eastAsia="ar-SA"/>
        </w:rPr>
      </w:pPr>
    </w:p>
    <w:p w14:paraId="4CC79064" w14:textId="620AFB5E"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5A5A32C4" w14:textId="77777777" w:rsidR="008A0916" w:rsidRPr="00400770" w:rsidRDefault="008A0916" w:rsidP="00400770">
      <w:pPr>
        <w:suppressAutoHyphens/>
        <w:spacing w:line="260" w:lineRule="atLeast"/>
        <w:jc w:val="both"/>
        <w:rPr>
          <w:rFonts w:ascii="Arial" w:hAnsi="Arial" w:cs="Arial"/>
          <w:sz w:val="20"/>
          <w:szCs w:val="20"/>
          <w:lang w:eastAsia="ar-SA"/>
        </w:rPr>
      </w:pPr>
    </w:p>
    <w:p w14:paraId="2483CAD4" w14:textId="05D3B056"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Za ugotavljanje tehnične in/ali kadrovske sposobnosti pa bo naročnik upošteval usposobljenost od katerega koli partnerja v skupni ponudbi in tudi od nominiranih podizvajalcev. </w:t>
      </w:r>
    </w:p>
    <w:p w14:paraId="6F08F22B"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D50CF3">
        <w:rPr>
          <w:rFonts w:ascii="Arial" w:hAnsi="Arial" w:cs="Arial"/>
          <w:b/>
          <w:sz w:val="20"/>
          <w:szCs w:val="20"/>
          <w:lang w:eastAsia="en-US"/>
        </w:rPr>
        <w:lastRenderedPageBreak/>
        <w:t>P</w:t>
      </w:r>
      <w:r w:rsidR="00E74A6D" w:rsidRPr="00D50CF3">
        <w:rPr>
          <w:rFonts w:ascii="Arial" w:hAnsi="Arial" w:cs="Arial"/>
          <w:b/>
          <w:sz w:val="20"/>
          <w:szCs w:val="20"/>
          <w:lang w:eastAsia="en-US"/>
        </w:rPr>
        <w:t>OGLAVJE</w:t>
      </w:r>
      <w:r w:rsidR="0075039D" w:rsidRPr="00D50CF3">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453F3C94" w14:textId="77777777" w:rsidR="00E74A6D" w:rsidRPr="00161C6E" w:rsidRDefault="00E74A6D" w:rsidP="00E74A6D">
      <w:pPr>
        <w:spacing w:line="260" w:lineRule="atLeast"/>
        <w:jc w:val="both"/>
        <w:rPr>
          <w:rFonts w:ascii="Arial" w:hAnsi="Arial" w:cs="Arial"/>
          <w:b/>
          <w:sz w:val="20"/>
          <w:szCs w:val="20"/>
          <w:lang w:eastAsia="en-US"/>
        </w:rPr>
      </w:pPr>
    </w:p>
    <w:p w14:paraId="2603D568"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C1EAFE0" w14:textId="77777777" w:rsidR="00E74A6D" w:rsidRPr="00161C6E" w:rsidRDefault="00E74A6D" w:rsidP="00E74A6D">
      <w:pPr>
        <w:spacing w:line="260" w:lineRule="atLeast"/>
        <w:jc w:val="both"/>
        <w:rPr>
          <w:rFonts w:ascii="Arial" w:hAnsi="Arial" w:cs="Arial"/>
          <w:b/>
          <w:sz w:val="20"/>
          <w:szCs w:val="20"/>
          <w:lang w:eastAsia="en-US"/>
        </w:rPr>
      </w:pPr>
    </w:p>
    <w:p w14:paraId="404E0DF3" w14:textId="77777777" w:rsidR="00E74A6D" w:rsidRPr="00161C6E" w:rsidRDefault="00E74A6D" w:rsidP="00C95EB9">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sidR="00CA077E">
        <w:rPr>
          <w:rFonts w:ascii="Arial" w:hAnsi="Arial" w:cs="Arial"/>
          <w:b/>
          <w:sz w:val="20"/>
          <w:szCs w:val="20"/>
          <w:lang w:eastAsia="en-US"/>
        </w:rPr>
        <w:t>:</w:t>
      </w:r>
    </w:p>
    <w:p w14:paraId="7A9BDCFF" w14:textId="77777777" w:rsidR="00303BF0" w:rsidRPr="00303BF0" w:rsidRDefault="00303BF0" w:rsidP="00C95EB9">
      <w:pPr>
        <w:numPr>
          <w:ilvl w:val="0"/>
          <w:numId w:val="11"/>
        </w:numPr>
        <w:spacing w:line="260" w:lineRule="atLeast"/>
        <w:jc w:val="both"/>
        <w:rPr>
          <w:rFonts w:ascii="Arial" w:hAnsi="Arial" w:cs="Arial"/>
          <w:sz w:val="20"/>
          <w:szCs w:val="20"/>
        </w:rPr>
      </w:pPr>
      <w:r w:rsidRPr="00303BF0">
        <w:rPr>
          <w:rFonts w:ascii="Arial" w:hAnsi="Arial" w:cs="Arial"/>
          <w:sz w:val="20"/>
          <w:szCs w:val="20"/>
        </w:rPr>
        <w:t>Sklep o določitvi poslovne skrivnosti (opcijsko)</w:t>
      </w:r>
    </w:p>
    <w:p w14:paraId="10D980F5" w14:textId="77777777" w:rsidR="00303BF0" w:rsidRPr="00303BF0" w:rsidRDefault="00303BF0" w:rsidP="00C95EB9">
      <w:pPr>
        <w:numPr>
          <w:ilvl w:val="0"/>
          <w:numId w:val="11"/>
        </w:numPr>
        <w:spacing w:line="260" w:lineRule="atLeast"/>
        <w:jc w:val="both"/>
        <w:rPr>
          <w:rFonts w:ascii="Arial" w:hAnsi="Arial" w:cs="Arial"/>
          <w:sz w:val="20"/>
          <w:szCs w:val="20"/>
        </w:rPr>
      </w:pPr>
      <w:r w:rsidRPr="00303BF0">
        <w:rPr>
          <w:rFonts w:ascii="Arial" w:hAnsi="Arial" w:cs="Arial"/>
          <w:sz w:val="20"/>
          <w:szCs w:val="20"/>
        </w:rPr>
        <w:t>Izjava o skupnem nastopu v primeru skupnega nastopa ponudnikov</w:t>
      </w:r>
    </w:p>
    <w:p w14:paraId="0334E5EA" w14:textId="77777777" w:rsidR="00303BF0" w:rsidRPr="00303BF0" w:rsidRDefault="00303BF0" w:rsidP="00C95EB9">
      <w:pPr>
        <w:numPr>
          <w:ilvl w:val="0"/>
          <w:numId w:val="11"/>
        </w:numPr>
        <w:spacing w:line="260" w:lineRule="atLeast"/>
        <w:jc w:val="both"/>
        <w:rPr>
          <w:rFonts w:ascii="Arial" w:hAnsi="Arial" w:cs="Arial"/>
          <w:sz w:val="20"/>
          <w:szCs w:val="20"/>
        </w:rPr>
      </w:pPr>
      <w:r w:rsidRPr="00303BF0">
        <w:rPr>
          <w:rFonts w:ascii="Arial" w:hAnsi="Arial" w:cs="Arial"/>
          <w:sz w:val="20"/>
          <w:szCs w:val="20"/>
        </w:rPr>
        <w:t>Obrazec 1A in 1B, v primeru, da ponudnik nastopa s podizvajalci:</w:t>
      </w:r>
    </w:p>
    <w:p w14:paraId="1F64EA3F"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1A: Dodatni podatki o podizvajalcih</w:t>
      </w:r>
    </w:p>
    <w:p w14:paraId="7D7B3B1E"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1B: Soglasje podizvajalcev za neposredna plačila (v primeru, da podizvajalci zahtevajo neposredna plačila)</w:t>
      </w:r>
    </w:p>
    <w:p w14:paraId="7B97E2A2" w14:textId="77777777"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1C: Pooblastilo naročniku za pridobitev podatkov iz kazenske evidence za vse fizične osebe ponudnika, </w:t>
      </w:r>
      <w:proofErr w:type="spellStart"/>
      <w:r w:rsidRPr="00303BF0">
        <w:rPr>
          <w:rFonts w:ascii="Arial" w:hAnsi="Arial" w:cs="Arial"/>
          <w:sz w:val="20"/>
          <w:szCs w:val="20"/>
        </w:rPr>
        <w:t>soponudnikov</w:t>
      </w:r>
      <w:proofErr w:type="spellEnd"/>
      <w:r w:rsidRPr="00303BF0">
        <w:rPr>
          <w:rFonts w:ascii="Arial" w:hAnsi="Arial" w:cs="Arial"/>
          <w:sz w:val="20"/>
          <w:szCs w:val="20"/>
        </w:rPr>
        <w:t xml:space="preserve"> in podizvajalcev, ki so pooblaščene za zastopanje, odločanje ali nadzor</w:t>
      </w:r>
    </w:p>
    <w:p w14:paraId="0CDE610F" w14:textId="77777777"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1D: Pooblastilo naročniku za pridobitev podatkov iz kazenske evidence za ponudnika, </w:t>
      </w:r>
      <w:proofErr w:type="spellStart"/>
      <w:r w:rsidRPr="00303BF0">
        <w:rPr>
          <w:rFonts w:ascii="Arial" w:hAnsi="Arial" w:cs="Arial"/>
          <w:sz w:val="20"/>
          <w:szCs w:val="20"/>
        </w:rPr>
        <w:t>soponudnike</w:t>
      </w:r>
      <w:proofErr w:type="spellEnd"/>
      <w:r w:rsidRPr="00303BF0">
        <w:rPr>
          <w:rFonts w:ascii="Arial" w:hAnsi="Arial" w:cs="Arial"/>
          <w:sz w:val="20"/>
          <w:szCs w:val="20"/>
        </w:rPr>
        <w:t>, podizvajalce, sodelujoče subjekte - kot pravne osebe</w:t>
      </w:r>
    </w:p>
    <w:p w14:paraId="4A3E27D5" w14:textId="77777777"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Obrazec 2: Seznam referenčnih projektov (izpolnjevanje pogojev iz poglavja 3.2.3.1)</w:t>
      </w:r>
    </w:p>
    <w:p w14:paraId="4D8AF6BC" w14:textId="0800B472" w:rsid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3: Seznam referenčnega kadra (izpolnjevanje pogojev iz poglavja 3.2.3.2) </w:t>
      </w:r>
    </w:p>
    <w:p w14:paraId="1E171DD5" w14:textId="3DE0CC51" w:rsidR="0001646A" w:rsidRPr="00303BF0" w:rsidRDefault="0001646A" w:rsidP="00C95EB9">
      <w:pPr>
        <w:numPr>
          <w:ilvl w:val="0"/>
          <w:numId w:val="12"/>
        </w:numPr>
        <w:spacing w:line="260" w:lineRule="atLeast"/>
        <w:jc w:val="both"/>
        <w:rPr>
          <w:rFonts w:ascii="Arial" w:hAnsi="Arial" w:cs="Arial"/>
          <w:sz w:val="20"/>
          <w:szCs w:val="20"/>
        </w:rPr>
      </w:pPr>
      <w:r>
        <w:rPr>
          <w:rFonts w:ascii="Arial" w:hAnsi="Arial" w:cs="Arial"/>
          <w:sz w:val="20"/>
          <w:szCs w:val="20"/>
        </w:rPr>
        <w:t>Obrazec 4: Izjava referenčnega naročnika</w:t>
      </w:r>
    </w:p>
    <w:p w14:paraId="67287AC3" w14:textId="5FA9F07C"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w:t>
      </w:r>
      <w:r w:rsidR="0001646A">
        <w:rPr>
          <w:rFonts w:ascii="Arial" w:hAnsi="Arial" w:cs="Arial"/>
          <w:sz w:val="20"/>
          <w:szCs w:val="20"/>
        </w:rPr>
        <w:t>5</w:t>
      </w:r>
      <w:r w:rsidRPr="00303BF0">
        <w:rPr>
          <w:rFonts w:ascii="Arial" w:hAnsi="Arial" w:cs="Arial"/>
          <w:sz w:val="20"/>
          <w:szCs w:val="20"/>
        </w:rPr>
        <w:t xml:space="preserve">: Vzorec pogodbe o izvedbi javnega naročila; ponudbi je potrebno priložiti izpolnjen obrazec </w:t>
      </w:r>
      <w:r w:rsidR="0001646A">
        <w:rPr>
          <w:rFonts w:ascii="Arial" w:hAnsi="Arial" w:cs="Arial"/>
          <w:sz w:val="20"/>
          <w:szCs w:val="20"/>
        </w:rPr>
        <w:t>5</w:t>
      </w:r>
    </w:p>
    <w:p w14:paraId="79122584" w14:textId="12591BF1" w:rsidR="00303BF0" w:rsidRPr="00303BF0" w:rsidRDefault="00303BF0" w:rsidP="00C95EB9">
      <w:pPr>
        <w:numPr>
          <w:ilvl w:val="0"/>
          <w:numId w:val="12"/>
        </w:numPr>
        <w:spacing w:line="260" w:lineRule="atLeast"/>
        <w:jc w:val="both"/>
        <w:rPr>
          <w:rFonts w:ascii="Arial" w:hAnsi="Arial" w:cs="Arial"/>
          <w:sz w:val="20"/>
          <w:szCs w:val="20"/>
        </w:rPr>
      </w:pPr>
      <w:r w:rsidRPr="00303BF0">
        <w:rPr>
          <w:rFonts w:ascii="Arial" w:hAnsi="Arial" w:cs="Arial"/>
          <w:sz w:val="20"/>
          <w:szCs w:val="20"/>
        </w:rPr>
        <w:t xml:space="preserve">Obrazec </w:t>
      </w:r>
      <w:r w:rsidR="008A0916">
        <w:rPr>
          <w:rFonts w:ascii="Arial" w:hAnsi="Arial" w:cs="Arial"/>
          <w:sz w:val="20"/>
          <w:szCs w:val="20"/>
        </w:rPr>
        <w:t>6</w:t>
      </w:r>
      <w:r w:rsidRPr="00303BF0">
        <w:rPr>
          <w:rFonts w:ascii="Arial" w:hAnsi="Arial" w:cs="Arial"/>
          <w:sz w:val="20"/>
          <w:szCs w:val="20"/>
        </w:rPr>
        <w:t>.1: Zavarovanje za resnost ponudbe (obvezna priloga v ponudbi - .</w:t>
      </w:r>
      <w:proofErr w:type="spellStart"/>
      <w:r w:rsidRPr="00303BF0">
        <w:rPr>
          <w:rFonts w:ascii="Arial" w:hAnsi="Arial" w:cs="Arial"/>
          <w:sz w:val="20"/>
          <w:szCs w:val="20"/>
        </w:rPr>
        <w:t>pdf</w:t>
      </w:r>
      <w:proofErr w:type="spellEnd"/>
      <w:r w:rsidRPr="00303BF0">
        <w:rPr>
          <w:rFonts w:ascii="Arial" w:hAnsi="Arial" w:cs="Arial"/>
          <w:sz w:val="20"/>
          <w:szCs w:val="20"/>
        </w:rPr>
        <w:t xml:space="preserve"> datoteka)</w:t>
      </w:r>
    </w:p>
    <w:p w14:paraId="483635B5" w14:textId="39051CE6" w:rsidR="00303BF0" w:rsidRPr="00303BF0" w:rsidRDefault="00303BF0" w:rsidP="00C95EB9">
      <w:pPr>
        <w:numPr>
          <w:ilvl w:val="0"/>
          <w:numId w:val="13"/>
        </w:numPr>
        <w:spacing w:line="260" w:lineRule="atLeast"/>
        <w:jc w:val="both"/>
        <w:rPr>
          <w:rFonts w:ascii="Arial" w:hAnsi="Arial" w:cs="Arial"/>
          <w:sz w:val="20"/>
          <w:szCs w:val="20"/>
        </w:rPr>
      </w:pPr>
      <w:r w:rsidRPr="00303BF0">
        <w:rPr>
          <w:rFonts w:ascii="Arial" w:hAnsi="Arial" w:cs="Arial"/>
          <w:sz w:val="20"/>
          <w:szCs w:val="20"/>
        </w:rPr>
        <w:t xml:space="preserve">Obrazec </w:t>
      </w:r>
      <w:r w:rsidR="007B1521">
        <w:rPr>
          <w:rFonts w:ascii="Arial" w:hAnsi="Arial" w:cs="Arial"/>
          <w:sz w:val="20"/>
          <w:szCs w:val="20"/>
        </w:rPr>
        <w:t>6</w:t>
      </w:r>
      <w:r w:rsidRPr="00303BF0">
        <w:rPr>
          <w:rFonts w:ascii="Arial" w:hAnsi="Arial" w:cs="Arial"/>
          <w:sz w:val="20"/>
          <w:szCs w:val="20"/>
        </w:rPr>
        <w:t xml:space="preserve">.2: Zavarovanje za dobro izvedbo pogodbenih obveznosti (v ponudbi je potrebno predložiti samo s strani ponudnika oziroma v primeru skupne ponudbe s strani tistega ponudnika, ki bo garancijo pridobil, parafiran obrazec </w:t>
      </w:r>
      <w:r w:rsidR="007B1521">
        <w:rPr>
          <w:rFonts w:ascii="Arial" w:hAnsi="Arial" w:cs="Arial"/>
          <w:sz w:val="20"/>
          <w:szCs w:val="20"/>
        </w:rPr>
        <w:t>6</w:t>
      </w:r>
      <w:r w:rsidRPr="00303BF0">
        <w:rPr>
          <w:rFonts w:ascii="Arial" w:hAnsi="Arial" w:cs="Arial"/>
          <w:sz w:val="20"/>
          <w:szCs w:val="20"/>
        </w:rPr>
        <w:t>.2)</w:t>
      </w:r>
    </w:p>
    <w:p w14:paraId="2450A513" w14:textId="77777777" w:rsidR="00E74A6D" w:rsidRPr="00161C6E" w:rsidRDefault="00E74A6D" w:rsidP="00E74A6D">
      <w:pPr>
        <w:spacing w:line="260" w:lineRule="atLeast"/>
        <w:jc w:val="both"/>
        <w:rPr>
          <w:rFonts w:ascii="Arial" w:hAnsi="Arial" w:cs="Arial"/>
          <w:b/>
          <w:sz w:val="20"/>
          <w:szCs w:val="20"/>
          <w:lang w:eastAsia="en-US"/>
        </w:rPr>
      </w:pPr>
    </w:p>
    <w:p w14:paraId="44D9919C" w14:textId="77777777" w:rsidR="00E74A6D" w:rsidRPr="00161C6E" w:rsidRDefault="00E74A6D" w:rsidP="00C95EB9">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9B3E0FD" w14:textId="77777777" w:rsidR="00E74A6D" w:rsidRPr="00161C6E" w:rsidRDefault="00E74A6D" w:rsidP="00E74A6D">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4CB4984" w14:textId="77777777" w:rsidR="00E74A6D" w:rsidRPr="00161C6E" w:rsidRDefault="00E74A6D" w:rsidP="00E74A6D">
      <w:pPr>
        <w:spacing w:line="260" w:lineRule="atLeast"/>
        <w:ind w:left="360"/>
        <w:jc w:val="both"/>
        <w:rPr>
          <w:rFonts w:ascii="Arial" w:hAnsi="Arial" w:cs="Arial"/>
          <w:sz w:val="20"/>
          <w:szCs w:val="20"/>
        </w:rPr>
      </w:pPr>
    </w:p>
    <w:p w14:paraId="75D00D3D" w14:textId="49FD463D" w:rsidR="00E74A6D" w:rsidRDefault="00E74A6D" w:rsidP="00C95EB9">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sidR="00CA077E">
        <w:rPr>
          <w:rFonts w:ascii="Arial" w:hAnsi="Arial" w:cs="Arial"/>
          <w:b/>
          <w:sz w:val="20"/>
          <w:szCs w:val="20"/>
          <w:lang w:eastAsia="en-US"/>
        </w:rPr>
        <w:t>.</w:t>
      </w:r>
    </w:p>
    <w:p w14:paraId="147C6B41" w14:textId="26902292" w:rsidR="00581EE7" w:rsidRDefault="00581EE7" w:rsidP="00581EE7">
      <w:pPr>
        <w:spacing w:line="260" w:lineRule="atLeast"/>
        <w:jc w:val="both"/>
        <w:rPr>
          <w:rFonts w:ascii="Arial" w:hAnsi="Arial" w:cs="Arial"/>
          <w:b/>
          <w:sz w:val="20"/>
          <w:szCs w:val="20"/>
          <w:lang w:eastAsia="en-US"/>
        </w:rPr>
      </w:pPr>
    </w:p>
    <w:p w14:paraId="028AF4D0" w14:textId="230448C1" w:rsidR="00581EE7" w:rsidRPr="00542F36" w:rsidRDefault="00542F36" w:rsidP="00581EE7">
      <w:pPr>
        <w:pStyle w:val="Odstavekseznama"/>
        <w:numPr>
          <w:ilvl w:val="0"/>
          <w:numId w:val="14"/>
        </w:numPr>
        <w:spacing w:line="260" w:lineRule="atLeast"/>
        <w:jc w:val="both"/>
        <w:rPr>
          <w:rFonts w:ascii="Arial" w:hAnsi="Arial" w:cs="Arial"/>
          <w:b/>
          <w:sz w:val="20"/>
          <w:szCs w:val="20"/>
          <w:lang w:eastAsia="en-US"/>
        </w:rPr>
      </w:pPr>
      <w:r w:rsidRPr="00542F36">
        <w:rPr>
          <w:rFonts w:ascii="Arial" w:hAnsi="Arial" w:cs="Arial"/>
          <w:b/>
          <w:sz w:val="20"/>
          <w:szCs w:val="20"/>
          <w:lang w:eastAsia="en-US"/>
        </w:rPr>
        <w:t>Predlagana m</w:t>
      </w:r>
      <w:r w:rsidR="00581EE7" w:rsidRPr="00542F36">
        <w:rPr>
          <w:rFonts w:ascii="Arial" w:hAnsi="Arial" w:cs="Arial"/>
          <w:b/>
          <w:sz w:val="20"/>
          <w:szCs w:val="20"/>
          <w:lang w:eastAsia="en-US"/>
        </w:rPr>
        <w:t>etodologija</w:t>
      </w:r>
    </w:p>
    <w:p w14:paraId="4998D785" w14:textId="77777777" w:rsidR="00955803" w:rsidRDefault="00955803" w:rsidP="00955803">
      <w:pPr>
        <w:pStyle w:val="Odstavekseznama"/>
        <w:spacing w:line="260" w:lineRule="atLeast"/>
        <w:jc w:val="both"/>
        <w:rPr>
          <w:rFonts w:ascii="Arial" w:hAnsi="Arial" w:cs="Arial"/>
          <w:b/>
          <w:sz w:val="20"/>
          <w:szCs w:val="20"/>
          <w:lang w:eastAsia="en-US"/>
        </w:rPr>
      </w:pPr>
    </w:p>
    <w:p w14:paraId="0790D4A0" w14:textId="77777777" w:rsidR="00955803" w:rsidRDefault="00955803" w:rsidP="00955803">
      <w:pPr>
        <w:pStyle w:val="Odstavekseznama"/>
        <w:spacing w:line="260" w:lineRule="atLeast"/>
        <w:jc w:val="both"/>
        <w:rPr>
          <w:rFonts w:ascii="Arial" w:hAnsi="Arial" w:cs="Arial"/>
          <w:b/>
          <w:sz w:val="20"/>
          <w:szCs w:val="20"/>
          <w:lang w:eastAsia="en-US"/>
        </w:rPr>
      </w:pPr>
    </w:p>
    <w:p w14:paraId="5A39A04B" w14:textId="77777777" w:rsidR="00955803" w:rsidRDefault="00955803" w:rsidP="00955803">
      <w:pPr>
        <w:pStyle w:val="Odstavekseznama"/>
        <w:spacing w:line="260" w:lineRule="atLeast"/>
        <w:jc w:val="both"/>
        <w:rPr>
          <w:rFonts w:ascii="Arial" w:hAnsi="Arial" w:cs="Arial"/>
          <w:b/>
          <w:sz w:val="20"/>
          <w:szCs w:val="20"/>
          <w:lang w:eastAsia="en-US"/>
        </w:rPr>
      </w:pPr>
    </w:p>
    <w:p w14:paraId="6FC7307D" w14:textId="77777777" w:rsidR="00955803" w:rsidRDefault="00955803" w:rsidP="00955803">
      <w:pPr>
        <w:pStyle w:val="Odstavekseznama"/>
        <w:spacing w:line="260" w:lineRule="atLeast"/>
        <w:jc w:val="both"/>
        <w:rPr>
          <w:rFonts w:ascii="Arial" w:hAnsi="Arial" w:cs="Arial"/>
          <w:b/>
          <w:sz w:val="20"/>
          <w:szCs w:val="20"/>
          <w:lang w:eastAsia="en-US"/>
        </w:rPr>
      </w:pPr>
    </w:p>
    <w:p w14:paraId="479C240B" w14:textId="77777777" w:rsidR="00955803" w:rsidRDefault="00955803" w:rsidP="00955803">
      <w:pPr>
        <w:pStyle w:val="Odstavekseznama"/>
        <w:spacing w:line="260" w:lineRule="atLeast"/>
        <w:jc w:val="both"/>
        <w:rPr>
          <w:rFonts w:ascii="Arial" w:hAnsi="Arial" w:cs="Arial"/>
          <w:b/>
          <w:sz w:val="20"/>
          <w:szCs w:val="20"/>
          <w:lang w:eastAsia="en-US"/>
        </w:rPr>
      </w:pPr>
    </w:p>
    <w:p w14:paraId="4C1FA4EB" w14:textId="77777777" w:rsidR="00955803" w:rsidRDefault="00955803" w:rsidP="00955803">
      <w:pPr>
        <w:pStyle w:val="Odstavekseznama"/>
        <w:spacing w:line="260" w:lineRule="atLeast"/>
        <w:jc w:val="both"/>
        <w:rPr>
          <w:rFonts w:ascii="Arial" w:hAnsi="Arial" w:cs="Arial"/>
          <w:b/>
          <w:sz w:val="20"/>
          <w:szCs w:val="20"/>
          <w:lang w:eastAsia="en-US"/>
        </w:rPr>
      </w:pPr>
    </w:p>
    <w:p w14:paraId="7506ACED" w14:textId="77777777" w:rsidR="00955803" w:rsidRDefault="00955803" w:rsidP="00955803">
      <w:pPr>
        <w:pStyle w:val="Odstavekseznama"/>
        <w:spacing w:line="260" w:lineRule="atLeast"/>
        <w:jc w:val="both"/>
        <w:rPr>
          <w:rFonts w:ascii="Arial" w:hAnsi="Arial" w:cs="Arial"/>
          <w:b/>
          <w:sz w:val="20"/>
          <w:szCs w:val="20"/>
          <w:lang w:eastAsia="en-US"/>
        </w:rPr>
      </w:pPr>
    </w:p>
    <w:p w14:paraId="1C24ECF9" w14:textId="0D5B4E46" w:rsidR="00955803" w:rsidRDefault="00955803" w:rsidP="000E0B66">
      <w:pPr>
        <w:pStyle w:val="Odstavekseznama"/>
        <w:spacing w:line="260" w:lineRule="atLeast"/>
        <w:ind w:left="0"/>
        <w:jc w:val="both"/>
        <w:rPr>
          <w:rFonts w:ascii="Arial" w:hAnsi="Arial" w:cs="Arial"/>
          <w:b/>
          <w:sz w:val="20"/>
          <w:szCs w:val="20"/>
          <w:lang w:eastAsia="en-US"/>
        </w:rPr>
      </w:pPr>
    </w:p>
    <w:p w14:paraId="02D680FD" w14:textId="34D79750" w:rsidR="00303BF0" w:rsidRDefault="00303BF0" w:rsidP="000E0B66">
      <w:pPr>
        <w:pStyle w:val="Odstavekseznama"/>
        <w:spacing w:line="260" w:lineRule="atLeast"/>
        <w:ind w:left="0"/>
        <w:jc w:val="both"/>
        <w:rPr>
          <w:rFonts w:ascii="Arial" w:hAnsi="Arial" w:cs="Arial"/>
          <w:b/>
          <w:sz w:val="20"/>
          <w:szCs w:val="20"/>
          <w:lang w:eastAsia="en-US"/>
        </w:rPr>
      </w:pPr>
    </w:p>
    <w:p w14:paraId="4DD4B13A" w14:textId="2E3BFA0C" w:rsidR="00303BF0" w:rsidRDefault="00303BF0" w:rsidP="000E0B66">
      <w:pPr>
        <w:pStyle w:val="Odstavekseznama"/>
        <w:spacing w:line="260" w:lineRule="atLeast"/>
        <w:ind w:left="0"/>
        <w:jc w:val="both"/>
        <w:rPr>
          <w:rFonts w:ascii="Arial" w:hAnsi="Arial" w:cs="Arial"/>
          <w:b/>
          <w:sz w:val="20"/>
          <w:szCs w:val="20"/>
          <w:lang w:eastAsia="en-US"/>
        </w:rPr>
      </w:pPr>
    </w:p>
    <w:p w14:paraId="4DF47A85" w14:textId="0B7BB736" w:rsidR="00303BF0" w:rsidRDefault="00303BF0" w:rsidP="000E0B66">
      <w:pPr>
        <w:pStyle w:val="Odstavekseznama"/>
        <w:spacing w:line="260" w:lineRule="atLeast"/>
        <w:ind w:left="0"/>
        <w:jc w:val="both"/>
        <w:rPr>
          <w:rFonts w:ascii="Arial" w:hAnsi="Arial" w:cs="Arial"/>
          <w:b/>
          <w:sz w:val="20"/>
          <w:szCs w:val="20"/>
          <w:lang w:eastAsia="en-US"/>
        </w:rPr>
      </w:pPr>
    </w:p>
    <w:p w14:paraId="2430383C" w14:textId="607FAECD" w:rsidR="00303BF0" w:rsidRDefault="00303BF0" w:rsidP="000E0B66">
      <w:pPr>
        <w:pStyle w:val="Odstavekseznama"/>
        <w:spacing w:line="260" w:lineRule="atLeast"/>
        <w:ind w:left="0"/>
        <w:jc w:val="both"/>
        <w:rPr>
          <w:rFonts w:ascii="Arial" w:hAnsi="Arial" w:cs="Arial"/>
          <w:b/>
          <w:sz w:val="20"/>
          <w:szCs w:val="20"/>
          <w:lang w:eastAsia="en-US"/>
        </w:rPr>
      </w:pPr>
    </w:p>
    <w:p w14:paraId="0DFD59A8" w14:textId="7AAAC797" w:rsidR="00303BF0" w:rsidRDefault="00303BF0" w:rsidP="000E0B66">
      <w:pPr>
        <w:pStyle w:val="Odstavekseznama"/>
        <w:spacing w:line="260" w:lineRule="atLeast"/>
        <w:ind w:left="0"/>
        <w:jc w:val="both"/>
        <w:rPr>
          <w:rFonts w:ascii="Arial" w:hAnsi="Arial" w:cs="Arial"/>
          <w:b/>
          <w:sz w:val="20"/>
          <w:szCs w:val="20"/>
          <w:lang w:eastAsia="en-US"/>
        </w:rPr>
      </w:pPr>
    </w:p>
    <w:p w14:paraId="4FA3BD16" w14:textId="77777777" w:rsidR="00955803" w:rsidRDefault="00955803" w:rsidP="00955803">
      <w:pPr>
        <w:pStyle w:val="Odstavekseznama"/>
        <w:spacing w:line="260" w:lineRule="atLeast"/>
        <w:jc w:val="both"/>
        <w:rPr>
          <w:rFonts w:ascii="Arial" w:hAnsi="Arial" w:cs="Arial"/>
          <w:b/>
          <w:sz w:val="20"/>
          <w:szCs w:val="20"/>
          <w:lang w:eastAsia="en-US"/>
        </w:rPr>
      </w:pPr>
    </w:p>
    <w:p w14:paraId="41F6FAAE" w14:textId="77777777" w:rsidR="00955803" w:rsidRDefault="00955803" w:rsidP="00955803">
      <w:pPr>
        <w:pStyle w:val="Odstavekseznama"/>
        <w:spacing w:line="260" w:lineRule="atLeast"/>
        <w:jc w:val="both"/>
        <w:rPr>
          <w:rFonts w:ascii="Arial" w:hAnsi="Arial" w:cs="Arial"/>
          <w:b/>
          <w:sz w:val="20"/>
          <w:szCs w:val="20"/>
          <w:lang w:eastAsia="en-US"/>
        </w:rPr>
      </w:pPr>
    </w:p>
    <w:p w14:paraId="3AFBCB90" w14:textId="77777777" w:rsidR="00955803" w:rsidRDefault="00955803" w:rsidP="00955803">
      <w:pPr>
        <w:pStyle w:val="Odstavekseznama"/>
        <w:spacing w:line="260" w:lineRule="atLeast"/>
        <w:jc w:val="both"/>
        <w:rPr>
          <w:rFonts w:ascii="Arial" w:hAnsi="Arial" w:cs="Arial"/>
          <w:b/>
          <w:sz w:val="20"/>
          <w:szCs w:val="20"/>
          <w:lang w:eastAsia="en-US"/>
        </w:rPr>
      </w:pPr>
    </w:p>
    <w:p w14:paraId="68BD31CB" w14:textId="77777777" w:rsidR="00955803" w:rsidRDefault="00955803" w:rsidP="00955803">
      <w:pPr>
        <w:pStyle w:val="Odstavekseznama"/>
        <w:spacing w:line="260" w:lineRule="atLeast"/>
        <w:jc w:val="both"/>
        <w:rPr>
          <w:rFonts w:ascii="Arial" w:hAnsi="Arial" w:cs="Arial"/>
          <w:b/>
          <w:sz w:val="20"/>
          <w:szCs w:val="20"/>
          <w:lang w:eastAsia="en-US"/>
        </w:rPr>
      </w:pPr>
    </w:p>
    <w:p w14:paraId="3D2C3AD2" w14:textId="77777777" w:rsidR="00955803" w:rsidRDefault="00955803" w:rsidP="00955803">
      <w:pPr>
        <w:pStyle w:val="Odstavekseznama"/>
        <w:spacing w:line="260" w:lineRule="atLeast"/>
        <w:jc w:val="both"/>
        <w:rPr>
          <w:rFonts w:ascii="Arial" w:hAnsi="Arial" w:cs="Arial"/>
          <w:b/>
          <w:sz w:val="20"/>
          <w:szCs w:val="20"/>
          <w:lang w:eastAsia="en-US"/>
        </w:rPr>
      </w:pPr>
    </w:p>
    <w:p w14:paraId="64D970B7" w14:textId="77777777" w:rsidR="00955803" w:rsidRDefault="00955803" w:rsidP="00955803">
      <w:pPr>
        <w:pStyle w:val="Odstavekseznama"/>
        <w:spacing w:line="260" w:lineRule="atLeast"/>
        <w:jc w:val="both"/>
        <w:rPr>
          <w:rFonts w:ascii="Arial" w:hAnsi="Arial" w:cs="Arial"/>
          <w:b/>
          <w:sz w:val="20"/>
          <w:szCs w:val="20"/>
          <w:lang w:eastAsia="en-US"/>
        </w:rPr>
      </w:pPr>
    </w:p>
    <w:p w14:paraId="04C601F0" w14:textId="77777777" w:rsidR="00955803" w:rsidRDefault="00955803" w:rsidP="00955803">
      <w:pPr>
        <w:pStyle w:val="Odstavekseznama"/>
        <w:spacing w:line="260" w:lineRule="atLeast"/>
        <w:jc w:val="both"/>
        <w:rPr>
          <w:rFonts w:ascii="Arial" w:hAnsi="Arial" w:cs="Arial"/>
          <w:b/>
          <w:sz w:val="20"/>
          <w:szCs w:val="20"/>
          <w:lang w:eastAsia="en-US"/>
        </w:rPr>
      </w:pPr>
    </w:p>
    <w:p w14:paraId="3B45056A" w14:textId="77777777" w:rsidR="00955803" w:rsidRPr="00161C6E" w:rsidRDefault="00955803" w:rsidP="00955803">
      <w:pPr>
        <w:pStyle w:val="Odstavekseznama"/>
        <w:spacing w:line="260" w:lineRule="atLeast"/>
        <w:jc w:val="both"/>
        <w:rPr>
          <w:rFonts w:ascii="Arial" w:hAnsi="Arial" w:cs="Arial"/>
          <w:b/>
          <w:sz w:val="20"/>
          <w:szCs w:val="20"/>
          <w:lang w:eastAsia="en-US"/>
        </w:rPr>
      </w:pPr>
    </w:p>
    <w:p w14:paraId="61ED9A4F" w14:textId="77777777" w:rsidR="00E74A6D" w:rsidRPr="00161C6E" w:rsidRDefault="00E74A6D" w:rsidP="00E74A6D">
      <w:pPr>
        <w:rPr>
          <w:rFonts w:ascii="Arial" w:hAnsi="Arial" w:cs="Arial"/>
          <w:b/>
          <w:sz w:val="20"/>
          <w:szCs w:val="20"/>
          <w:lang w:eastAsia="en-US"/>
        </w:rPr>
      </w:pPr>
      <w:r w:rsidRPr="00161C6E">
        <w:rPr>
          <w:rFonts w:ascii="Arial" w:hAnsi="Arial" w:cs="Arial"/>
          <w:b/>
          <w:sz w:val="20"/>
          <w:szCs w:val="20"/>
          <w:lang w:eastAsia="en-US"/>
        </w:rPr>
        <w:br w:type="page"/>
      </w:r>
    </w:p>
    <w:p w14:paraId="7345AAA1"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52AFCBD6" w14:textId="77777777" w:rsidR="00E74A6D" w:rsidRPr="00161C6E" w:rsidRDefault="00E74A6D" w:rsidP="00E74A6D">
      <w:pPr>
        <w:spacing w:line="260" w:lineRule="atLeast"/>
        <w:rPr>
          <w:rFonts w:ascii="Arial" w:hAnsi="Arial" w:cs="Arial"/>
          <w:b/>
          <w:sz w:val="20"/>
          <w:szCs w:val="20"/>
          <w:lang w:eastAsia="en-US"/>
        </w:rPr>
      </w:pPr>
    </w:p>
    <w:p w14:paraId="3D2BB991" w14:textId="2567C8E6" w:rsidR="00E74A6D" w:rsidRPr="008A0916" w:rsidRDefault="00E74A6D" w:rsidP="008A0916">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8A0916" w:rsidRPr="008A0916">
        <w:rPr>
          <w:rFonts w:ascii="Arial" w:hAnsi="Arial" w:cs="Arial"/>
          <w:b/>
          <w:bCs/>
          <w:sz w:val="20"/>
          <w:szCs w:val="20"/>
          <w:lang w:eastAsia="en-US"/>
        </w:rPr>
        <w:t>Strokovna in tehnična podpora pri Celovitem nacionalnem poročanju o napredku pri izvajanju Celovitega nacionalnega energetskega in podnebnega načrta in pripravi njegove posodobitve</w:t>
      </w:r>
    </w:p>
    <w:p w14:paraId="517ACDEF" w14:textId="77777777" w:rsidR="000E0B66" w:rsidRPr="00161C6E" w:rsidRDefault="000E0B66" w:rsidP="000E0B66">
      <w:pPr>
        <w:spacing w:line="260" w:lineRule="atLeast"/>
        <w:jc w:val="both"/>
        <w:rPr>
          <w:rFonts w:ascii="Arial" w:hAnsi="Arial" w:cs="Arial"/>
          <w:b/>
          <w:sz w:val="20"/>
          <w:szCs w:val="20"/>
          <w:lang w:eastAsia="en-US"/>
        </w:rPr>
      </w:pPr>
    </w:p>
    <w:p w14:paraId="6F3B36F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B9A110" w14:textId="77777777" w:rsidR="00E74A6D" w:rsidRPr="00161C6E" w:rsidRDefault="00E74A6D" w:rsidP="00E74A6D">
      <w:pPr>
        <w:spacing w:line="260" w:lineRule="atLeast"/>
        <w:rPr>
          <w:rFonts w:ascii="Arial" w:hAnsi="Arial" w:cs="Arial"/>
          <w:b/>
          <w:sz w:val="20"/>
          <w:szCs w:val="20"/>
          <w:lang w:eastAsia="en-US"/>
        </w:rPr>
      </w:pPr>
    </w:p>
    <w:p w14:paraId="6564C72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638923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238D6AB" w14:textId="77777777" w:rsidTr="00E74A6D">
        <w:tc>
          <w:tcPr>
            <w:tcW w:w="2307" w:type="dxa"/>
            <w:shd w:val="clear" w:color="auto" w:fill="auto"/>
          </w:tcPr>
          <w:p w14:paraId="234EDFB1" w14:textId="77777777" w:rsidR="00E74A6D" w:rsidRPr="00161C6E" w:rsidRDefault="00E74A6D" w:rsidP="00E74A6D">
            <w:pPr>
              <w:spacing w:line="260" w:lineRule="atLeast"/>
              <w:rPr>
                <w:rFonts w:ascii="Arial" w:hAnsi="Arial" w:cs="Arial"/>
                <w:b/>
                <w:sz w:val="20"/>
                <w:szCs w:val="20"/>
                <w:lang w:eastAsia="en-US"/>
              </w:rPr>
            </w:pPr>
          </w:p>
          <w:p w14:paraId="23E83F4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1FCF4BB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E97D6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20D3A2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07DC16A" w14:textId="77777777" w:rsidR="00E74A6D" w:rsidRPr="00161C6E" w:rsidRDefault="00E74A6D" w:rsidP="00E74A6D">
            <w:pPr>
              <w:spacing w:line="260" w:lineRule="atLeast"/>
              <w:rPr>
                <w:rFonts w:ascii="Arial" w:hAnsi="Arial" w:cs="Arial"/>
                <w:b/>
                <w:sz w:val="20"/>
                <w:szCs w:val="20"/>
                <w:lang w:eastAsia="en-US"/>
              </w:rPr>
            </w:pPr>
          </w:p>
          <w:p w14:paraId="5371DD04"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8BF5982" w14:textId="77777777" w:rsidTr="00E74A6D">
        <w:tc>
          <w:tcPr>
            <w:tcW w:w="2307" w:type="dxa"/>
            <w:shd w:val="clear" w:color="auto" w:fill="auto"/>
          </w:tcPr>
          <w:p w14:paraId="69902D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B2A5C46"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0322C871"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687056D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3AE1EC9" w14:textId="77777777" w:rsidTr="00E74A6D">
        <w:tc>
          <w:tcPr>
            <w:tcW w:w="2307" w:type="dxa"/>
            <w:shd w:val="clear" w:color="auto" w:fill="auto"/>
          </w:tcPr>
          <w:p w14:paraId="1FD9A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C3301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D86CDC"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8D5230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923FC27" w14:textId="77777777" w:rsidTr="00E74A6D">
        <w:tc>
          <w:tcPr>
            <w:tcW w:w="2307" w:type="dxa"/>
            <w:shd w:val="clear" w:color="auto" w:fill="auto"/>
          </w:tcPr>
          <w:p w14:paraId="39DFCA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978D1F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B1CECB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FB11FF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708C0F9" w14:textId="77777777" w:rsidTr="00E74A6D">
        <w:tc>
          <w:tcPr>
            <w:tcW w:w="2307" w:type="dxa"/>
            <w:shd w:val="clear" w:color="auto" w:fill="auto"/>
          </w:tcPr>
          <w:p w14:paraId="748D51A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81C29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912F5B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76A6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2F16316" w14:textId="77777777" w:rsidTr="00E74A6D">
        <w:tc>
          <w:tcPr>
            <w:tcW w:w="2307" w:type="dxa"/>
            <w:shd w:val="clear" w:color="auto" w:fill="auto"/>
          </w:tcPr>
          <w:p w14:paraId="35DFDFCF" w14:textId="3A0462A0"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6899C96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CFB5D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18052B3"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9A1093B" w14:textId="77777777" w:rsidTr="00E74A6D">
        <w:tc>
          <w:tcPr>
            <w:tcW w:w="2307" w:type="dxa"/>
            <w:shd w:val="clear" w:color="auto" w:fill="auto"/>
          </w:tcPr>
          <w:p w14:paraId="21731677" w14:textId="5BEC4029"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5731940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409486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32B928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514BC1C" w14:textId="77777777" w:rsidTr="00E74A6D">
        <w:tc>
          <w:tcPr>
            <w:tcW w:w="2307" w:type="dxa"/>
            <w:shd w:val="clear" w:color="auto" w:fill="auto"/>
          </w:tcPr>
          <w:p w14:paraId="01EBDB27"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0431BEB"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92D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1F8689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1D07491"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EA2DE" w14:textId="77777777" w:rsidTr="00E74A6D">
        <w:tc>
          <w:tcPr>
            <w:tcW w:w="2307" w:type="dxa"/>
            <w:shd w:val="clear" w:color="auto" w:fill="auto"/>
          </w:tcPr>
          <w:p w14:paraId="37816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B02BB6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DCBFA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9B1441B" w14:textId="77777777" w:rsidR="00E74A6D" w:rsidRPr="00161C6E" w:rsidRDefault="00E74A6D" w:rsidP="00E74A6D">
            <w:pPr>
              <w:spacing w:line="260" w:lineRule="atLeast"/>
              <w:rPr>
                <w:rFonts w:ascii="Arial" w:hAnsi="Arial" w:cs="Arial"/>
                <w:sz w:val="20"/>
                <w:szCs w:val="20"/>
                <w:lang w:eastAsia="en-US"/>
              </w:rPr>
            </w:pPr>
          </w:p>
        </w:tc>
      </w:tr>
    </w:tbl>
    <w:p w14:paraId="7B0AD711"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9E99EC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427C8052" w14:textId="77777777" w:rsidR="00E74A6D" w:rsidRPr="00161C6E" w:rsidRDefault="00E74A6D" w:rsidP="00E74A6D">
      <w:pPr>
        <w:spacing w:line="260" w:lineRule="atLeast"/>
        <w:rPr>
          <w:rFonts w:ascii="Arial" w:hAnsi="Arial" w:cs="Arial"/>
          <w:bCs/>
          <w:sz w:val="20"/>
          <w:szCs w:val="20"/>
          <w:lang w:eastAsia="en-US"/>
        </w:rPr>
      </w:pPr>
    </w:p>
    <w:p w14:paraId="3D53AFB1" w14:textId="77777777" w:rsidR="00E74A6D" w:rsidRPr="00161C6E" w:rsidRDefault="00E74A6D" w:rsidP="00E74A6D">
      <w:pPr>
        <w:spacing w:line="260" w:lineRule="atLeast"/>
        <w:rPr>
          <w:rFonts w:ascii="Arial" w:hAnsi="Arial" w:cs="Arial"/>
          <w:bCs/>
          <w:sz w:val="20"/>
          <w:szCs w:val="20"/>
          <w:lang w:eastAsia="en-US"/>
        </w:rPr>
      </w:pPr>
    </w:p>
    <w:p w14:paraId="4E87F457" w14:textId="77777777" w:rsidR="00E74A6D" w:rsidRPr="00161C6E" w:rsidRDefault="00E74A6D" w:rsidP="00E74A6D">
      <w:pPr>
        <w:spacing w:line="260" w:lineRule="atLeast"/>
        <w:rPr>
          <w:rFonts w:ascii="Arial" w:hAnsi="Arial" w:cs="Arial"/>
          <w:bCs/>
          <w:sz w:val="20"/>
          <w:szCs w:val="20"/>
          <w:lang w:eastAsia="en-US"/>
        </w:rPr>
      </w:pPr>
    </w:p>
    <w:p w14:paraId="50B57BAE" w14:textId="77777777" w:rsidR="00E74A6D" w:rsidRPr="00161C6E" w:rsidRDefault="00E74A6D" w:rsidP="00E74A6D">
      <w:pPr>
        <w:spacing w:line="260" w:lineRule="atLeast"/>
        <w:rPr>
          <w:rFonts w:ascii="Arial" w:hAnsi="Arial" w:cs="Arial"/>
          <w:bCs/>
          <w:sz w:val="20"/>
          <w:szCs w:val="20"/>
          <w:lang w:eastAsia="en-US"/>
        </w:rPr>
      </w:pPr>
    </w:p>
    <w:p w14:paraId="5D56A663" w14:textId="77777777" w:rsidR="00E74A6D" w:rsidRPr="00161C6E" w:rsidRDefault="00E74A6D" w:rsidP="00E74A6D">
      <w:pPr>
        <w:spacing w:line="260" w:lineRule="atLeast"/>
        <w:rPr>
          <w:rFonts w:ascii="Arial" w:hAnsi="Arial" w:cs="Arial"/>
          <w:bCs/>
          <w:sz w:val="20"/>
          <w:szCs w:val="20"/>
          <w:lang w:eastAsia="en-US"/>
        </w:rPr>
      </w:pPr>
    </w:p>
    <w:p w14:paraId="603A1E8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0B2C0FE" w14:textId="77777777" w:rsidR="00E74A6D" w:rsidRPr="00161C6E" w:rsidRDefault="00E74A6D" w:rsidP="00E74A6D">
      <w:pPr>
        <w:spacing w:after="120"/>
        <w:jc w:val="both"/>
        <w:rPr>
          <w:rFonts w:ascii="Arial" w:hAnsi="Arial" w:cs="Arial"/>
          <w:sz w:val="20"/>
          <w:szCs w:val="20"/>
        </w:rPr>
      </w:pPr>
    </w:p>
    <w:p w14:paraId="54A2ABD6" w14:textId="77777777" w:rsidR="00E74A6D" w:rsidRPr="00161C6E" w:rsidRDefault="00E74A6D" w:rsidP="00E74A6D">
      <w:pPr>
        <w:spacing w:after="120"/>
        <w:jc w:val="both"/>
        <w:rPr>
          <w:rFonts w:ascii="Arial" w:hAnsi="Arial" w:cs="Arial"/>
          <w:sz w:val="20"/>
          <w:szCs w:val="20"/>
        </w:rPr>
      </w:pPr>
    </w:p>
    <w:p w14:paraId="7FA7093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61A0A21"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36AD4"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E2634DC"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AC6C0DA"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5E13860" w14:textId="77777777" w:rsidR="00E74A6D" w:rsidRPr="00161C6E" w:rsidRDefault="00E74A6D" w:rsidP="00E74A6D">
      <w:pPr>
        <w:spacing w:line="260" w:lineRule="atLeast"/>
        <w:jc w:val="both"/>
        <w:rPr>
          <w:rFonts w:ascii="Arial" w:hAnsi="Arial" w:cs="Arial"/>
          <w:b/>
          <w:sz w:val="20"/>
          <w:szCs w:val="20"/>
          <w:lang w:eastAsia="en-US"/>
        </w:rPr>
      </w:pPr>
    </w:p>
    <w:p w14:paraId="4C3C71CC" w14:textId="5457865A" w:rsidR="00A4343A" w:rsidRPr="008A0916" w:rsidRDefault="00E74A6D" w:rsidP="00A4343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8A0916" w:rsidRPr="008A0916">
        <w:rPr>
          <w:rFonts w:ascii="Arial" w:hAnsi="Arial" w:cs="Arial"/>
          <w:b/>
          <w:bCs/>
          <w:sz w:val="20"/>
          <w:szCs w:val="20"/>
          <w:lang w:eastAsia="en-US"/>
        </w:rPr>
        <w:t>Strokovna in tehnična podpora pri Celovitem nacionalnem poročanju o napredku pri izvajanju Celovitega nacionalnega energetskega in podnebnega načrta in pripravi njegove posodobitve</w:t>
      </w:r>
    </w:p>
    <w:p w14:paraId="45E67E6B" w14:textId="77777777" w:rsidR="00B31A65" w:rsidRPr="00161C6E" w:rsidRDefault="00B31A65" w:rsidP="00B31A65">
      <w:pPr>
        <w:spacing w:line="260" w:lineRule="atLeast"/>
        <w:jc w:val="both"/>
        <w:rPr>
          <w:rFonts w:ascii="Arial" w:hAnsi="Arial" w:cs="Arial"/>
        </w:rPr>
      </w:pPr>
    </w:p>
    <w:p w14:paraId="368CAA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761CAF" w14:textId="77777777" w:rsidR="00E74A6D" w:rsidRPr="00161C6E" w:rsidRDefault="00E74A6D" w:rsidP="00E74A6D">
      <w:pPr>
        <w:spacing w:line="260" w:lineRule="atLeast"/>
        <w:rPr>
          <w:rFonts w:ascii="Arial" w:hAnsi="Arial" w:cs="Arial"/>
          <w:sz w:val="20"/>
          <w:szCs w:val="20"/>
          <w:lang w:eastAsia="en-US"/>
        </w:rPr>
      </w:pPr>
    </w:p>
    <w:p w14:paraId="47374F26"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2FE43C06" w14:textId="77777777" w:rsidR="00E74A6D" w:rsidRPr="00161C6E" w:rsidRDefault="00E74A6D" w:rsidP="00E74A6D">
      <w:pPr>
        <w:spacing w:line="260" w:lineRule="atLeast"/>
        <w:rPr>
          <w:rFonts w:ascii="Arial" w:hAnsi="Arial" w:cs="Arial"/>
          <w:sz w:val="20"/>
          <w:lang w:eastAsia="en-US"/>
        </w:rPr>
      </w:pPr>
    </w:p>
    <w:p w14:paraId="61DF7623" w14:textId="77777777" w:rsidR="00E74A6D" w:rsidRPr="00161C6E" w:rsidRDefault="00E74A6D" w:rsidP="00E74A6D">
      <w:pPr>
        <w:spacing w:line="260" w:lineRule="atLeast"/>
        <w:rPr>
          <w:rFonts w:ascii="Arial" w:hAnsi="Arial" w:cs="Arial"/>
          <w:sz w:val="20"/>
          <w:lang w:eastAsia="en-US"/>
        </w:rPr>
      </w:pPr>
    </w:p>
    <w:p w14:paraId="54C41340" w14:textId="77777777" w:rsidR="00E74A6D" w:rsidRPr="00161C6E" w:rsidRDefault="00E74A6D" w:rsidP="00E74A6D">
      <w:pPr>
        <w:spacing w:line="260" w:lineRule="atLeast"/>
        <w:rPr>
          <w:rFonts w:ascii="Arial" w:hAnsi="Arial" w:cs="Arial"/>
          <w:sz w:val="20"/>
          <w:lang w:eastAsia="en-US"/>
        </w:rPr>
      </w:pPr>
    </w:p>
    <w:p w14:paraId="012365BB" w14:textId="77777777" w:rsidR="00E74A6D" w:rsidRPr="00161C6E" w:rsidRDefault="00E74A6D" w:rsidP="00E74A6D">
      <w:pPr>
        <w:spacing w:line="260" w:lineRule="atLeast"/>
        <w:rPr>
          <w:rFonts w:ascii="Arial" w:hAnsi="Arial" w:cs="Arial"/>
          <w:sz w:val="20"/>
          <w:lang w:eastAsia="en-US"/>
        </w:rPr>
      </w:pPr>
    </w:p>
    <w:p w14:paraId="4602647D" w14:textId="77777777" w:rsidR="00E74A6D" w:rsidRPr="00161C6E" w:rsidRDefault="00E74A6D" w:rsidP="00E74A6D">
      <w:pPr>
        <w:spacing w:line="260" w:lineRule="atLeast"/>
        <w:rPr>
          <w:rFonts w:ascii="Arial" w:hAnsi="Arial" w:cs="Arial"/>
          <w:sz w:val="20"/>
          <w:lang w:eastAsia="en-US"/>
        </w:rPr>
      </w:pPr>
    </w:p>
    <w:p w14:paraId="64D5FA0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FE5FC6A" w14:textId="77777777" w:rsidR="00E74A6D" w:rsidRPr="00161C6E" w:rsidRDefault="00E74A6D" w:rsidP="00E74A6D">
      <w:pPr>
        <w:spacing w:after="120"/>
        <w:jc w:val="both"/>
        <w:rPr>
          <w:rFonts w:ascii="Arial" w:hAnsi="Arial" w:cs="Arial"/>
          <w:sz w:val="20"/>
          <w:szCs w:val="20"/>
        </w:rPr>
      </w:pPr>
    </w:p>
    <w:p w14:paraId="351163D9" w14:textId="77777777" w:rsidR="00E74A6D" w:rsidRPr="00161C6E" w:rsidRDefault="00E74A6D" w:rsidP="00E74A6D">
      <w:pPr>
        <w:spacing w:after="120"/>
        <w:jc w:val="both"/>
        <w:rPr>
          <w:rFonts w:ascii="Arial" w:hAnsi="Arial" w:cs="Arial"/>
          <w:sz w:val="20"/>
          <w:szCs w:val="20"/>
        </w:rPr>
      </w:pPr>
    </w:p>
    <w:p w14:paraId="773040B0"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12E9D5F" w14:textId="77777777" w:rsidR="00E74A6D" w:rsidRPr="00161C6E" w:rsidRDefault="00E74A6D" w:rsidP="00E74A6D">
      <w:pPr>
        <w:spacing w:line="260" w:lineRule="atLeast"/>
        <w:rPr>
          <w:rFonts w:ascii="Arial" w:hAnsi="Arial" w:cs="Arial"/>
          <w:i/>
          <w:iCs/>
          <w:sz w:val="20"/>
          <w:lang w:eastAsia="en-US"/>
        </w:rPr>
      </w:pPr>
    </w:p>
    <w:p w14:paraId="4457FBAF" w14:textId="77777777" w:rsidR="00E74A6D" w:rsidRPr="00161C6E" w:rsidRDefault="00E74A6D" w:rsidP="00E74A6D">
      <w:pPr>
        <w:spacing w:line="260" w:lineRule="atLeast"/>
        <w:rPr>
          <w:rFonts w:ascii="Arial" w:hAnsi="Arial" w:cs="Arial"/>
          <w:i/>
          <w:iCs/>
          <w:sz w:val="20"/>
          <w:lang w:eastAsia="en-US"/>
        </w:rPr>
      </w:pPr>
    </w:p>
    <w:p w14:paraId="7E5F4EEC" w14:textId="77777777" w:rsidR="00E74A6D" w:rsidRPr="00161C6E" w:rsidRDefault="00E74A6D" w:rsidP="00E74A6D">
      <w:pPr>
        <w:spacing w:line="260" w:lineRule="atLeast"/>
        <w:rPr>
          <w:rFonts w:ascii="Arial" w:hAnsi="Arial" w:cs="Arial"/>
          <w:i/>
          <w:iCs/>
          <w:sz w:val="20"/>
          <w:lang w:eastAsia="en-US"/>
        </w:rPr>
      </w:pPr>
    </w:p>
    <w:p w14:paraId="2963B895" w14:textId="77777777" w:rsidR="00E74A6D" w:rsidRPr="00161C6E" w:rsidRDefault="00E74A6D" w:rsidP="00E74A6D">
      <w:pPr>
        <w:spacing w:line="260" w:lineRule="atLeast"/>
        <w:rPr>
          <w:rFonts w:ascii="Arial" w:hAnsi="Arial" w:cs="Arial"/>
          <w:i/>
          <w:iCs/>
          <w:sz w:val="20"/>
          <w:lang w:eastAsia="en-US"/>
        </w:rPr>
      </w:pPr>
    </w:p>
    <w:p w14:paraId="71AD07EA" w14:textId="77777777" w:rsidR="00E74A6D" w:rsidRPr="00161C6E" w:rsidRDefault="00E74A6D" w:rsidP="00E74A6D">
      <w:pPr>
        <w:spacing w:line="260" w:lineRule="atLeast"/>
        <w:rPr>
          <w:rFonts w:ascii="Arial" w:hAnsi="Arial" w:cs="Arial"/>
          <w:i/>
          <w:iCs/>
          <w:sz w:val="20"/>
          <w:lang w:eastAsia="en-US"/>
        </w:rPr>
      </w:pPr>
    </w:p>
    <w:p w14:paraId="16158968" w14:textId="77777777" w:rsidR="00E74A6D" w:rsidRPr="00161C6E" w:rsidRDefault="00E74A6D" w:rsidP="00E74A6D">
      <w:pPr>
        <w:spacing w:line="260" w:lineRule="atLeast"/>
        <w:rPr>
          <w:rFonts w:ascii="Arial" w:hAnsi="Arial" w:cs="Arial"/>
          <w:i/>
          <w:iCs/>
          <w:sz w:val="20"/>
          <w:lang w:eastAsia="en-US"/>
        </w:rPr>
      </w:pPr>
    </w:p>
    <w:p w14:paraId="534515C0" w14:textId="77777777" w:rsidR="00E74A6D" w:rsidRPr="00161C6E" w:rsidRDefault="00E74A6D" w:rsidP="00E74A6D">
      <w:pPr>
        <w:spacing w:line="260" w:lineRule="atLeast"/>
        <w:rPr>
          <w:rFonts w:ascii="Arial" w:hAnsi="Arial" w:cs="Arial"/>
          <w:i/>
          <w:iCs/>
          <w:sz w:val="20"/>
          <w:lang w:eastAsia="en-US"/>
        </w:rPr>
      </w:pPr>
    </w:p>
    <w:p w14:paraId="1C603EB8" w14:textId="77777777" w:rsidR="00E74A6D" w:rsidRPr="00161C6E" w:rsidRDefault="00E74A6D" w:rsidP="00E74A6D">
      <w:pPr>
        <w:spacing w:line="260" w:lineRule="atLeast"/>
        <w:rPr>
          <w:rFonts w:ascii="Arial" w:hAnsi="Arial" w:cs="Arial"/>
          <w:i/>
          <w:iCs/>
          <w:sz w:val="20"/>
          <w:lang w:eastAsia="en-US"/>
        </w:rPr>
      </w:pPr>
    </w:p>
    <w:p w14:paraId="3352D5C3" w14:textId="77777777" w:rsidR="00E74A6D" w:rsidRPr="00161C6E" w:rsidRDefault="00E74A6D" w:rsidP="00E74A6D">
      <w:pPr>
        <w:spacing w:line="260" w:lineRule="atLeast"/>
        <w:rPr>
          <w:rFonts w:ascii="Arial" w:hAnsi="Arial" w:cs="Arial"/>
          <w:i/>
          <w:iCs/>
          <w:sz w:val="20"/>
          <w:lang w:eastAsia="en-US"/>
        </w:rPr>
      </w:pPr>
    </w:p>
    <w:p w14:paraId="0BDF672B" w14:textId="77777777" w:rsidR="00E74A6D" w:rsidRPr="00161C6E" w:rsidRDefault="00E74A6D" w:rsidP="00E74A6D">
      <w:pPr>
        <w:spacing w:line="260" w:lineRule="atLeast"/>
        <w:rPr>
          <w:rFonts w:ascii="Arial" w:hAnsi="Arial" w:cs="Arial"/>
          <w:i/>
          <w:iCs/>
          <w:sz w:val="20"/>
          <w:lang w:eastAsia="en-US"/>
        </w:rPr>
      </w:pPr>
    </w:p>
    <w:p w14:paraId="1485A17C" w14:textId="77777777" w:rsidR="00E74A6D" w:rsidRPr="00161C6E" w:rsidRDefault="00E74A6D" w:rsidP="00E74A6D">
      <w:pPr>
        <w:spacing w:line="260" w:lineRule="atLeast"/>
        <w:rPr>
          <w:rFonts w:ascii="Arial" w:hAnsi="Arial" w:cs="Arial"/>
          <w:i/>
          <w:iCs/>
          <w:sz w:val="20"/>
          <w:lang w:eastAsia="en-US"/>
        </w:rPr>
      </w:pPr>
    </w:p>
    <w:p w14:paraId="6590C2C0" w14:textId="77777777" w:rsidR="00E74A6D" w:rsidRPr="00161C6E" w:rsidRDefault="00E74A6D" w:rsidP="00E74A6D">
      <w:pPr>
        <w:spacing w:line="260" w:lineRule="atLeast"/>
        <w:rPr>
          <w:rFonts w:ascii="Arial" w:hAnsi="Arial" w:cs="Arial"/>
          <w:i/>
          <w:iCs/>
          <w:sz w:val="20"/>
          <w:lang w:eastAsia="en-US"/>
        </w:rPr>
      </w:pPr>
    </w:p>
    <w:p w14:paraId="7D8C1C22" w14:textId="77777777" w:rsidR="00E74A6D" w:rsidRPr="00161C6E" w:rsidRDefault="00E74A6D" w:rsidP="00E74A6D">
      <w:pPr>
        <w:spacing w:line="260" w:lineRule="atLeast"/>
        <w:rPr>
          <w:rFonts w:ascii="Arial" w:hAnsi="Arial" w:cs="Arial"/>
          <w:i/>
          <w:iCs/>
          <w:sz w:val="20"/>
          <w:lang w:eastAsia="en-US"/>
        </w:rPr>
      </w:pPr>
    </w:p>
    <w:p w14:paraId="03204322" w14:textId="77777777" w:rsidR="00E74A6D" w:rsidRPr="00161C6E" w:rsidRDefault="00E74A6D" w:rsidP="00E74A6D">
      <w:pPr>
        <w:spacing w:line="260" w:lineRule="atLeast"/>
        <w:rPr>
          <w:rFonts w:ascii="Arial" w:hAnsi="Arial" w:cs="Arial"/>
          <w:i/>
          <w:iCs/>
          <w:sz w:val="20"/>
          <w:lang w:eastAsia="en-US"/>
        </w:rPr>
      </w:pPr>
    </w:p>
    <w:p w14:paraId="07BC2FB8" w14:textId="77777777" w:rsidR="00E74A6D" w:rsidRPr="00161C6E" w:rsidRDefault="00E74A6D" w:rsidP="00E74A6D">
      <w:pPr>
        <w:spacing w:line="260" w:lineRule="atLeast"/>
        <w:rPr>
          <w:rFonts w:ascii="Arial" w:hAnsi="Arial" w:cs="Arial"/>
          <w:i/>
          <w:iCs/>
          <w:sz w:val="20"/>
          <w:lang w:eastAsia="en-US"/>
        </w:rPr>
      </w:pPr>
    </w:p>
    <w:p w14:paraId="597F5A72" w14:textId="77777777" w:rsidR="00E74A6D" w:rsidRPr="00161C6E" w:rsidRDefault="00E74A6D" w:rsidP="00E74A6D">
      <w:pPr>
        <w:spacing w:line="260" w:lineRule="atLeast"/>
        <w:rPr>
          <w:rFonts w:ascii="Arial" w:hAnsi="Arial" w:cs="Arial"/>
          <w:i/>
          <w:iCs/>
          <w:sz w:val="20"/>
          <w:lang w:eastAsia="en-US"/>
        </w:rPr>
      </w:pPr>
    </w:p>
    <w:p w14:paraId="05BDA585" w14:textId="77777777" w:rsidR="00E74A6D" w:rsidRPr="00161C6E" w:rsidRDefault="00E74A6D" w:rsidP="00E74A6D">
      <w:pPr>
        <w:spacing w:line="260" w:lineRule="atLeast"/>
        <w:rPr>
          <w:rFonts w:ascii="Arial" w:hAnsi="Arial" w:cs="Arial"/>
          <w:i/>
          <w:iCs/>
          <w:sz w:val="20"/>
          <w:lang w:eastAsia="en-US"/>
        </w:rPr>
      </w:pPr>
    </w:p>
    <w:p w14:paraId="578388E7" w14:textId="77777777" w:rsidR="00E74A6D" w:rsidRPr="00161C6E" w:rsidRDefault="00E74A6D" w:rsidP="00E74A6D">
      <w:pPr>
        <w:spacing w:line="260" w:lineRule="atLeast"/>
        <w:rPr>
          <w:rFonts w:ascii="Arial" w:hAnsi="Arial" w:cs="Arial"/>
          <w:i/>
          <w:iCs/>
          <w:sz w:val="20"/>
          <w:lang w:eastAsia="en-US"/>
        </w:rPr>
      </w:pPr>
    </w:p>
    <w:p w14:paraId="6C27D87D" w14:textId="77777777" w:rsidR="00E74A6D" w:rsidRPr="00161C6E" w:rsidRDefault="00E74A6D" w:rsidP="00E74A6D">
      <w:pPr>
        <w:spacing w:line="260" w:lineRule="atLeast"/>
        <w:rPr>
          <w:rFonts w:ascii="Arial" w:hAnsi="Arial" w:cs="Arial"/>
          <w:i/>
          <w:iCs/>
          <w:sz w:val="20"/>
          <w:lang w:eastAsia="en-US"/>
        </w:rPr>
      </w:pPr>
    </w:p>
    <w:p w14:paraId="4FA913B1" w14:textId="77777777" w:rsidR="00E74A6D" w:rsidRPr="00161C6E" w:rsidRDefault="00E74A6D" w:rsidP="00E74A6D">
      <w:pPr>
        <w:spacing w:line="260" w:lineRule="atLeast"/>
        <w:rPr>
          <w:rFonts w:ascii="Arial" w:hAnsi="Arial" w:cs="Arial"/>
          <w:i/>
          <w:iCs/>
          <w:sz w:val="20"/>
          <w:lang w:eastAsia="en-US"/>
        </w:rPr>
      </w:pPr>
    </w:p>
    <w:p w14:paraId="246556E0" w14:textId="77777777" w:rsidR="00E74A6D" w:rsidRPr="00161C6E" w:rsidRDefault="00E74A6D" w:rsidP="00E74A6D">
      <w:pPr>
        <w:spacing w:line="260" w:lineRule="atLeast"/>
        <w:rPr>
          <w:rFonts w:ascii="Arial" w:hAnsi="Arial" w:cs="Arial"/>
          <w:i/>
          <w:iCs/>
          <w:sz w:val="20"/>
          <w:lang w:eastAsia="en-US"/>
        </w:rPr>
      </w:pPr>
    </w:p>
    <w:p w14:paraId="5EC2A697" w14:textId="77777777" w:rsidR="00E74A6D" w:rsidRPr="00161C6E" w:rsidRDefault="00E74A6D" w:rsidP="00E74A6D">
      <w:pPr>
        <w:spacing w:line="260" w:lineRule="atLeast"/>
        <w:rPr>
          <w:rFonts w:ascii="Arial" w:hAnsi="Arial" w:cs="Arial"/>
          <w:i/>
          <w:iCs/>
          <w:sz w:val="20"/>
          <w:lang w:eastAsia="en-US"/>
        </w:rPr>
      </w:pPr>
    </w:p>
    <w:p w14:paraId="6C7DD92D" w14:textId="77777777" w:rsidR="00E74A6D" w:rsidRPr="00161C6E" w:rsidRDefault="00E74A6D" w:rsidP="00E74A6D">
      <w:pPr>
        <w:spacing w:line="260" w:lineRule="atLeast"/>
        <w:rPr>
          <w:rFonts w:ascii="Arial" w:hAnsi="Arial" w:cs="Arial"/>
          <w:i/>
          <w:iCs/>
          <w:sz w:val="20"/>
          <w:lang w:eastAsia="en-US"/>
        </w:rPr>
      </w:pPr>
    </w:p>
    <w:p w14:paraId="330189E3" w14:textId="77777777" w:rsidR="00E74A6D" w:rsidRPr="00161C6E" w:rsidRDefault="00E74A6D" w:rsidP="00E74A6D">
      <w:pPr>
        <w:spacing w:line="260" w:lineRule="atLeast"/>
        <w:rPr>
          <w:rFonts w:ascii="Arial" w:hAnsi="Arial" w:cs="Arial"/>
          <w:i/>
          <w:iCs/>
          <w:sz w:val="20"/>
          <w:lang w:eastAsia="en-US"/>
        </w:rPr>
      </w:pPr>
    </w:p>
    <w:p w14:paraId="5D138ABA" w14:textId="77777777" w:rsidR="00E74A6D" w:rsidRPr="00161C6E" w:rsidRDefault="00E74A6D" w:rsidP="00E74A6D">
      <w:pPr>
        <w:spacing w:line="260" w:lineRule="atLeast"/>
        <w:rPr>
          <w:rFonts w:ascii="Arial" w:hAnsi="Arial" w:cs="Arial"/>
          <w:i/>
          <w:iCs/>
          <w:sz w:val="20"/>
          <w:lang w:eastAsia="en-US"/>
        </w:rPr>
      </w:pPr>
    </w:p>
    <w:p w14:paraId="51BDE36D" w14:textId="77777777" w:rsidR="00E74A6D" w:rsidRPr="00161C6E" w:rsidRDefault="00E74A6D" w:rsidP="00E74A6D">
      <w:pPr>
        <w:spacing w:line="260" w:lineRule="atLeast"/>
        <w:rPr>
          <w:rFonts w:ascii="Arial" w:hAnsi="Arial" w:cs="Arial"/>
          <w:i/>
          <w:iCs/>
          <w:sz w:val="20"/>
          <w:lang w:eastAsia="en-US"/>
        </w:rPr>
      </w:pPr>
    </w:p>
    <w:p w14:paraId="7CCAAEFA" w14:textId="77777777" w:rsidR="00E74A6D" w:rsidRDefault="00E74A6D" w:rsidP="00E74A6D">
      <w:pPr>
        <w:spacing w:line="260" w:lineRule="atLeast"/>
        <w:rPr>
          <w:rFonts w:ascii="Arial" w:hAnsi="Arial" w:cs="Arial"/>
          <w:i/>
          <w:iCs/>
          <w:sz w:val="20"/>
          <w:lang w:eastAsia="en-US"/>
        </w:rPr>
      </w:pPr>
    </w:p>
    <w:p w14:paraId="06A7999F" w14:textId="77777777" w:rsidR="00A4343A" w:rsidRDefault="00A4343A" w:rsidP="00E74A6D">
      <w:pPr>
        <w:spacing w:line="260" w:lineRule="atLeast"/>
        <w:rPr>
          <w:rFonts w:ascii="Arial" w:hAnsi="Arial" w:cs="Arial"/>
          <w:i/>
          <w:iCs/>
          <w:sz w:val="20"/>
          <w:lang w:eastAsia="en-US"/>
        </w:rPr>
      </w:pPr>
    </w:p>
    <w:p w14:paraId="66BD1258" w14:textId="77777777" w:rsidR="00A4343A" w:rsidRDefault="00A4343A" w:rsidP="00E74A6D">
      <w:pPr>
        <w:spacing w:line="260" w:lineRule="atLeast"/>
        <w:rPr>
          <w:rFonts w:ascii="Arial" w:hAnsi="Arial" w:cs="Arial"/>
          <w:i/>
          <w:iCs/>
          <w:sz w:val="20"/>
          <w:lang w:eastAsia="en-US"/>
        </w:rPr>
      </w:pPr>
    </w:p>
    <w:p w14:paraId="7E75B2E6" w14:textId="77777777" w:rsidR="00A4343A" w:rsidRDefault="00A4343A" w:rsidP="00E74A6D">
      <w:pPr>
        <w:spacing w:line="260" w:lineRule="atLeast"/>
        <w:rPr>
          <w:rFonts w:ascii="Arial" w:hAnsi="Arial" w:cs="Arial"/>
          <w:i/>
          <w:iCs/>
          <w:sz w:val="20"/>
          <w:lang w:eastAsia="en-US"/>
        </w:rPr>
      </w:pPr>
    </w:p>
    <w:p w14:paraId="045D2834" w14:textId="77777777" w:rsidR="00A4343A" w:rsidRDefault="00A4343A" w:rsidP="00E74A6D">
      <w:pPr>
        <w:spacing w:line="260" w:lineRule="atLeast"/>
        <w:rPr>
          <w:rFonts w:ascii="Arial" w:hAnsi="Arial" w:cs="Arial"/>
          <w:i/>
          <w:iCs/>
          <w:sz w:val="20"/>
          <w:lang w:eastAsia="en-US"/>
        </w:rPr>
      </w:pPr>
    </w:p>
    <w:p w14:paraId="04DC161B" w14:textId="77777777" w:rsidR="00A4343A" w:rsidRDefault="00A4343A" w:rsidP="00E74A6D">
      <w:pPr>
        <w:spacing w:line="260" w:lineRule="atLeast"/>
        <w:rPr>
          <w:rFonts w:ascii="Arial" w:hAnsi="Arial" w:cs="Arial"/>
          <w:i/>
          <w:iCs/>
          <w:sz w:val="20"/>
          <w:lang w:eastAsia="en-US"/>
        </w:rPr>
      </w:pPr>
    </w:p>
    <w:p w14:paraId="232DCFB8" w14:textId="1C58423D"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69605"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5935FEEE"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w:t>
      </w:r>
      <w:proofErr w:type="spellStart"/>
      <w:r w:rsidRPr="00161C6E">
        <w:rPr>
          <w:rFonts w:ascii="Arial" w:hAnsi="Arial" w:cs="Arial"/>
          <w:b/>
          <w:sz w:val="20"/>
          <w:szCs w:val="20"/>
          <w:lang w:eastAsia="en-US"/>
        </w:rPr>
        <w:t>soponudnikov</w:t>
      </w:r>
      <w:proofErr w:type="spellEnd"/>
      <w:r w:rsidRPr="00161C6E">
        <w:rPr>
          <w:rFonts w:ascii="Arial" w:hAnsi="Arial" w:cs="Arial"/>
          <w:b/>
          <w:sz w:val="20"/>
          <w:szCs w:val="20"/>
          <w:lang w:eastAsia="en-US"/>
        </w:rPr>
        <w:t xml:space="preserve">/vseh podizvajalcev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0781C462" w14:textId="77777777" w:rsidR="00E74A6D" w:rsidRPr="00161C6E" w:rsidRDefault="00E74A6D" w:rsidP="00E74A6D">
      <w:pPr>
        <w:spacing w:line="260" w:lineRule="atLeast"/>
        <w:jc w:val="center"/>
        <w:rPr>
          <w:rFonts w:ascii="Arial" w:hAnsi="Arial" w:cs="Arial"/>
          <w:b/>
          <w:sz w:val="20"/>
          <w:szCs w:val="20"/>
          <w:lang w:eastAsia="en-US"/>
        </w:rPr>
      </w:pPr>
    </w:p>
    <w:p w14:paraId="75CF8EF7" w14:textId="7493910D" w:rsidR="00E74A6D" w:rsidRPr="008A0916" w:rsidRDefault="00E74A6D" w:rsidP="00E74A6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8A0916" w:rsidRPr="008A0916">
        <w:rPr>
          <w:rFonts w:ascii="Arial" w:hAnsi="Arial" w:cs="Arial"/>
          <w:b/>
          <w:bCs/>
          <w:sz w:val="20"/>
          <w:szCs w:val="20"/>
          <w:lang w:eastAsia="en-US"/>
        </w:rPr>
        <w:t>Strokovna in tehnična podpora pri Celovitem nacionalnem poročanju o napredku pri izvajanju Celovitega nacionalnega energetskega in podnebnega načrta in pripravi njegove posodobitve</w:t>
      </w:r>
    </w:p>
    <w:p w14:paraId="269313F3" w14:textId="77777777" w:rsidR="00303BF0" w:rsidRPr="00161C6E" w:rsidRDefault="00303BF0" w:rsidP="00E74A6D">
      <w:pPr>
        <w:spacing w:line="260" w:lineRule="atLeast"/>
        <w:jc w:val="both"/>
        <w:rPr>
          <w:rFonts w:ascii="Arial" w:hAnsi="Arial" w:cs="Arial"/>
          <w:b/>
          <w:sz w:val="20"/>
          <w:szCs w:val="20"/>
          <w:lang w:eastAsia="en-US"/>
        </w:rPr>
      </w:pPr>
    </w:p>
    <w:p w14:paraId="36AC971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62CFC7D" w14:textId="77777777" w:rsidR="00E74A6D" w:rsidRPr="00161C6E" w:rsidRDefault="00E74A6D" w:rsidP="00E74A6D">
      <w:pPr>
        <w:spacing w:line="260" w:lineRule="atLeast"/>
        <w:rPr>
          <w:rFonts w:ascii="Arial" w:hAnsi="Arial" w:cs="Arial"/>
          <w:b/>
          <w:sz w:val="20"/>
          <w:szCs w:val="20"/>
          <w:lang w:eastAsia="en-US"/>
        </w:rPr>
      </w:pPr>
    </w:p>
    <w:p w14:paraId="56DF048D"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44BE777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59F97C00" w14:textId="77777777" w:rsidR="00E74A6D" w:rsidRPr="00161C6E" w:rsidRDefault="00E74A6D" w:rsidP="00E74A6D">
      <w:pPr>
        <w:spacing w:line="260" w:lineRule="atLeast"/>
        <w:rPr>
          <w:rFonts w:ascii="Arial" w:hAnsi="Arial" w:cs="Arial"/>
          <w:b/>
          <w:sz w:val="20"/>
          <w:szCs w:val="20"/>
          <w:lang w:eastAsia="en-US"/>
        </w:rPr>
      </w:pPr>
    </w:p>
    <w:p w14:paraId="5316E431"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33CEBA01" w14:textId="77777777" w:rsidTr="00E74A6D">
        <w:tc>
          <w:tcPr>
            <w:tcW w:w="8714" w:type="dxa"/>
            <w:gridSpan w:val="2"/>
          </w:tcPr>
          <w:p w14:paraId="303CFDA0"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2EDAA41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30B0E11B"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4D5CC5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690CF21B"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5A21F916"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0CB8A6D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2E584BD"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4EF1372"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645DA43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7770FEE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0DFA3749"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22C9D34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3BA5276"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5327AAC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CA9CAD0" w14:textId="77777777" w:rsidTr="00E74A6D">
        <w:tc>
          <w:tcPr>
            <w:tcW w:w="3392" w:type="dxa"/>
          </w:tcPr>
          <w:p w14:paraId="1CC296ED"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7024BE6A" w14:textId="77777777" w:rsidR="00E74A6D" w:rsidRPr="00161C6E" w:rsidRDefault="00E74A6D" w:rsidP="00E74A6D">
            <w:pPr>
              <w:spacing w:line="260" w:lineRule="atLeast"/>
              <w:jc w:val="both"/>
              <w:rPr>
                <w:rFonts w:ascii="Arial" w:hAnsi="Arial" w:cs="Arial"/>
                <w:b/>
                <w:sz w:val="20"/>
                <w:szCs w:val="20"/>
                <w:lang w:eastAsia="en-US"/>
              </w:rPr>
            </w:pPr>
          </w:p>
        </w:tc>
      </w:tr>
    </w:tbl>
    <w:p w14:paraId="28D67364"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46159766" w14:textId="77777777" w:rsidR="00E74A6D" w:rsidRPr="00161C6E" w:rsidRDefault="00E74A6D" w:rsidP="00E74A6D">
      <w:pPr>
        <w:spacing w:line="260" w:lineRule="atLeast"/>
        <w:rPr>
          <w:rFonts w:ascii="Arial" w:hAnsi="Arial" w:cs="Arial"/>
          <w:sz w:val="20"/>
          <w:szCs w:val="20"/>
          <w:lang w:eastAsia="en-US"/>
        </w:rPr>
      </w:pPr>
    </w:p>
    <w:p w14:paraId="455DF640"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40BCD90E" w14:textId="77777777" w:rsidR="00E74A6D" w:rsidRPr="00161C6E" w:rsidRDefault="00E74A6D" w:rsidP="00E74A6D">
      <w:pPr>
        <w:spacing w:line="260" w:lineRule="atLeast"/>
        <w:rPr>
          <w:rFonts w:ascii="Arial" w:hAnsi="Arial" w:cs="Arial"/>
          <w:sz w:val="20"/>
          <w:szCs w:val="20"/>
          <w:lang w:eastAsia="en-US"/>
        </w:rPr>
      </w:pPr>
    </w:p>
    <w:p w14:paraId="27DFC5D4" w14:textId="77777777" w:rsidR="00E74A6D" w:rsidRPr="00161C6E" w:rsidRDefault="00E74A6D" w:rsidP="00E74A6D">
      <w:pPr>
        <w:spacing w:line="260" w:lineRule="atLeast"/>
        <w:rPr>
          <w:rFonts w:ascii="Arial" w:hAnsi="Arial" w:cs="Arial"/>
          <w:sz w:val="20"/>
          <w:szCs w:val="20"/>
          <w:lang w:eastAsia="en-US"/>
        </w:rPr>
      </w:pPr>
    </w:p>
    <w:p w14:paraId="4EB52464" w14:textId="77777777" w:rsidR="00E74A6D" w:rsidRPr="00161C6E" w:rsidRDefault="00E74A6D" w:rsidP="00E74A6D">
      <w:pPr>
        <w:spacing w:line="260" w:lineRule="atLeast"/>
        <w:rPr>
          <w:rFonts w:ascii="Arial" w:hAnsi="Arial" w:cs="Arial"/>
          <w:sz w:val="20"/>
          <w:szCs w:val="20"/>
          <w:lang w:eastAsia="en-US"/>
        </w:rPr>
      </w:pPr>
    </w:p>
    <w:p w14:paraId="1641EA05" w14:textId="77777777" w:rsidR="00E74A6D" w:rsidRPr="00161C6E" w:rsidRDefault="00E74A6D" w:rsidP="00E74A6D">
      <w:pPr>
        <w:spacing w:line="260" w:lineRule="atLeast"/>
        <w:rPr>
          <w:rFonts w:ascii="Arial" w:hAnsi="Arial" w:cs="Arial"/>
          <w:sz w:val="20"/>
          <w:szCs w:val="20"/>
          <w:lang w:eastAsia="en-US"/>
        </w:rPr>
      </w:pPr>
    </w:p>
    <w:p w14:paraId="79BB858C" w14:textId="77777777" w:rsidR="00E74A6D" w:rsidRPr="00161C6E" w:rsidRDefault="00E74A6D" w:rsidP="00E74A6D">
      <w:pPr>
        <w:spacing w:line="260" w:lineRule="atLeast"/>
        <w:rPr>
          <w:rFonts w:ascii="Arial" w:hAnsi="Arial" w:cs="Arial"/>
          <w:sz w:val="20"/>
          <w:szCs w:val="20"/>
          <w:lang w:eastAsia="en-US"/>
        </w:rPr>
      </w:pPr>
    </w:p>
    <w:p w14:paraId="29FF53DB"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4340C61C" w14:textId="77777777" w:rsidR="00E74A6D" w:rsidRPr="00161C6E" w:rsidRDefault="00E74A6D" w:rsidP="00E74A6D">
      <w:pPr>
        <w:spacing w:after="120"/>
        <w:jc w:val="both"/>
        <w:rPr>
          <w:rFonts w:ascii="Arial" w:hAnsi="Arial" w:cs="Arial"/>
          <w:sz w:val="20"/>
          <w:szCs w:val="20"/>
        </w:rPr>
      </w:pPr>
    </w:p>
    <w:p w14:paraId="26FCF9F0" w14:textId="77777777" w:rsidR="00E74A6D" w:rsidRPr="00161C6E" w:rsidRDefault="00E74A6D" w:rsidP="00E74A6D">
      <w:pPr>
        <w:spacing w:after="120"/>
        <w:jc w:val="both"/>
        <w:rPr>
          <w:rFonts w:ascii="Arial" w:hAnsi="Arial" w:cs="Arial"/>
          <w:sz w:val="20"/>
          <w:szCs w:val="20"/>
        </w:rPr>
      </w:pPr>
    </w:p>
    <w:p w14:paraId="520D36E4"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5FFFA656"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6D9D2574"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w:t>
      </w:r>
      <w:proofErr w:type="spellStart"/>
      <w:r w:rsidRPr="00161C6E">
        <w:rPr>
          <w:rFonts w:ascii="Arial" w:hAnsi="Arial" w:cs="Arial"/>
          <w:b/>
          <w:sz w:val="20"/>
          <w:szCs w:val="20"/>
          <w:lang w:eastAsia="en-US"/>
        </w:rPr>
        <w:t>soponudnike</w:t>
      </w:r>
      <w:proofErr w:type="spellEnd"/>
      <w:r w:rsidRPr="00161C6E">
        <w:rPr>
          <w:rFonts w:ascii="Arial" w:hAnsi="Arial" w:cs="Arial"/>
          <w:b/>
          <w:sz w:val="20"/>
          <w:szCs w:val="20"/>
          <w:lang w:eastAsia="en-US"/>
        </w:rPr>
        <w:t xml:space="preserve">/vse podizvajalce/vsak sodelujoč subjekt - pravna oseba </w:t>
      </w:r>
      <w:r w:rsidRPr="00161C6E">
        <w:rPr>
          <w:rFonts w:ascii="Arial" w:hAnsi="Arial" w:cs="Arial"/>
          <w:b/>
          <w:sz w:val="20"/>
          <w:szCs w:val="20"/>
        </w:rPr>
        <w:t>(1. odst. 75. čl. ZJN- 3)</w:t>
      </w:r>
    </w:p>
    <w:p w14:paraId="40B2C8C7" w14:textId="77777777" w:rsidR="00E74A6D" w:rsidRPr="00161C6E" w:rsidRDefault="00E74A6D" w:rsidP="00E74A6D">
      <w:pPr>
        <w:spacing w:line="260" w:lineRule="atLeast"/>
        <w:jc w:val="both"/>
        <w:rPr>
          <w:rFonts w:ascii="Arial" w:hAnsi="Arial" w:cs="Arial"/>
          <w:b/>
          <w:sz w:val="20"/>
          <w:szCs w:val="20"/>
          <w:lang w:eastAsia="en-US"/>
        </w:rPr>
      </w:pPr>
    </w:p>
    <w:p w14:paraId="25CD5B07" w14:textId="4E5E0298" w:rsidR="002E738B" w:rsidRPr="008A0916" w:rsidRDefault="00E74A6D" w:rsidP="002E738B">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8A0916" w:rsidRPr="008A0916">
        <w:rPr>
          <w:rFonts w:ascii="Arial" w:hAnsi="Arial" w:cs="Arial"/>
          <w:b/>
          <w:bCs/>
          <w:sz w:val="20"/>
          <w:szCs w:val="20"/>
          <w:lang w:eastAsia="en-US"/>
        </w:rPr>
        <w:t>Strokovna in tehnična podpora pri Celovitem nacionalnem poročanju o napredku pri izvajanju Celovitega nacionalnega energetskega in podnebnega načrta in pripravi njegove posodobitve</w:t>
      </w:r>
    </w:p>
    <w:p w14:paraId="5229E220" w14:textId="77777777" w:rsidR="000E0B66" w:rsidRDefault="000E0B66" w:rsidP="000E0B66">
      <w:pPr>
        <w:spacing w:line="260" w:lineRule="atLeast"/>
        <w:jc w:val="both"/>
        <w:rPr>
          <w:rFonts w:ascii="Arial" w:hAnsi="Arial" w:cs="Arial"/>
          <w:b/>
          <w:sz w:val="20"/>
          <w:szCs w:val="20"/>
          <w:lang w:eastAsia="en-US"/>
        </w:rPr>
      </w:pPr>
    </w:p>
    <w:p w14:paraId="2BD4C383" w14:textId="77777777"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1C5D42EC" w14:textId="77777777" w:rsidR="00E74A6D" w:rsidRPr="00161C6E" w:rsidRDefault="00E74A6D" w:rsidP="00E74A6D">
      <w:pPr>
        <w:spacing w:line="260" w:lineRule="atLeast"/>
        <w:rPr>
          <w:rFonts w:ascii="Arial" w:hAnsi="Arial" w:cs="Arial"/>
          <w:b/>
          <w:sz w:val="20"/>
          <w:szCs w:val="20"/>
          <w:lang w:eastAsia="en-US"/>
        </w:rPr>
      </w:pPr>
    </w:p>
    <w:p w14:paraId="40DD126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w:t>
      </w:r>
      <w:proofErr w:type="spellStart"/>
      <w:r w:rsidRPr="00161C6E">
        <w:rPr>
          <w:rFonts w:ascii="Arial" w:hAnsi="Arial" w:cs="Arial"/>
          <w:b/>
          <w:sz w:val="20"/>
          <w:szCs w:val="20"/>
          <w:lang w:eastAsia="en-US"/>
        </w:rPr>
        <w:t>soponudnika</w:t>
      </w:r>
      <w:proofErr w:type="spellEnd"/>
      <w:r w:rsidRPr="00161C6E">
        <w:rPr>
          <w:rFonts w:ascii="Arial" w:hAnsi="Arial" w:cs="Arial"/>
          <w:b/>
          <w:sz w:val="20"/>
          <w:szCs w:val="20"/>
          <w:lang w:eastAsia="en-US"/>
        </w:rPr>
        <w:t xml:space="preserve"> kot pravne osebe: ___________________</w:t>
      </w:r>
    </w:p>
    <w:p w14:paraId="7C17DBDF" w14:textId="77777777" w:rsidR="00E74A6D" w:rsidRPr="00161C6E" w:rsidRDefault="00E74A6D" w:rsidP="00E74A6D">
      <w:pPr>
        <w:spacing w:line="260" w:lineRule="atLeast"/>
        <w:jc w:val="both"/>
        <w:rPr>
          <w:rFonts w:ascii="Arial" w:hAnsi="Arial" w:cs="Arial"/>
          <w:b/>
          <w:sz w:val="20"/>
          <w:szCs w:val="20"/>
          <w:lang w:eastAsia="en-US"/>
        </w:rPr>
      </w:pPr>
    </w:p>
    <w:p w14:paraId="3A5AEDC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260D315" w14:textId="77777777" w:rsidTr="00E74A6D">
        <w:tc>
          <w:tcPr>
            <w:tcW w:w="9650" w:type="dxa"/>
            <w:gridSpan w:val="2"/>
            <w:shd w:val="clear" w:color="auto" w:fill="auto"/>
          </w:tcPr>
          <w:p w14:paraId="4D60B732"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500972D2" w14:textId="77777777" w:rsidTr="00E74A6D">
        <w:tc>
          <w:tcPr>
            <w:tcW w:w="9152" w:type="dxa"/>
            <w:shd w:val="clear" w:color="auto" w:fill="auto"/>
          </w:tcPr>
          <w:p w14:paraId="278E7EE8"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20A75F8D"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75FD8F57"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09523380" w14:textId="77777777" w:rsidTr="00E74A6D">
              <w:tc>
                <w:tcPr>
                  <w:tcW w:w="3397" w:type="dxa"/>
                  <w:tcBorders>
                    <w:right w:val="nil"/>
                  </w:tcBorders>
                  <w:shd w:val="clear" w:color="auto" w:fill="auto"/>
                </w:tcPr>
                <w:p w14:paraId="1586D0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70084BD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2FE1946C" w14:textId="77777777" w:rsidTr="00E74A6D">
              <w:tc>
                <w:tcPr>
                  <w:tcW w:w="3397" w:type="dxa"/>
                  <w:shd w:val="clear" w:color="auto" w:fill="auto"/>
                </w:tcPr>
                <w:p w14:paraId="318E789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41B3F59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A4D1910" w14:textId="77777777" w:rsidTr="00E74A6D">
              <w:tc>
                <w:tcPr>
                  <w:tcW w:w="3397" w:type="dxa"/>
                  <w:shd w:val="clear" w:color="auto" w:fill="auto"/>
                </w:tcPr>
                <w:p w14:paraId="7C07C2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50C3958D"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54E47F9E" w14:textId="77777777" w:rsidTr="00E74A6D">
              <w:tc>
                <w:tcPr>
                  <w:tcW w:w="3397" w:type="dxa"/>
                  <w:shd w:val="clear" w:color="auto" w:fill="auto"/>
                </w:tcPr>
                <w:p w14:paraId="7AC768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4F06D9F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6DC7BE91" w14:textId="77777777" w:rsidTr="00E74A6D">
              <w:tc>
                <w:tcPr>
                  <w:tcW w:w="3397" w:type="dxa"/>
                  <w:shd w:val="clear" w:color="auto" w:fill="auto"/>
                </w:tcPr>
                <w:p w14:paraId="5D00B4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7F1F45D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22E6C2FA"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09D2C5DE"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4E62C9ED" w14:textId="77777777" w:rsidTr="00E74A6D">
        <w:tc>
          <w:tcPr>
            <w:tcW w:w="9152" w:type="dxa"/>
            <w:shd w:val="clear" w:color="auto" w:fill="auto"/>
          </w:tcPr>
          <w:p w14:paraId="1B70F791"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57D62BFF" w14:textId="77777777" w:rsidR="00E74A6D" w:rsidRPr="00161C6E" w:rsidRDefault="00E74A6D" w:rsidP="00E74A6D">
            <w:pPr>
              <w:spacing w:line="260" w:lineRule="atLeast"/>
              <w:jc w:val="center"/>
              <w:rPr>
                <w:rFonts w:ascii="Arial" w:hAnsi="Arial" w:cs="Arial"/>
                <w:b/>
                <w:sz w:val="20"/>
                <w:szCs w:val="20"/>
                <w:lang w:eastAsia="en-US"/>
              </w:rPr>
            </w:pPr>
          </w:p>
        </w:tc>
      </w:tr>
    </w:tbl>
    <w:p w14:paraId="3EE95F57"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9FB6912" w14:textId="77777777" w:rsidR="00E74A6D" w:rsidRPr="00161C6E" w:rsidRDefault="00E74A6D" w:rsidP="00E74A6D">
      <w:pPr>
        <w:spacing w:line="260" w:lineRule="atLeast"/>
        <w:rPr>
          <w:rFonts w:ascii="Arial" w:hAnsi="Arial" w:cs="Arial"/>
          <w:sz w:val="20"/>
          <w:szCs w:val="20"/>
          <w:lang w:eastAsia="en-US"/>
        </w:rPr>
      </w:pPr>
    </w:p>
    <w:p w14:paraId="5CFA908F" w14:textId="77777777" w:rsidR="00E74A6D" w:rsidRPr="00161C6E" w:rsidRDefault="00E74A6D" w:rsidP="00E74A6D">
      <w:pPr>
        <w:spacing w:line="260" w:lineRule="atLeast"/>
        <w:jc w:val="both"/>
        <w:rPr>
          <w:rFonts w:ascii="Arial" w:hAnsi="Arial" w:cs="Arial"/>
          <w:sz w:val="20"/>
          <w:szCs w:val="20"/>
          <w:lang w:eastAsia="en-US"/>
        </w:rPr>
      </w:pPr>
    </w:p>
    <w:p w14:paraId="1388A08F" w14:textId="77777777" w:rsidR="00E74A6D" w:rsidRPr="00161C6E" w:rsidRDefault="00E74A6D" w:rsidP="00E74A6D">
      <w:pPr>
        <w:spacing w:line="260" w:lineRule="atLeast"/>
        <w:jc w:val="both"/>
        <w:rPr>
          <w:rFonts w:ascii="Arial" w:hAnsi="Arial" w:cs="Arial"/>
          <w:sz w:val="20"/>
          <w:szCs w:val="20"/>
          <w:lang w:eastAsia="en-US"/>
        </w:rPr>
      </w:pPr>
    </w:p>
    <w:p w14:paraId="7B8442EC"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1C0841AF" w14:textId="77777777" w:rsidR="00E74A6D" w:rsidRPr="00161C6E" w:rsidRDefault="00E74A6D" w:rsidP="00E74A6D">
      <w:pPr>
        <w:spacing w:line="260" w:lineRule="atLeast"/>
        <w:jc w:val="both"/>
        <w:rPr>
          <w:rFonts w:ascii="Arial" w:hAnsi="Arial" w:cs="Arial"/>
          <w:sz w:val="20"/>
          <w:szCs w:val="20"/>
          <w:lang w:eastAsia="en-US"/>
        </w:rPr>
      </w:pPr>
    </w:p>
    <w:p w14:paraId="03CCAA6C" w14:textId="77777777" w:rsidR="00E74A6D" w:rsidRPr="00161C6E" w:rsidRDefault="00E74A6D" w:rsidP="00E74A6D">
      <w:pPr>
        <w:spacing w:line="260" w:lineRule="atLeast"/>
        <w:rPr>
          <w:rFonts w:ascii="Arial" w:hAnsi="Arial" w:cs="Arial"/>
          <w:sz w:val="20"/>
          <w:szCs w:val="20"/>
          <w:lang w:eastAsia="en-US"/>
        </w:rPr>
      </w:pPr>
    </w:p>
    <w:p w14:paraId="5DB2AE86" w14:textId="77777777" w:rsidR="00E74A6D" w:rsidRPr="00161C6E" w:rsidRDefault="00E74A6D" w:rsidP="00E74A6D">
      <w:pPr>
        <w:spacing w:line="260" w:lineRule="atLeast"/>
        <w:rPr>
          <w:rFonts w:ascii="Arial" w:hAnsi="Arial" w:cs="Arial"/>
          <w:sz w:val="20"/>
          <w:szCs w:val="20"/>
          <w:lang w:eastAsia="en-US"/>
        </w:rPr>
      </w:pPr>
    </w:p>
    <w:p w14:paraId="2ADE3AD9" w14:textId="77777777" w:rsidR="00E74A6D" w:rsidRPr="00161C6E" w:rsidRDefault="00E74A6D" w:rsidP="00E74A6D">
      <w:pPr>
        <w:spacing w:line="260" w:lineRule="atLeast"/>
        <w:rPr>
          <w:rFonts w:ascii="Arial" w:hAnsi="Arial" w:cs="Arial"/>
          <w:sz w:val="20"/>
          <w:szCs w:val="20"/>
          <w:lang w:eastAsia="en-US"/>
        </w:rPr>
      </w:pPr>
    </w:p>
    <w:p w14:paraId="2A846D73" w14:textId="77777777" w:rsidR="00E74A6D" w:rsidRPr="00161C6E" w:rsidRDefault="00E74A6D" w:rsidP="00E74A6D">
      <w:pPr>
        <w:spacing w:line="260" w:lineRule="atLeast"/>
        <w:rPr>
          <w:rFonts w:ascii="Arial" w:hAnsi="Arial" w:cs="Arial"/>
          <w:sz w:val="20"/>
          <w:szCs w:val="20"/>
          <w:lang w:eastAsia="en-US"/>
        </w:rPr>
      </w:pPr>
    </w:p>
    <w:p w14:paraId="3567ADB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580369F" w14:textId="77777777" w:rsidR="00E74A6D" w:rsidRPr="00161C6E" w:rsidRDefault="00E74A6D" w:rsidP="00E74A6D">
      <w:pPr>
        <w:spacing w:after="120"/>
        <w:jc w:val="both"/>
        <w:rPr>
          <w:rFonts w:ascii="Arial" w:hAnsi="Arial" w:cs="Arial"/>
          <w:sz w:val="20"/>
          <w:szCs w:val="20"/>
        </w:rPr>
      </w:pPr>
    </w:p>
    <w:p w14:paraId="02BC563F" w14:textId="77777777" w:rsidR="00E74A6D" w:rsidRPr="00161C6E" w:rsidRDefault="00E74A6D" w:rsidP="00E74A6D">
      <w:pPr>
        <w:spacing w:after="120"/>
        <w:jc w:val="both"/>
        <w:rPr>
          <w:rFonts w:ascii="Arial" w:hAnsi="Arial" w:cs="Arial"/>
          <w:sz w:val="20"/>
          <w:szCs w:val="20"/>
        </w:rPr>
      </w:pPr>
    </w:p>
    <w:p w14:paraId="14715744" w14:textId="54599EDA" w:rsidR="00E74A6D" w:rsidRPr="00581032" w:rsidRDefault="00E74A6D" w:rsidP="0001646A">
      <w:pPr>
        <w:tabs>
          <w:tab w:val="right" w:pos="9072"/>
        </w:tabs>
        <w:spacing w:after="120"/>
        <w:jc w:val="center"/>
        <w:rPr>
          <w:rFonts w:ascii="Arial" w:hAnsi="Arial" w:cs="Arial"/>
          <w:sz w:val="20"/>
          <w:szCs w:val="20"/>
        </w:rPr>
        <w:sectPr w:rsidR="00E74A6D" w:rsidRPr="00581032" w:rsidSect="00E74A6D">
          <w:headerReference w:type="default" r:id="rId16"/>
          <w:footerReference w:type="default" r:id="rId17"/>
          <w:headerReference w:type="first" r:id="rId18"/>
          <w:footerReference w:type="first" r:id="rId19"/>
          <w:pgSz w:w="11900" w:h="16840" w:code="9"/>
          <w:pgMar w:top="851" w:right="843" w:bottom="851" w:left="1134" w:header="964" w:footer="794" w:gutter="0"/>
          <w:cols w:space="708"/>
          <w:titlePg/>
          <w:docGrid w:linePitch="326"/>
        </w:sect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5B2D9967" w14:textId="77777777" w:rsidR="00A12E1B" w:rsidRDefault="00A12E1B" w:rsidP="005839BF">
      <w:pPr>
        <w:rPr>
          <w:rFonts w:ascii="Arial" w:hAnsi="Arial" w:cs="Arial"/>
          <w:b/>
          <w:sz w:val="20"/>
          <w:szCs w:val="20"/>
          <w:highlight w:val="yellow"/>
        </w:rPr>
      </w:pPr>
    </w:p>
    <w:p w14:paraId="7F62EC1D" w14:textId="77777777" w:rsidR="00A12E1B" w:rsidRDefault="006D7A55" w:rsidP="006D7A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rPr>
      </w:pPr>
      <w:r w:rsidRPr="002C0009">
        <w:rPr>
          <w:rFonts w:ascii="Arial" w:hAnsi="Arial" w:cs="Arial"/>
          <w:b/>
          <w:sz w:val="20"/>
          <w:szCs w:val="20"/>
        </w:rPr>
        <w:t>Obrazec 2:</w:t>
      </w:r>
      <w:r w:rsidRPr="00C244DB">
        <w:rPr>
          <w:rFonts w:ascii="Arial" w:hAnsi="Arial" w:cs="Arial"/>
          <w:b/>
          <w:sz w:val="20"/>
          <w:szCs w:val="20"/>
        </w:rPr>
        <w:t xml:space="preserve"> IZJAVA PONUDNIKA</w:t>
      </w:r>
      <w:r w:rsidRPr="00D50CF3">
        <w:rPr>
          <w:rFonts w:ascii="Arial" w:hAnsi="Arial" w:cs="Arial"/>
          <w:b/>
          <w:sz w:val="20"/>
          <w:szCs w:val="20"/>
        </w:rPr>
        <w:t xml:space="preserve"> O IZPOLNJEVANJU</w:t>
      </w:r>
      <w:r w:rsidRPr="00581032">
        <w:rPr>
          <w:rFonts w:ascii="Arial" w:hAnsi="Arial" w:cs="Arial"/>
          <w:b/>
          <w:sz w:val="20"/>
          <w:szCs w:val="20"/>
        </w:rPr>
        <w:t xml:space="preserve"> REFERENČNIH ZAHTEV</w:t>
      </w:r>
    </w:p>
    <w:p w14:paraId="1383151D" w14:textId="77777777" w:rsidR="008A0916" w:rsidRPr="008A0916" w:rsidRDefault="008A0916" w:rsidP="008A0916">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8A0916" w:rsidRPr="008A0916" w14:paraId="3D7B665B"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6CDBA93" w14:textId="49FF3ECD" w:rsidR="008A0916" w:rsidRPr="008A0916" w:rsidRDefault="008A0916" w:rsidP="002C0009">
            <w:pPr>
              <w:jc w:val="both"/>
              <w:rPr>
                <w:rFonts w:ascii="Arial" w:hAnsi="Arial"/>
                <w:i/>
                <w:iCs/>
                <w:sz w:val="20"/>
                <w:szCs w:val="20"/>
              </w:rPr>
            </w:pPr>
            <w:r w:rsidRPr="008A0916">
              <w:rPr>
                <w:rFonts w:ascii="Arial" w:hAnsi="Arial"/>
                <w:i/>
                <w:iCs/>
                <w:sz w:val="20"/>
                <w:szCs w:val="20"/>
              </w:rPr>
              <w:t>Referenčni projekti, ki izpolnjujejo zahteve glede referenc iz prve točke poglavja 3.2.3.</w:t>
            </w:r>
            <w:r w:rsidR="002C0009">
              <w:rPr>
                <w:rFonts w:ascii="Arial" w:hAnsi="Arial"/>
                <w:i/>
                <w:iCs/>
                <w:sz w:val="20"/>
                <w:szCs w:val="20"/>
              </w:rPr>
              <w:t>1</w:t>
            </w:r>
            <w:r w:rsidRPr="008A0916">
              <w:rPr>
                <w:rFonts w:ascii="Arial" w:hAnsi="Arial"/>
                <w:i/>
                <w:iCs/>
                <w:sz w:val="20"/>
                <w:szCs w:val="20"/>
              </w:rPr>
              <w:t xml:space="preserve"> (tehnična sposobnost) razpisne dokumentacije – </w:t>
            </w:r>
            <w:r w:rsidRPr="008A0916">
              <w:rPr>
                <w:rFonts w:ascii="Arial" w:hAnsi="Arial"/>
                <w:b/>
                <w:i/>
                <w:iCs/>
                <w:sz w:val="20"/>
                <w:szCs w:val="20"/>
              </w:rPr>
              <w:t>Pogoj 1: Strokovne podlage</w:t>
            </w:r>
          </w:p>
        </w:tc>
      </w:tr>
      <w:tr w:rsidR="008A0916" w:rsidRPr="008A0916" w14:paraId="287308F0" w14:textId="77777777" w:rsidTr="000844FD">
        <w:tc>
          <w:tcPr>
            <w:tcW w:w="2694" w:type="dxa"/>
            <w:tcBorders>
              <w:top w:val="single" w:sz="4" w:space="0" w:color="auto"/>
              <w:left w:val="single" w:sz="4" w:space="0" w:color="auto"/>
              <w:bottom w:val="single" w:sz="4" w:space="0" w:color="auto"/>
              <w:right w:val="single" w:sz="4" w:space="0" w:color="auto"/>
            </w:tcBorders>
          </w:tcPr>
          <w:p w14:paraId="42127971" w14:textId="77777777" w:rsidR="008A0916" w:rsidRPr="008A0916" w:rsidRDefault="008A0916" w:rsidP="008A0916">
            <w:pPr>
              <w:rPr>
                <w:rFonts w:ascii="Arial" w:hAnsi="Arial"/>
                <w:b/>
                <w:bCs/>
                <w:i/>
                <w:iCs/>
              </w:rPr>
            </w:pPr>
            <w:r w:rsidRPr="008A0916">
              <w:rPr>
                <w:rFonts w:ascii="Arial" w:hAnsi="Arial"/>
                <w:b/>
                <w:bCs/>
                <w:i/>
                <w:iCs/>
              </w:rPr>
              <w:t>Naziv referenčnega projekta 1 iz točke 1.1.</w:t>
            </w:r>
          </w:p>
        </w:tc>
        <w:tc>
          <w:tcPr>
            <w:tcW w:w="7087" w:type="dxa"/>
            <w:tcBorders>
              <w:top w:val="single" w:sz="4" w:space="0" w:color="auto"/>
              <w:left w:val="single" w:sz="4" w:space="0" w:color="auto"/>
              <w:bottom w:val="single" w:sz="4" w:space="0" w:color="auto"/>
              <w:right w:val="single" w:sz="4" w:space="0" w:color="auto"/>
            </w:tcBorders>
          </w:tcPr>
          <w:p w14:paraId="59C9A95C" w14:textId="77777777" w:rsidR="008A0916" w:rsidRPr="008A0916" w:rsidRDefault="008A0916" w:rsidP="008A0916">
            <w:pPr>
              <w:spacing w:before="60" w:after="60"/>
              <w:rPr>
                <w:rFonts w:ascii="Arial" w:hAnsi="Arial"/>
                <w:b/>
                <w:bCs/>
                <w:iCs/>
                <w:sz w:val="20"/>
                <w:szCs w:val="20"/>
              </w:rPr>
            </w:pPr>
          </w:p>
        </w:tc>
      </w:tr>
      <w:tr w:rsidR="008A0916" w:rsidRPr="008A0916" w14:paraId="0FC88EBD"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02AA2D9"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EB6397E" w14:textId="77777777" w:rsidR="008A0916" w:rsidRPr="008A0916" w:rsidRDefault="008A0916" w:rsidP="008A0916">
            <w:pPr>
              <w:spacing w:before="60" w:after="60"/>
              <w:rPr>
                <w:rFonts w:ascii="Arial" w:hAnsi="Arial"/>
                <w:b/>
                <w:bCs/>
                <w:iCs/>
                <w:sz w:val="20"/>
                <w:szCs w:val="20"/>
              </w:rPr>
            </w:pPr>
          </w:p>
        </w:tc>
      </w:tr>
      <w:tr w:rsidR="008A0916" w:rsidRPr="008A0916" w14:paraId="184F082E" w14:textId="77777777" w:rsidTr="000844FD">
        <w:tc>
          <w:tcPr>
            <w:tcW w:w="2694" w:type="dxa"/>
            <w:tcBorders>
              <w:top w:val="single" w:sz="4" w:space="0" w:color="auto"/>
              <w:left w:val="single" w:sz="4" w:space="0" w:color="auto"/>
              <w:bottom w:val="single" w:sz="4" w:space="0" w:color="auto"/>
              <w:right w:val="single" w:sz="4" w:space="0" w:color="auto"/>
            </w:tcBorders>
          </w:tcPr>
          <w:p w14:paraId="1C1894B8"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60E2930" w14:textId="77777777" w:rsidR="008A0916" w:rsidRPr="008A0916" w:rsidRDefault="008A0916" w:rsidP="008A0916">
            <w:pPr>
              <w:spacing w:before="60" w:after="60"/>
              <w:rPr>
                <w:rFonts w:ascii="Arial" w:hAnsi="Arial"/>
                <w:b/>
                <w:bCs/>
                <w:iCs/>
                <w:sz w:val="20"/>
                <w:szCs w:val="20"/>
              </w:rPr>
            </w:pPr>
          </w:p>
        </w:tc>
      </w:tr>
      <w:tr w:rsidR="008A0916" w:rsidRPr="008A0916" w14:paraId="52992973" w14:textId="77777777" w:rsidTr="000844FD">
        <w:tc>
          <w:tcPr>
            <w:tcW w:w="2694" w:type="dxa"/>
            <w:tcBorders>
              <w:top w:val="single" w:sz="4" w:space="0" w:color="auto"/>
              <w:left w:val="single" w:sz="4" w:space="0" w:color="auto"/>
              <w:bottom w:val="single" w:sz="4" w:space="0" w:color="auto"/>
              <w:right w:val="single" w:sz="4" w:space="0" w:color="auto"/>
            </w:tcBorders>
          </w:tcPr>
          <w:p w14:paraId="2AF99C5C"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4F0527C" w14:textId="77777777" w:rsidR="008A0916" w:rsidRPr="008A0916" w:rsidRDefault="008A0916" w:rsidP="008A0916">
            <w:pPr>
              <w:spacing w:before="60" w:after="60"/>
              <w:rPr>
                <w:rFonts w:ascii="Arial" w:hAnsi="Arial"/>
                <w:b/>
                <w:bCs/>
                <w:iCs/>
                <w:sz w:val="20"/>
                <w:szCs w:val="20"/>
              </w:rPr>
            </w:pPr>
          </w:p>
        </w:tc>
      </w:tr>
      <w:tr w:rsidR="008A0916" w:rsidRPr="008A0916" w14:paraId="074D2645" w14:textId="77777777" w:rsidTr="000844FD">
        <w:tc>
          <w:tcPr>
            <w:tcW w:w="2694" w:type="dxa"/>
            <w:tcBorders>
              <w:top w:val="single" w:sz="4" w:space="0" w:color="auto"/>
              <w:left w:val="single" w:sz="4" w:space="0" w:color="auto"/>
              <w:bottom w:val="single" w:sz="4" w:space="0" w:color="auto"/>
              <w:right w:val="single" w:sz="4" w:space="0" w:color="auto"/>
            </w:tcBorders>
          </w:tcPr>
          <w:p w14:paraId="58D808C7"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2D598A0" w14:textId="77777777" w:rsidR="008A0916" w:rsidRPr="008A0916" w:rsidRDefault="008A0916" w:rsidP="008A0916">
            <w:pPr>
              <w:spacing w:before="60" w:after="60"/>
              <w:rPr>
                <w:rFonts w:ascii="Arial" w:hAnsi="Arial"/>
                <w:b/>
                <w:bCs/>
                <w:iCs/>
                <w:sz w:val="20"/>
                <w:szCs w:val="20"/>
              </w:rPr>
            </w:pPr>
          </w:p>
        </w:tc>
      </w:tr>
      <w:tr w:rsidR="008A0916" w:rsidRPr="008A0916" w14:paraId="7ECB3A60" w14:textId="77777777" w:rsidTr="000844FD">
        <w:tc>
          <w:tcPr>
            <w:tcW w:w="2694" w:type="dxa"/>
            <w:tcBorders>
              <w:top w:val="single" w:sz="4" w:space="0" w:color="auto"/>
              <w:left w:val="single" w:sz="4" w:space="0" w:color="auto"/>
              <w:bottom w:val="single" w:sz="4" w:space="0" w:color="auto"/>
              <w:right w:val="single" w:sz="4" w:space="0" w:color="auto"/>
            </w:tcBorders>
          </w:tcPr>
          <w:p w14:paraId="35C1C729"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6023C2B" w14:textId="77777777" w:rsidR="008A0916" w:rsidRPr="008A0916" w:rsidRDefault="008A0916" w:rsidP="008A0916">
            <w:pPr>
              <w:spacing w:before="60" w:after="60"/>
              <w:rPr>
                <w:rFonts w:ascii="Arial" w:hAnsi="Arial"/>
                <w:b/>
                <w:bCs/>
                <w:iCs/>
                <w:sz w:val="20"/>
                <w:szCs w:val="20"/>
              </w:rPr>
            </w:pPr>
          </w:p>
        </w:tc>
      </w:tr>
      <w:tr w:rsidR="008A0916" w:rsidRPr="008A0916" w14:paraId="59A4DF65" w14:textId="77777777" w:rsidTr="000844FD">
        <w:tc>
          <w:tcPr>
            <w:tcW w:w="2694" w:type="dxa"/>
            <w:tcBorders>
              <w:top w:val="single" w:sz="4" w:space="0" w:color="auto"/>
              <w:left w:val="single" w:sz="4" w:space="0" w:color="auto"/>
              <w:bottom w:val="single" w:sz="4" w:space="0" w:color="auto"/>
              <w:right w:val="single" w:sz="4" w:space="0" w:color="auto"/>
            </w:tcBorders>
          </w:tcPr>
          <w:p w14:paraId="558B5F46"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ED2D792" w14:textId="77777777" w:rsidR="008A0916" w:rsidRPr="008A0916" w:rsidRDefault="008A0916" w:rsidP="008A0916">
            <w:pPr>
              <w:spacing w:before="60" w:after="60"/>
              <w:rPr>
                <w:rFonts w:ascii="Arial" w:hAnsi="Arial"/>
                <w:b/>
                <w:bCs/>
                <w:iCs/>
                <w:sz w:val="20"/>
                <w:szCs w:val="20"/>
              </w:rPr>
            </w:pPr>
          </w:p>
        </w:tc>
      </w:tr>
      <w:tr w:rsidR="008A0916" w:rsidRPr="008A0916" w14:paraId="54CBFABF" w14:textId="77777777" w:rsidTr="000844FD">
        <w:tc>
          <w:tcPr>
            <w:tcW w:w="2694" w:type="dxa"/>
            <w:tcBorders>
              <w:top w:val="single" w:sz="4" w:space="0" w:color="auto"/>
              <w:left w:val="single" w:sz="4" w:space="0" w:color="auto"/>
              <w:bottom w:val="single" w:sz="4" w:space="0" w:color="auto"/>
              <w:right w:val="single" w:sz="4" w:space="0" w:color="auto"/>
            </w:tcBorders>
          </w:tcPr>
          <w:p w14:paraId="251AF9F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6F51FA7" w14:textId="77777777" w:rsidR="008A0916" w:rsidRPr="008A0916" w:rsidRDefault="008A0916" w:rsidP="008A0916">
            <w:pPr>
              <w:spacing w:before="60" w:after="60"/>
              <w:rPr>
                <w:rFonts w:ascii="Arial" w:hAnsi="Arial"/>
                <w:b/>
                <w:bCs/>
                <w:iCs/>
                <w:sz w:val="20"/>
                <w:szCs w:val="20"/>
              </w:rPr>
            </w:pPr>
          </w:p>
        </w:tc>
      </w:tr>
      <w:tr w:rsidR="008A0916" w:rsidRPr="008A0916" w14:paraId="53E30ED5" w14:textId="77777777" w:rsidTr="000844FD">
        <w:tc>
          <w:tcPr>
            <w:tcW w:w="2694" w:type="dxa"/>
            <w:tcBorders>
              <w:top w:val="single" w:sz="4" w:space="0" w:color="auto"/>
              <w:left w:val="single" w:sz="4" w:space="0" w:color="auto"/>
              <w:bottom w:val="single" w:sz="4" w:space="0" w:color="auto"/>
              <w:right w:val="single" w:sz="4" w:space="0" w:color="auto"/>
            </w:tcBorders>
          </w:tcPr>
          <w:p w14:paraId="305F4A41"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52B0636C" w14:textId="77777777" w:rsidR="008A0916" w:rsidRPr="008A0916" w:rsidRDefault="008A0916" w:rsidP="008A0916">
            <w:pPr>
              <w:spacing w:before="60" w:after="60"/>
              <w:rPr>
                <w:rFonts w:ascii="Arial" w:hAnsi="Arial"/>
                <w:b/>
                <w:bCs/>
                <w:iCs/>
                <w:sz w:val="20"/>
                <w:szCs w:val="20"/>
              </w:rPr>
            </w:pPr>
          </w:p>
        </w:tc>
      </w:tr>
      <w:tr w:rsidR="008A0916" w:rsidRPr="008A0916" w14:paraId="4F0DCBEA" w14:textId="77777777" w:rsidTr="000844FD">
        <w:tc>
          <w:tcPr>
            <w:tcW w:w="2694" w:type="dxa"/>
            <w:tcBorders>
              <w:top w:val="single" w:sz="4" w:space="0" w:color="auto"/>
              <w:left w:val="single" w:sz="4" w:space="0" w:color="auto"/>
              <w:bottom w:val="single" w:sz="4" w:space="0" w:color="auto"/>
              <w:right w:val="single" w:sz="4" w:space="0" w:color="auto"/>
            </w:tcBorders>
          </w:tcPr>
          <w:p w14:paraId="48BCF119"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37A1F41"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5F54BEE6"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20251DD1" w14:textId="77777777" w:rsidTr="000844FD">
        <w:tc>
          <w:tcPr>
            <w:tcW w:w="2694" w:type="dxa"/>
            <w:tcBorders>
              <w:top w:val="single" w:sz="4" w:space="0" w:color="auto"/>
              <w:left w:val="single" w:sz="4" w:space="0" w:color="auto"/>
              <w:bottom w:val="single" w:sz="4" w:space="0" w:color="auto"/>
              <w:right w:val="single" w:sz="4" w:space="0" w:color="auto"/>
            </w:tcBorders>
          </w:tcPr>
          <w:p w14:paraId="512C772A" w14:textId="77777777" w:rsidR="008A0916" w:rsidRPr="008A0916" w:rsidRDefault="008A0916" w:rsidP="008A0916">
            <w:pPr>
              <w:rPr>
                <w:rFonts w:ascii="Arial" w:hAnsi="Arial"/>
                <w:b/>
                <w:bCs/>
                <w:i/>
                <w:iCs/>
              </w:rPr>
            </w:pPr>
            <w:r w:rsidRPr="008A0916">
              <w:rPr>
                <w:rFonts w:ascii="Arial" w:hAnsi="Arial"/>
                <w:b/>
                <w:bCs/>
                <w:i/>
                <w:iCs/>
              </w:rPr>
              <w:t>Naziv referenčnega projekta 2 iz točke 1.1.</w:t>
            </w:r>
          </w:p>
        </w:tc>
        <w:tc>
          <w:tcPr>
            <w:tcW w:w="7087" w:type="dxa"/>
            <w:tcBorders>
              <w:top w:val="single" w:sz="4" w:space="0" w:color="auto"/>
              <w:left w:val="single" w:sz="4" w:space="0" w:color="auto"/>
              <w:bottom w:val="single" w:sz="4" w:space="0" w:color="auto"/>
              <w:right w:val="single" w:sz="4" w:space="0" w:color="auto"/>
            </w:tcBorders>
          </w:tcPr>
          <w:p w14:paraId="31E45888" w14:textId="77777777" w:rsidR="008A0916" w:rsidRPr="008A0916" w:rsidRDefault="008A0916" w:rsidP="008A0916">
            <w:pPr>
              <w:spacing w:before="60" w:after="60"/>
              <w:rPr>
                <w:rFonts w:ascii="Arial" w:hAnsi="Arial"/>
                <w:b/>
                <w:bCs/>
                <w:iCs/>
                <w:sz w:val="20"/>
                <w:szCs w:val="20"/>
              </w:rPr>
            </w:pPr>
          </w:p>
        </w:tc>
      </w:tr>
      <w:tr w:rsidR="008A0916" w:rsidRPr="008A0916" w14:paraId="089BD9D8"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4AF5AE8C"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E35FF9C" w14:textId="77777777" w:rsidR="008A0916" w:rsidRPr="008A0916" w:rsidRDefault="008A0916" w:rsidP="008A0916">
            <w:pPr>
              <w:spacing w:before="60" w:after="60"/>
              <w:rPr>
                <w:rFonts w:ascii="Arial" w:hAnsi="Arial"/>
                <w:b/>
                <w:bCs/>
                <w:iCs/>
                <w:sz w:val="20"/>
                <w:szCs w:val="20"/>
              </w:rPr>
            </w:pPr>
          </w:p>
        </w:tc>
      </w:tr>
      <w:tr w:rsidR="008A0916" w:rsidRPr="008A0916" w14:paraId="5BA48D39" w14:textId="77777777" w:rsidTr="000844FD">
        <w:tc>
          <w:tcPr>
            <w:tcW w:w="2694" w:type="dxa"/>
            <w:tcBorders>
              <w:top w:val="single" w:sz="4" w:space="0" w:color="auto"/>
              <w:left w:val="single" w:sz="4" w:space="0" w:color="auto"/>
              <w:bottom w:val="single" w:sz="4" w:space="0" w:color="auto"/>
              <w:right w:val="single" w:sz="4" w:space="0" w:color="auto"/>
            </w:tcBorders>
          </w:tcPr>
          <w:p w14:paraId="5E00E299"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301EB16" w14:textId="77777777" w:rsidR="008A0916" w:rsidRPr="008A0916" w:rsidRDefault="008A0916" w:rsidP="008A0916">
            <w:pPr>
              <w:spacing w:before="60" w:after="60"/>
              <w:rPr>
                <w:rFonts w:ascii="Arial" w:hAnsi="Arial"/>
                <w:b/>
                <w:bCs/>
                <w:iCs/>
                <w:sz w:val="20"/>
                <w:szCs w:val="20"/>
              </w:rPr>
            </w:pPr>
          </w:p>
        </w:tc>
      </w:tr>
      <w:tr w:rsidR="008A0916" w:rsidRPr="008A0916" w14:paraId="111C5279" w14:textId="77777777" w:rsidTr="000844FD">
        <w:tc>
          <w:tcPr>
            <w:tcW w:w="2694" w:type="dxa"/>
            <w:tcBorders>
              <w:top w:val="single" w:sz="4" w:space="0" w:color="auto"/>
              <w:left w:val="single" w:sz="4" w:space="0" w:color="auto"/>
              <w:bottom w:val="single" w:sz="4" w:space="0" w:color="auto"/>
              <w:right w:val="single" w:sz="4" w:space="0" w:color="auto"/>
            </w:tcBorders>
          </w:tcPr>
          <w:p w14:paraId="52CAA291"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2CB6CDE" w14:textId="77777777" w:rsidR="008A0916" w:rsidRPr="008A0916" w:rsidRDefault="008A0916" w:rsidP="008A0916">
            <w:pPr>
              <w:spacing w:before="60" w:after="60"/>
              <w:rPr>
                <w:rFonts w:ascii="Arial" w:hAnsi="Arial"/>
                <w:b/>
                <w:bCs/>
                <w:iCs/>
                <w:sz w:val="20"/>
                <w:szCs w:val="20"/>
              </w:rPr>
            </w:pPr>
          </w:p>
        </w:tc>
      </w:tr>
      <w:tr w:rsidR="008A0916" w:rsidRPr="008A0916" w14:paraId="628E2258" w14:textId="77777777" w:rsidTr="000844FD">
        <w:tc>
          <w:tcPr>
            <w:tcW w:w="2694" w:type="dxa"/>
            <w:tcBorders>
              <w:top w:val="single" w:sz="4" w:space="0" w:color="auto"/>
              <w:left w:val="single" w:sz="4" w:space="0" w:color="auto"/>
              <w:bottom w:val="single" w:sz="4" w:space="0" w:color="auto"/>
              <w:right w:val="single" w:sz="4" w:space="0" w:color="auto"/>
            </w:tcBorders>
          </w:tcPr>
          <w:p w14:paraId="0694ACEC"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0BA9FB8" w14:textId="77777777" w:rsidR="008A0916" w:rsidRPr="008A0916" w:rsidRDefault="008A0916" w:rsidP="008A0916">
            <w:pPr>
              <w:spacing w:before="60" w:after="60"/>
              <w:rPr>
                <w:rFonts w:ascii="Arial" w:hAnsi="Arial"/>
                <w:b/>
                <w:bCs/>
                <w:iCs/>
                <w:sz w:val="20"/>
                <w:szCs w:val="20"/>
              </w:rPr>
            </w:pPr>
          </w:p>
        </w:tc>
      </w:tr>
      <w:tr w:rsidR="008A0916" w:rsidRPr="008A0916" w14:paraId="0E621DEE" w14:textId="77777777" w:rsidTr="000844FD">
        <w:tc>
          <w:tcPr>
            <w:tcW w:w="2694" w:type="dxa"/>
            <w:tcBorders>
              <w:top w:val="single" w:sz="4" w:space="0" w:color="auto"/>
              <w:left w:val="single" w:sz="4" w:space="0" w:color="auto"/>
              <w:bottom w:val="single" w:sz="4" w:space="0" w:color="auto"/>
              <w:right w:val="single" w:sz="4" w:space="0" w:color="auto"/>
            </w:tcBorders>
          </w:tcPr>
          <w:p w14:paraId="01C87545"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2478FBE" w14:textId="77777777" w:rsidR="008A0916" w:rsidRPr="008A0916" w:rsidRDefault="008A0916" w:rsidP="008A0916">
            <w:pPr>
              <w:spacing w:before="60" w:after="60"/>
              <w:rPr>
                <w:rFonts w:ascii="Arial" w:hAnsi="Arial"/>
                <w:b/>
                <w:bCs/>
                <w:iCs/>
                <w:sz w:val="20"/>
                <w:szCs w:val="20"/>
              </w:rPr>
            </w:pPr>
          </w:p>
        </w:tc>
      </w:tr>
      <w:tr w:rsidR="008A0916" w:rsidRPr="008A0916" w14:paraId="2F7E08A2" w14:textId="77777777" w:rsidTr="000844FD">
        <w:tc>
          <w:tcPr>
            <w:tcW w:w="2694" w:type="dxa"/>
            <w:tcBorders>
              <w:top w:val="single" w:sz="4" w:space="0" w:color="auto"/>
              <w:left w:val="single" w:sz="4" w:space="0" w:color="auto"/>
              <w:bottom w:val="single" w:sz="4" w:space="0" w:color="auto"/>
              <w:right w:val="single" w:sz="4" w:space="0" w:color="auto"/>
            </w:tcBorders>
          </w:tcPr>
          <w:p w14:paraId="6522FCE2"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 xml:space="preserve">ime in </w:t>
            </w:r>
            <w:r w:rsidRPr="008A0916">
              <w:rPr>
                <w:rFonts w:ascii="Arial" w:hAnsi="Arial"/>
                <w:i/>
                <w:iCs/>
                <w:sz w:val="16"/>
                <w:szCs w:val="16"/>
              </w:rPr>
              <w:lastRenderedPageBreak/>
              <w:t>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A4C62FC" w14:textId="77777777" w:rsidR="008A0916" w:rsidRPr="008A0916" w:rsidRDefault="008A0916" w:rsidP="008A0916">
            <w:pPr>
              <w:spacing w:before="60" w:after="60"/>
              <w:rPr>
                <w:rFonts w:ascii="Arial" w:hAnsi="Arial"/>
                <w:b/>
                <w:bCs/>
                <w:iCs/>
                <w:sz w:val="20"/>
                <w:szCs w:val="20"/>
              </w:rPr>
            </w:pPr>
          </w:p>
        </w:tc>
      </w:tr>
      <w:tr w:rsidR="008A0916" w:rsidRPr="008A0916" w14:paraId="1F7F2A03" w14:textId="77777777" w:rsidTr="000844FD">
        <w:tc>
          <w:tcPr>
            <w:tcW w:w="2694" w:type="dxa"/>
            <w:tcBorders>
              <w:top w:val="single" w:sz="4" w:space="0" w:color="auto"/>
              <w:left w:val="single" w:sz="4" w:space="0" w:color="auto"/>
              <w:bottom w:val="single" w:sz="4" w:space="0" w:color="auto"/>
              <w:right w:val="single" w:sz="4" w:space="0" w:color="auto"/>
            </w:tcBorders>
          </w:tcPr>
          <w:p w14:paraId="111DF357"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50D04D5" w14:textId="77777777" w:rsidR="008A0916" w:rsidRPr="008A0916" w:rsidRDefault="008A0916" w:rsidP="008A0916">
            <w:pPr>
              <w:spacing w:before="60" w:after="60"/>
              <w:rPr>
                <w:rFonts w:ascii="Arial" w:hAnsi="Arial"/>
                <w:b/>
                <w:bCs/>
                <w:iCs/>
                <w:sz w:val="20"/>
                <w:szCs w:val="20"/>
              </w:rPr>
            </w:pPr>
          </w:p>
        </w:tc>
      </w:tr>
      <w:tr w:rsidR="008A0916" w:rsidRPr="008A0916" w14:paraId="040180B0" w14:textId="77777777" w:rsidTr="000844FD">
        <w:tc>
          <w:tcPr>
            <w:tcW w:w="2694" w:type="dxa"/>
            <w:tcBorders>
              <w:top w:val="single" w:sz="4" w:space="0" w:color="auto"/>
              <w:left w:val="single" w:sz="4" w:space="0" w:color="auto"/>
              <w:bottom w:val="single" w:sz="4" w:space="0" w:color="auto"/>
              <w:right w:val="single" w:sz="4" w:space="0" w:color="auto"/>
            </w:tcBorders>
          </w:tcPr>
          <w:p w14:paraId="6C7B6544"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54E8DA09" w14:textId="77777777" w:rsidR="008A0916" w:rsidRPr="008A0916" w:rsidRDefault="008A0916" w:rsidP="008A0916">
            <w:pPr>
              <w:spacing w:before="60" w:after="60"/>
              <w:rPr>
                <w:rFonts w:ascii="Arial" w:hAnsi="Arial"/>
                <w:b/>
                <w:bCs/>
                <w:iCs/>
                <w:sz w:val="20"/>
                <w:szCs w:val="20"/>
              </w:rPr>
            </w:pPr>
          </w:p>
        </w:tc>
      </w:tr>
      <w:tr w:rsidR="008A0916" w:rsidRPr="008A0916" w14:paraId="64F95FC3" w14:textId="77777777" w:rsidTr="000844FD">
        <w:tc>
          <w:tcPr>
            <w:tcW w:w="2694" w:type="dxa"/>
            <w:tcBorders>
              <w:top w:val="single" w:sz="4" w:space="0" w:color="auto"/>
              <w:left w:val="single" w:sz="4" w:space="0" w:color="auto"/>
              <w:bottom w:val="single" w:sz="4" w:space="0" w:color="auto"/>
              <w:right w:val="single" w:sz="4" w:space="0" w:color="auto"/>
            </w:tcBorders>
          </w:tcPr>
          <w:p w14:paraId="48B28540"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3AED3A0"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4DDBB659"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0CC9B069" w14:textId="77777777" w:rsidTr="000844FD">
        <w:tc>
          <w:tcPr>
            <w:tcW w:w="2694" w:type="dxa"/>
            <w:tcBorders>
              <w:top w:val="single" w:sz="4" w:space="0" w:color="auto"/>
              <w:left w:val="single" w:sz="4" w:space="0" w:color="auto"/>
              <w:bottom w:val="single" w:sz="4" w:space="0" w:color="auto"/>
              <w:right w:val="single" w:sz="4" w:space="0" w:color="auto"/>
            </w:tcBorders>
          </w:tcPr>
          <w:p w14:paraId="00EF4D80" w14:textId="77777777" w:rsidR="008A0916" w:rsidRPr="008A0916" w:rsidRDefault="008A0916" w:rsidP="008A0916">
            <w:pPr>
              <w:rPr>
                <w:rFonts w:ascii="Arial" w:hAnsi="Arial"/>
                <w:b/>
                <w:bCs/>
                <w:i/>
                <w:iCs/>
              </w:rPr>
            </w:pPr>
            <w:r w:rsidRPr="008A0916">
              <w:rPr>
                <w:rFonts w:ascii="Arial" w:hAnsi="Arial"/>
                <w:b/>
                <w:bCs/>
                <w:i/>
                <w:iCs/>
              </w:rPr>
              <w:t>Naziv referenčnega projekta 1 iz točke 1.2</w:t>
            </w:r>
          </w:p>
        </w:tc>
        <w:tc>
          <w:tcPr>
            <w:tcW w:w="7087" w:type="dxa"/>
            <w:tcBorders>
              <w:top w:val="single" w:sz="4" w:space="0" w:color="auto"/>
              <w:left w:val="single" w:sz="4" w:space="0" w:color="auto"/>
              <w:bottom w:val="single" w:sz="4" w:space="0" w:color="auto"/>
              <w:right w:val="single" w:sz="4" w:space="0" w:color="auto"/>
            </w:tcBorders>
          </w:tcPr>
          <w:p w14:paraId="777CE0D1" w14:textId="77777777" w:rsidR="008A0916" w:rsidRPr="008A0916" w:rsidRDefault="008A0916" w:rsidP="008A0916">
            <w:pPr>
              <w:spacing w:before="60" w:after="60"/>
              <w:rPr>
                <w:rFonts w:ascii="Arial" w:hAnsi="Arial"/>
                <w:b/>
                <w:bCs/>
                <w:iCs/>
                <w:sz w:val="20"/>
                <w:szCs w:val="20"/>
              </w:rPr>
            </w:pPr>
          </w:p>
        </w:tc>
      </w:tr>
      <w:tr w:rsidR="008A0916" w:rsidRPr="008A0916" w14:paraId="10FAFCBF"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30815C2D"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B9EE61" w14:textId="77777777" w:rsidR="008A0916" w:rsidRPr="008A0916" w:rsidRDefault="008A0916" w:rsidP="008A0916">
            <w:pPr>
              <w:spacing w:before="60" w:after="60"/>
              <w:rPr>
                <w:rFonts w:ascii="Arial" w:hAnsi="Arial"/>
                <w:b/>
                <w:bCs/>
                <w:iCs/>
                <w:sz w:val="20"/>
                <w:szCs w:val="20"/>
              </w:rPr>
            </w:pPr>
          </w:p>
        </w:tc>
      </w:tr>
      <w:tr w:rsidR="008A0916" w:rsidRPr="008A0916" w14:paraId="1052A367" w14:textId="77777777" w:rsidTr="000844FD">
        <w:tc>
          <w:tcPr>
            <w:tcW w:w="2694" w:type="dxa"/>
            <w:tcBorders>
              <w:top w:val="single" w:sz="4" w:space="0" w:color="auto"/>
              <w:left w:val="single" w:sz="4" w:space="0" w:color="auto"/>
              <w:bottom w:val="single" w:sz="4" w:space="0" w:color="auto"/>
              <w:right w:val="single" w:sz="4" w:space="0" w:color="auto"/>
            </w:tcBorders>
          </w:tcPr>
          <w:p w14:paraId="07BEE875"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E88567" w14:textId="77777777" w:rsidR="008A0916" w:rsidRPr="008A0916" w:rsidRDefault="008A0916" w:rsidP="008A0916">
            <w:pPr>
              <w:spacing w:before="60" w:after="60"/>
              <w:rPr>
                <w:rFonts w:ascii="Arial" w:hAnsi="Arial"/>
                <w:b/>
                <w:bCs/>
                <w:iCs/>
                <w:sz w:val="20"/>
                <w:szCs w:val="20"/>
              </w:rPr>
            </w:pPr>
          </w:p>
        </w:tc>
      </w:tr>
      <w:tr w:rsidR="008A0916" w:rsidRPr="008A0916" w14:paraId="7F1207A0" w14:textId="77777777" w:rsidTr="000844FD">
        <w:tc>
          <w:tcPr>
            <w:tcW w:w="2694" w:type="dxa"/>
            <w:tcBorders>
              <w:top w:val="single" w:sz="4" w:space="0" w:color="auto"/>
              <w:left w:val="single" w:sz="4" w:space="0" w:color="auto"/>
              <w:bottom w:val="single" w:sz="4" w:space="0" w:color="auto"/>
              <w:right w:val="single" w:sz="4" w:space="0" w:color="auto"/>
            </w:tcBorders>
          </w:tcPr>
          <w:p w14:paraId="4D5357DF"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15EDB5C" w14:textId="77777777" w:rsidR="008A0916" w:rsidRPr="008A0916" w:rsidRDefault="008A0916" w:rsidP="008A0916">
            <w:pPr>
              <w:spacing w:before="60" w:after="60"/>
              <w:rPr>
                <w:rFonts w:ascii="Arial" w:hAnsi="Arial"/>
                <w:b/>
                <w:bCs/>
                <w:iCs/>
                <w:sz w:val="20"/>
                <w:szCs w:val="20"/>
              </w:rPr>
            </w:pPr>
          </w:p>
        </w:tc>
      </w:tr>
      <w:tr w:rsidR="008A0916" w:rsidRPr="008A0916" w14:paraId="456A2B7B" w14:textId="77777777" w:rsidTr="000844FD">
        <w:tc>
          <w:tcPr>
            <w:tcW w:w="2694" w:type="dxa"/>
            <w:tcBorders>
              <w:top w:val="single" w:sz="4" w:space="0" w:color="auto"/>
              <w:left w:val="single" w:sz="4" w:space="0" w:color="auto"/>
              <w:bottom w:val="single" w:sz="4" w:space="0" w:color="auto"/>
              <w:right w:val="single" w:sz="4" w:space="0" w:color="auto"/>
            </w:tcBorders>
          </w:tcPr>
          <w:p w14:paraId="71BB6F98"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EB51EC4" w14:textId="77777777" w:rsidR="008A0916" w:rsidRPr="008A0916" w:rsidRDefault="008A0916" w:rsidP="008A0916">
            <w:pPr>
              <w:spacing w:before="60" w:after="60"/>
              <w:rPr>
                <w:rFonts w:ascii="Arial" w:hAnsi="Arial"/>
                <w:b/>
                <w:bCs/>
                <w:iCs/>
                <w:sz w:val="20"/>
                <w:szCs w:val="20"/>
              </w:rPr>
            </w:pPr>
          </w:p>
        </w:tc>
      </w:tr>
      <w:tr w:rsidR="008A0916" w:rsidRPr="008A0916" w14:paraId="570D7079" w14:textId="77777777" w:rsidTr="000844FD">
        <w:tc>
          <w:tcPr>
            <w:tcW w:w="2694" w:type="dxa"/>
            <w:tcBorders>
              <w:top w:val="single" w:sz="4" w:space="0" w:color="auto"/>
              <w:left w:val="single" w:sz="4" w:space="0" w:color="auto"/>
              <w:bottom w:val="single" w:sz="4" w:space="0" w:color="auto"/>
              <w:right w:val="single" w:sz="4" w:space="0" w:color="auto"/>
            </w:tcBorders>
          </w:tcPr>
          <w:p w14:paraId="1512E534"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0EFB55D" w14:textId="77777777" w:rsidR="008A0916" w:rsidRPr="008A0916" w:rsidRDefault="008A0916" w:rsidP="008A0916">
            <w:pPr>
              <w:spacing w:before="60" w:after="60"/>
              <w:rPr>
                <w:rFonts w:ascii="Arial" w:hAnsi="Arial"/>
                <w:b/>
                <w:bCs/>
                <w:iCs/>
                <w:sz w:val="20"/>
                <w:szCs w:val="20"/>
              </w:rPr>
            </w:pPr>
          </w:p>
        </w:tc>
      </w:tr>
      <w:tr w:rsidR="008A0916" w:rsidRPr="008A0916" w14:paraId="609499F5" w14:textId="77777777" w:rsidTr="000844FD">
        <w:tc>
          <w:tcPr>
            <w:tcW w:w="2694" w:type="dxa"/>
            <w:tcBorders>
              <w:top w:val="single" w:sz="4" w:space="0" w:color="auto"/>
              <w:left w:val="single" w:sz="4" w:space="0" w:color="auto"/>
              <w:bottom w:val="single" w:sz="4" w:space="0" w:color="auto"/>
              <w:right w:val="single" w:sz="4" w:space="0" w:color="auto"/>
            </w:tcBorders>
          </w:tcPr>
          <w:p w14:paraId="39A0BAEF"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63028A8" w14:textId="77777777" w:rsidR="008A0916" w:rsidRPr="008A0916" w:rsidRDefault="008A0916" w:rsidP="008A0916">
            <w:pPr>
              <w:spacing w:before="60" w:after="60"/>
              <w:rPr>
                <w:rFonts w:ascii="Arial" w:hAnsi="Arial"/>
                <w:b/>
                <w:bCs/>
                <w:iCs/>
                <w:sz w:val="20"/>
                <w:szCs w:val="20"/>
              </w:rPr>
            </w:pPr>
          </w:p>
        </w:tc>
      </w:tr>
      <w:tr w:rsidR="008A0916" w:rsidRPr="008A0916" w14:paraId="669D9BF7" w14:textId="77777777" w:rsidTr="000844FD">
        <w:tc>
          <w:tcPr>
            <w:tcW w:w="2694" w:type="dxa"/>
            <w:tcBorders>
              <w:top w:val="single" w:sz="4" w:space="0" w:color="auto"/>
              <w:left w:val="single" w:sz="4" w:space="0" w:color="auto"/>
              <w:bottom w:val="single" w:sz="4" w:space="0" w:color="auto"/>
              <w:right w:val="single" w:sz="4" w:space="0" w:color="auto"/>
            </w:tcBorders>
          </w:tcPr>
          <w:p w14:paraId="3FE33F8B"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C0994C9" w14:textId="77777777" w:rsidR="008A0916" w:rsidRPr="008A0916" w:rsidRDefault="008A0916" w:rsidP="008A0916">
            <w:pPr>
              <w:spacing w:before="60" w:after="60"/>
              <w:rPr>
                <w:rFonts w:ascii="Arial" w:hAnsi="Arial"/>
                <w:b/>
                <w:bCs/>
                <w:iCs/>
                <w:sz w:val="20"/>
                <w:szCs w:val="20"/>
              </w:rPr>
            </w:pPr>
          </w:p>
        </w:tc>
      </w:tr>
      <w:tr w:rsidR="008A0916" w:rsidRPr="008A0916" w14:paraId="644442E1" w14:textId="77777777" w:rsidTr="000844FD">
        <w:tc>
          <w:tcPr>
            <w:tcW w:w="2694" w:type="dxa"/>
            <w:tcBorders>
              <w:top w:val="single" w:sz="4" w:space="0" w:color="auto"/>
              <w:left w:val="single" w:sz="4" w:space="0" w:color="auto"/>
              <w:bottom w:val="single" w:sz="4" w:space="0" w:color="auto"/>
              <w:right w:val="single" w:sz="4" w:space="0" w:color="auto"/>
            </w:tcBorders>
          </w:tcPr>
          <w:p w14:paraId="47752E5E"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580AB9B" w14:textId="77777777" w:rsidR="008A0916" w:rsidRPr="008A0916" w:rsidRDefault="008A0916" w:rsidP="008A0916">
            <w:pPr>
              <w:spacing w:before="60" w:after="60"/>
              <w:rPr>
                <w:rFonts w:ascii="Arial" w:hAnsi="Arial"/>
                <w:b/>
                <w:bCs/>
                <w:iCs/>
                <w:sz w:val="20"/>
                <w:szCs w:val="20"/>
              </w:rPr>
            </w:pPr>
          </w:p>
        </w:tc>
      </w:tr>
      <w:tr w:rsidR="008A0916" w:rsidRPr="008A0916" w14:paraId="26AA1FD1" w14:textId="77777777" w:rsidTr="000844FD">
        <w:tc>
          <w:tcPr>
            <w:tcW w:w="2694" w:type="dxa"/>
            <w:tcBorders>
              <w:top w:val="single" w:sz="4" w:space="0" w:color="auto"/>
              <w:left w:val="single" w:sz="4" w:space="0" w:color="auto"/>
              <w:bottom w:val="single" w:sz="4" w:space="0" w:color="auto"/>
              <w:right w:val="single" w:sz="4" w:space="0" w:color="auto"/>
            </w:tcBorders>
          </w:tcPr>
          <w:p w14:paraId="29C6AF65"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643809F"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7935669"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5641B387" w14:textId="77777777" w:rsidTr="000844FD">
        <w:tc>
          <w:tcPr>
            <w:tcW w:w="2694" w:type="dxa"/>
            <w:tcBorders>
              <w:top w:val="single" w:sz="4" w:space="0" w:color="auto"/>
              <w:left w:val="single" w:sz="4" w:space="0" w:color="auto"/>
              <w:bottom w:val="single" w:sz="4" w:space="0" w:color="auto"/>
              <w:right w:val="single" w:sz="4" w:space="0" w:color="auto"/>
            </w:tcBorders>
          </w:tcPr>
          <w:p w14:paraId="1A66F0E9" w14:textId="77777777" w:rsidR="008A0916" w:rsidRPr="008A0916" w:rsidRDefault="008A0916" w:rsidP="008A0916">
            <w:pPr>
              <w:rPr>
                <w:rFonts w:ascii="Arial" w:hAnsi="Arial"/>
                <w:b/>
                <w:bCs/>
                <w:i/>
                <w:iCs/>
              </w:rPr>
            </w:pPr>
            <w:r w:rsidRPr="008A0916">
              <w:rPr>
                <w:rFonts w:ascii="Arial" w:hAnsi="Arial"/>
                <w:b/>
                <w:bCs/>
                <w:i/>
                <w:iCs/>
              </w:rPr>
              <w:t>Naziv referenčnega projekta 2 iz točke 1.2</w:t>
            </w:r>
          </w:p>
        </w:tc>
        <w:tc>
          <w:tcPr>
            <w:tcW w:w="7087" w:type="dxa"/>
            <w:tcBorders>
              <w:top w:val="single" w:sz="4" w:space="0" w:color="auto"/>
              <w:left w:val="single" w:sz="4" w:space="0" w:color="auto"/>
              <w:bottom w:val="single" w:sz="4" w:space="0" w:color="auto"/>
              <w:right w:val="single" w:sz="4" w:space="0" w:color="auto"/>
            </w:tcBorders>
          </w:tcPr>
          <w:p w14:paraId="7A34CA4C" w14:textId="77777777" w:rsidR="008A0916" w:rsidRPr="008A0916" w:rsidRDefault="008A0916" w:rsidP="008A0916">
            <w:pPr>
              <w:spacing w:before="60" w:after="60"/>
              <w:rPr>
                <w:rFonts w:ascii="Arial" w:hAnsi="Arial"/>
                <w:b/>
                <w:bCs/>
                <w:iCs/>
                <w:sz w:val="20"/>
                <w:szCs w:val="20"/>
              </w:rPr>
            </w:pPr>
          </w:p>
        </w:tc>
      </w:tr>
      <w:tr w:rsidR="008A0916" w:rsidRPr="008A0916" w14:paraId="7BFA9113"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31912DDE"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9995FBD" w14:textId="77777777" w:rsidR="008A0916" w:rsidRPr="008A0916" w:rsidRDefault="008A0916" w:rsidP="008A0916">
            <w:pPr>
              <w:spacing w:before="60" w:after="60"/>
              <w:rPr>
                <w:rFonts w:ascii="Arial" w:hAnsi="Arial"/>
                <w:b/>
                <w:bCs/>
                <w:iCs/>
                <w:sz w:val="20"/>
                <w:szCs w:val="20"/>
              </w:rPr>
            </w:pPr>
          </w:p>
        </w:tc>
      </w:tr>
      <w:tr w:rsidR="008A0916" w:rsidRPr="008A0916" w14:paraId="06A776C8" w14:textId="77777777" w:rsidTr="000844FD">
        <w:tc>
          <w:tcPr>
            <w:tcW w:w="2694" w:type="dxa"/>
            <w:tcBorders>
              <w:top w:val="single" w:sz="4" w:space="0" w:color="auto"/>
              <w:left w:val="single" w:sz="4" w:space="0" w:color="auto"/>
              <w:bottom w:val="single" w:sz="4" w:space="0" w:color="auto"/>
              <w:right w:val="single" w:sz="4" w:space="0" w:color="auto"/>
            </w:tcBorders>
          </w:tcPr>
          <w:p w14:paraId="569C87AD"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E0DE8C4" w14:textId="77777777" w:rsidR="008A0916" w:rsidRPr="008A0916" w:rsidRDefault="008A0916" w:rsidP="008A0916">
            <w:pPr>
              <w:spacing w:before="60" w:after="60"/>
              <w:rPr>
                <w:rFonts w:ascii="Arial" w:hAnsi="Arial"/>
                <w:b/>
                <w:bCs/>
                <w:iCs/>
                <w:sz w:val="20"/>
                <w:szCs w:val="20"/>
              </w:rPr>
            </w:pPr>
          </w:p>
        </w:tc>
      </w:tr>
      <w:tr w:rsidR="008A0916" w:rsidRPr="008A0916" w14:paraId="707D6D09" w14:textId="77777777" w:rsidTr="000844FD">
        <w:tc>
          <w:tcPr>
            <w:tcW w:w="2694" w:type="dxa"/>
            <w:tcBorders>
              <w:top w:val="single" w:sz="4" w:space="0" w:color="auto"/>
              <w:left w:val="single" w:sz="4" w:space="0" w:color="auto"/>
              <w:bottom w:val="single" w:sz="4" w:space="0" w:color="auto"/>
              <w:right w:val="single" w:sz="4" w:space="0" w:color="auto"/>
            </w:tcBorders>
          </w:tcPr>
          <w:p w14:paraId="61848662"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424527E" w14:textId="77777777" w:rsidR="008A0916" w:rsidRPr="008A0916" w:rsidRDefault="008A0916" w:rsidP="008A0916">
            <w:pPr>
              <w:spacing w:before="60" w:after="60"/>
              <w:rPr>
                <w:rFonts w:ascii="Arial" w:hAnsi="Arial"/>
                <w:b/>
                <w:bCs/>
                <w:iCs/>
                <w:sz w:val="20"/>
                <w:szCs w:val="20"/>
              </w:rPr>
            </w:pPr>
          </w:p>
        </w:tc>
      </w:tr>
      <w:tr w:rsidR="008A0916" w:rsidRPr="008A0916" w14:paraId="5BA97CE6" w14:textId="77777777" w:rsidTr="000844FD">
        <w:tc>
          <w:tcPr>
            <w:tcW w:w="2694" w:type="dxa"/>
            <w:tcBorders>
              <w:top w:val="single" w:sz="4" w:space="0" w:color="auto"/>
              <w:left w:val="single" w:sz="4" w:space="0" w:color="auto"/>
              <w:bottom w:val="single" w:sz="4" w:space="0" w:color="auto"/>
              <w:right w:val="single" w:sz="4" w:space="0" w:color="auto"/>
            </w:tcBorders>
          </w:tcPr>
          <w:p w14:paraId="16CCD421"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AF2B228" w14:textId="77777777" w:rsidR="008A0916" w:rsidRPr="008A0916" w:rsidRDefault="008A0916" w:rsidP="008A0916">
            <w:pPr>
              <w:spacing w:before="60" w:after="60"/>
              <w:rPr>
                <w:rFonts w:ascii="Arial" w:hAnsi="Arial"/>
                <w:b/>
                <w:bCs/>
                <w:iCs/>
                <w:sz w:val="20"/>
                <w:szCs w:val="20"/>
              </w:rPr>
            </w:pPr>
          </w:p>
        </w:tc>
      </w:tr>
      <w:tr w:rsidR="008A0916" w:rsidRPr="008A0916" w14:paraId="05E120A8" w14:textId="77777777" w:rsidTr="000844FD">
        <w:tc>
          <w:tcPr>
            <w:tcW w:w="2694" w:type="dxa"/>
            <w:tcBorders>
              <w:top w:val="single" w:sz="4" w:space="0" w:color="auto"/>
              <w:left w:val="single" w:sz="4" w:space="0" w:color="auto"/>
              <w:bottom w:val="single" w:sz="4" w:space="0" w:color="auto"/>
              <w:right w:val="single" w:sz="4" w:space="0" w:color="auto"/>
            </w:tcBorders>
          </w:tcPr>
          <w:p w14:paraId="102971A1" w14:textId="77777777" w:rsidR="008A0916" w:rsidRPr="008A0916" w:rsidRDefault="008A0916" w:rsidP="008A0916">
            <w:pPr>
              <w:rPr>
                <w:rFonts w:ascii="Arial" w:hAnsi="Arial"/>
                <w:i/>
                <w:iCs/>
                <w:sz w:val="20"/>
              </w:rPr>
            </w:pPr>
            <w:r w:rsidRPr="008A0916">
              <w:rPr>
                <w:rFonts w:ascii="Arial" w:hAnsi="Arial"/>
                <w:i/>
                <w:iCs/>
                <w:sz w:val="20"/>
              </w:rPr>
              <w:lastRenderedPageBreak/>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0F8DA73" w14:textId="77777777" w:rsidR="008A0916" w:rsidRPr="008A0916" w:rsidRDefault="008A0916" w:rsidP="008A0916">
            <w:pPr>
              <w:spacing w:before="60" w:after="60"/>
              <w:rPr>
                <w:rFonts w:ascii="Arial" w:hAnsi="Arial"/>
                <w:b/>
                <w:bCs/>
                <w:iCs/>
                <w:sz w:val="20"/>
                <w:szCs w:val="20"/>
              </w:rPr>
            </w:pPr>
          </w:p>
        </w:tc>
      </w:tr>
      <w:tr w:rsidR="008A0916" w:rsidRPr="008A0916" w14:paraId="2FBE2840" w14:textId="77777777" w:rsidTr="000844FD">
        <w:tc>
          <w:tcPr>
            <w:tcW w:w="2694" w:type="dxa"/>
            <w:tcBorders>
              <w:top w:val="single" w:sz="4" w:space="0" w:color="auto"/>
              <w:left w:val="single" w:sz="4" w:space="0" w:color="auto"/>
              <w:bottom w:val="single" w:sz="4" w:space="0" w:color="auto"/>
              <w:right w:val="single" w:sz="4" w:space="0" w:color="auto"/>
            </w:tcBorders>
          </w:tcPr>
          <w:p w14:paraId="28AE8D52"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B7056C9" w14:textId="77777777" w:rsidR="008A0916" w:rsidRPr="008A0916" w:rsidRDefault="008A0916" w:rsidP="008A0916">
            <w:pPr>
              <w:spacing w:before="60" w:after="60"/>
              <w:rPr>
                <w:rFonts w:ascii="Arial" w:hAnsi="Arial"/>
                <w:b/>
                <w:bCs/>
                <w:iCs/>
                <w:sz w:val="20"/>
                <w:szCs w:val="20"/>
              </w:rPr>
            </w:pPr>
          </w:p>
        </w:tc>
      </w:tr>
      <w:tr w:rsidR="008A0916" w:rsidRPr="008A0916" w14:paraId="63F3165B" w14:textId="77777777" w:rsidTr="000844FD">
        <w:tc>
          <w:tcPr>
            <w:tcW w:w="2694" w:type="dxa"/>
            <w:tcBorders>
              <w:top w:val="single" w:sz="4" w:space="0" w:color="auto"/>
              <w:left w:val="single" w:sz="4" w:space="0" w:color="auto"/>
              <w:bottom w:val="single" w:sz="4" w:space="0" w:color="auto"/>
              <w:right w:val="single" w:sz="4" w:space="0" w:color="auto"/>
            </w:tcBorders>
          </w:tcPr>
          <w:p w14:paraId="2D1AE0D0"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B2F62ED" w14:textId="77777777" w:rsidR="008A0916" w:rsidRPr="008A0916" w:rsidRDefault="008A0916" w:rsidP="008A0916">
            <w:pPr>
              <w:spacing w:before="60" w:after="60"/>
              <w:rPr>
                <w:rFonts w:ascii="Arial" w:hAnsi="Arial"/>
                <w:b/>
                <w:bCs/>
                <w:iCs/>
                <w:sz w:val="20"/>
                <w:szCs w:val="20"/>
              </w:rPr>
            </w:pPr>
          </w:p>
        </w:tc>
      </w:tr>
      <w:tr w:rsidR="008A0916" w:rsidRPr="008A0916" w14:paraId="5FBD2F80" w14:textId="77777777" w:rsidTr="000844FD">
        <w:tc>
          <w:tcPr>
            <w:tcW w:w="2694" w:type="dxa"/>
            <w:tcBorders>
              <w:top w:val="single" w:sz="4" w:space="0" w:color="auto"/>
              <w:left w:val="single" w:sz="4" w:space="0" w:color="auto"/>
              <w:bottom w:val="single" w:sz="4" w:space="0" w:color="auto"/>
              <w:right w:val="single" w:sz="4" w:space="0" w:color="auto"/>
            </w:tcBorders>
          </w:tcPr>
          <w:p w14:paraId="7FAD8F6D"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06437CB" w14:textId="77777777" w:rsidR="008A0916" w:rsidRPr="008A0916" w:rsidRDefault="008A0916" w:rsidP="008A0916">
            <w:pPr>
              <w:spacing w:before="60" w:after="60"/>
              <w:rPr>
                <w:rFonts w:ascii="Arial" w:hAnsi="Arial"/>
                <w:b/>
                <w:bCs/>
                <w:iCs/>
                <w:sz w:val="20"/>
                <w:szCs w:val="20"/>
              </w:rPr>
            </w:pPr>
          </w:p>
        </w:tc>
      </w:tr>
      <w:tr w:rsidR="008A0916" w:rsidRPr="008A0916" w14:paraId="62FF405F" w14:textId="77777777" w:rsidTr="000844FD">
        <w:tc>
          <w:tcPr>
            <w:tcW w:w="2694" w:type="dxa"/>
            <w:tcBorders>
              <w:top w:val="single" w:sz="4" w:space="0" w:color="auto"/>
              <w:left w:val="single" w:sz="4" w:space="0" w:color="auto"/>
              <w:bottom w:val="single" w:sz="4" w:space="0" w:color="auto"/>
              <w:right w:val="single" w:sz="4" w:space="0" w:color="auto"/>
            </w:tcBorders>
          </w:tcPr>
          <w:p w14:paraId="77D429A6"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14EB194"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755572E5"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448763F5"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A25BB17" w14:textId="418FD3A9" w:rsidR="008A0916" w:rsidRPr="008A0916" w:rsidRDefault="008A0916" w:rsidP="002C0009">
            <w:pPr>
              <w:jc w:val="both"/>
              <w:rPr>
                <w:rFonts w:ascii="Arial" w:hAnsi="Arial"/>
                <w:i/>
                <w:iCs/>
                <w:sz w:val="20"/>
                <w:szCs w:val="20"/>
              </w:rPr>
            </w:pPr>
            <w:r w:rsidRPr="008A0916">
              <w:rPr>
                <w:rFonts w:ascii="Arial" w:hAnsi="Arial"/>
                <w:i/>
                <w:iCs/>
                <w:sz w:val="20"/>
                <w:szCs w:val="20"/>
              </w:rPr>
              <w:t>Referenčni projekti, ki izpolnjujejo zahteve glede referenc iz prve točke poglavja 3.2.3.</w:t>
            </w:r>
            <w:r w:rsidR="002C0009">
              <w:rPr>
                <w:rFonts w:ascii="Arial" w:hAnsi="Arial"/>
                <w:i/>
                <w:iCs/>
                <w:sz w:val="20"/>
                <w:szCs w:val="20"/>
              </w:rPr>
              <w:t>1</w:t>
            </w:r>
            <w:r w:rsidRPr="008A0916">
              <w:rPr>
                <w:rFonts w:ascii="Arial" w:hAnsi="Arial"/>
                <w:i/>
                <w:iCs/>
                <w:sz w:val="20"/>
                <w:szCs w:val="20"/>
              </w:rPr>
              <w:t xml:space="preserve"> (tehnična sposobnost) razpisne dokumentacije – </w:t>
            </w:r>
            <w:r w:rsidRPr="008A0916">
              <w:rPr>
                <w:rFonts w:ascii="Arial" w:hAnsi="Arial"/>
                <w:b/>
                <w:i/>
                <w:iCs/>
                <w:sz w:val="20"/>
                <w:szCs w:val="20"/>
              </w:rPr>
              <w:t>Pogoj 2: Razsežnost razogljičenja</w:t>
            </w:r>
          </w:p>
        </w:tc>
      </w:tr>
      <w:tr w:rsidR="008A0916" w:rsidRPr="008A0916" w14:paraId="7770E1E1" w14:textId="77777777" w:rsidTr="000844FD">
        <w:tc>
          <w:tcPr>
            <w:tcW w:w="2694" w:type="dxa"/>
            <w:tcBorders>
              <w:top w:val="single" w:sz="4" w:space="0" w:color="auto"/>
              <w:left w:val="single" w:sz="4" w:space="0" w:color="auto"/>
              <w:bottom w:val="single" w:sz="4" w:space="0" w:color="auto"/>
              <w:right w:val="single" w:sz="4" w:space="0" w:color="auto"/>
            </w:tcBorders>
          </w:tcPr>
          <w:p w14:paraId="1912787C" w14:textId="77777777" w:rsidR="008A0916" w:rsidRPr="008A0916" w:rsidRDefault="008A0916" w:rsidP="008A0916">
            <w:pPr>
              <w:rPr>
                <w:rFonts w:ascii="Arial" w:hAnsi="Arial"/>
                <w:b/>
                <w:bCs/>
                <w:i/>
                <w:iCs/>
              </w:rPr>
            </w:pPr>
            <w:r w:rsidRPr="008A0916">
              <w:rPr>
                <w:rFonts w:ascii="Arial" w:hAnsi="Arial"/>
                <w:b/>
                <w:bCs/>
                <w:i/>
                <w:iCs/>
              </w:rPr>
              <w:t>Naziv referenčnega projekta 1 iz točke 2.1.</w:t>
            </w:r>
          </w:p>
        </w:tc>
        <w:tc>
          <w:tcPr>
            <w:tcW w:w="7087" w:type="dxa"/>
            <w:tcBorders>
              <w:top w:val="single" w:sz="4" w:space="0" w:color="auto"/>
              <w:left w:val="single" w:sz="4" w:space="0" w:color="auto"/>
              <w:bottom w:val="single" w:sz="4" w:space="0" w:color="auto"/>
              <w:right w:val="single" w:sz="4" w:space="0" w:color="auto"/>
            </w:tcBorders>
          </w:tcPr>
          <w:p w14:paraId="74A4F5A6" w14:textId="77777777" w:rsidR="008A0916" w:rsidRPr="008A0916" w:rsidRDefault="008A0916" w:rsidP="008A0916">
            <w:pPr>
              <w:spacing w:before="60" w:after="60"/>
              <w:rPr>
                <w:rFonts w:ascii="Arial" w:hAnsi="Arial"/>
                <w:b/>
                <w:bCs/>
                <w:iCs/>
                <w:sz w:val="20"/>
                <w:szCs w:val="20"/>
              </w:rPr>
            </w:pPr>
          </w:p>
        </w:tc>
      </w:tr>
      <w:tr w:rsidR="008A0916" w:rsidRPr="008A0916" w14:paraId="6235A40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40966941"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550A778" w14:textId="77777777" w:rsidR="008A0916" w:rsidRPr="008A0916" w:rsidRDefault="008A0916" w:rsidP="008A0916">
            <w:pPr>
              <w:spacing w:before="60" w:after="60"/>
              <w:rPr>
                <w:rFonts w:ascii="Arial" w:hAnsi="Arial"/>
                <w:b/>
                <w:bCs/>
                <w:iCs/>
                <w:sz w:val="20"/>
                <w:szCs w:val="20"/>
              </w:rPr>
            </w:pPr>
          </w:p>
        </w:tc>
      </w:tr>
      <w:tr w:rsidR="008A0916" w:rsidRPr="008A0916" w14:paraId="3BA54615" w14:textId="77777777" w:rsidTr="000844FD">
        <w:tc>
          <w:tcPr>
            <w:tcW w:w="2694" w:type="dxa"/>
            <w:tcBorders>
              <w:top w:val="single" w:sz="4" w:space="0" w:color="auto"/>
              <w:left w:val="single" w:sz="4" w:space="0" w:color="auto"/>
              <w:bottom w:val="single" w:sz="4" w:space="0" w:color="auto"/>
              <w:right w:val="single" w:sz="4" w:space="0" w:color="auto"/>
            </w:tcBorders>
          </w:tcPr>
          <w:p w14:paraId="3EE25691"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C1FD118" w14:textId="77777777" w:rsidR="008A0916" w:rsidRPr="008A0916" w:rsidRDefault="008A0916" w:rsidP="008A0916">
            <w:pPr>
              <w:spacing w:before="60" w:after="60"/>
              <w:rPr>
                <w:rFonts w:ascii="Arial" w:hAnsi="Arial"/>
                <w:b/>
                <w:bCs/>
                <w:iCs/>
                <w:sz w:val="20"/>
                <w:szCs w:val="20"/>
              </w:rPr>
            </w:pPr>
          </w:p>
        </w:tc>
      </w:tr>
      <w:tr w:rsidR="008A0916" w:rsidRPr="008A0916" w14:paraId="48924C74" w14:textId="77777777" w:rsidTr="000844FD">
        <w:tc>
          <w:tcPr>
            <w:tcW w:w="2694" w:type="dxa"/>
            <w:tcBorders>
              <w:top w:val="single" w:sz="4" w:space="0" w:color="auto"/>
              <w:left w:val="single" w:sz="4" w:space="0" w:color="auto"/>
              <w:bottom w:val="single" w:sz="4" w:space="0" w:color="auto"/>
              <w:right w:val="single" w:sz="4" w:space="0" w:color="auto"/>
            </w:tcBorders>
          </w:tcPr>
          <w:p w14:paraId="4E7E6E97"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3658453" w14:textId="77777777" w:rsidR="008A0916" w:rsidRPr="008A0916" w:rsidRDefault="008A0916" w:rsidP="008A0916">
            <w:pPr>
              <w:spacing w:before="60" w:after="60"/>
              <w:rPr>
                <w:rFonts w:ascii="Arial" w:hAnsi="Arial"/>
                <w:b/>
                <w:bCs/>
                <w:iCs/>
                <w:sz w:val="20"/>
                <w:szCs w:val="20"/>
              </w:rPr>
            </w:pPr>
          </w:p>
        </w:tc>
      </w:tr>
      <w:tr w:rsidR="008A0916" w:rsidRPr="008A0916" w14:paraId="7E5958B1" w14:textId="77777777" w:rsidTr="000844FD">
        <w:tc>
          <w:tcPr>
            <w:tcW w:w="2694" w:type="dxa"/>
            <w:tcBorders>
              <w:top w:val="single" w:sz="4" w:space="0" w:color="auto"/>
              <w:left w:val="single" w:sz="4" w:space="0" w:color="auto"/>
              <w:bottom w:val="single" w:sz="4" w:space="0" w:color="auto"/>
              <w:right w:val="single" w:sz="4" w:space="0" w:color="auto"/>
            </w:tcBorders>
          </w:tcPr>
          <w:p w14:paraId="2F8BD1FD"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2039434" w14:textId="77777777" w:rsidR="008A0916" w:rsidRPr="008A0916" w:rsidRDefault="008A0916" w:rsidP="008A0916">
            <w:pPr>
              <w:spacing w:before="60" w:after="60"/>
              <w:rPr>
                <w:rFonts w:ascii="Arial" w:hAnsi="Arial"/>
                <w:b/>
                <w:bCs/>
                <w:iCs/>
                <w:sz w:val="20"/>
                <w:szCs w:val="20"/>
              </w:rPr>
            </w:pPr>
          </w:p>
        </w:tc>
      </w:tr>
      <w:tr w:rsidR="008A0916" w:rsidRPr="008A0916" w14:paraId="7C1453DB" w14:textId="77777777" w:rsidTr="000844FD">
        <w:tc>
          <w:tcPr>
            <w:tcW w:w="2694" w:type="dxa"/>
            <w:tcBorders>
              <w:top w:val="single" w:sz="4" w:space="0" w:color="auto"/>
              <w:left w:val="single" w:sz="4" w:space="0" w:color="auto"/>
              <w:bottom w:val="single" w:sz="4" w:space="0" w:color="auto"/>
              <w:right w:val="single" w:sz="4" w:space="0" w:color="auto"/>
            </w:tcBorders>
          </w:tcPr>
          <w:p w14:paraId="44AC7B48"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8025219" w14:textId="77777777" w:rsidR="008A0916" w:rsidRPr="008A0916" w:rsidRDefault="008A0916" w:rsidP="008A0916">
            <w:pPr>
              <w:spacing w:before="60" w:after="60"/>
              <w:rPr>
                <w:rFonts w:ascii="Arial" w:hAnsi="Arial"/>
                <w:b/>
                <w:bCs/>
                <w:iCs/>
                <w:sz w:val="20"/>
                <w:szCs w:val="20"/>
              </w:rPr>
            </w:pPr>
          </w:p>
        </w:tc>
      </w:tr>
      <w:tr w:rsidR="008A0916" w:rsidRPr="008A0916" w14:paraId="31777153" w14:textId="77777777" w:rsidTr="000844FD">
        <w:tc>
          <w:tcPr>
            <w:tcW w:w="2694" w:type="dxa"/>
            <w:tcBorders>
              <w:top w:val="single" w:sz="4" w:space="0" w:color="auto"/>
              <w:left w:val="single" w:sz="4" w:space="0" w:color="auto"/>
              <w:bottom w:val="single" w:sz="4" w:space="0" w:color="auto"/>
              <w:right w:val="single" w:sz="4" w:space="0" w:color="auto"/>
            </w:tcBorders>
          </w:tcPr>
          <w:p w14:paraId="32E20367"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3A95039" w14:textId="77777777" w:rsidR="008A0916" w:rsidRPr="008A0916" w:rsidRDefault="008A0916" w:rsidP="008A0916">
            <w:pPr>
              <w:spacing w:before="60" w:after="60"/>
              <w:rPr>
                <w:rFonts w:ascii="Arial" w:hAnsi="Arial"/>
                <w:b/>
                <w:bCs/>
                <w:iCs/>
                <w:sz w:val="20"/>
                <w:szCs w:val="20"/>
              </w:rPr>
            </w:pPr>
          </w:p>
        </w:tc>
      </w:tr>
      <w:tr w:rsidR="008A0916" w:rsidRPr="008A0916" w14:paraId="3222699E" w14:textId="77777777" w:rsidTr="000844FD">
        <w:tc>
          <w:tcPr>
            <w:tcW w:w="2694" w:type="dxa"/>
            <w:tcBorders>
              <w:top w:val="single" w:sz="4" w:space="0" w:color="auto"/>
              <w:left w:val="single" w:sz="4" w:space="0" w:color="auto"/>
              <w:bottom w:val="single" w:sz="4" w:space="0" w:color="auto"/>
              <w:right w:val="single" w:sz="4" w:space="0" w:color="auto"/>
            </w:tcBorders>
          </w:tcPr>
          <w:p w14:paraId="4E435617"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84AA180" w14:textId="77777777" w:rsidR="008A0916" w:rsidRPr="008A0916" w:rsidRDefault="008A0916" w:rsidP="008A0916">
            <w:pPr>
              <w:spacing w:before="60" w:after="60"/>
              <w:rPr>
                <w:rFonts w:ascii="Arial" w:hAnsi="Arial"/>
                <w:b/>
                <w:bCs/>
                <w:iCs/>
                <w:sz w:val="20"/>
                <w:szCs w:val="20"/>
              </w:rPr>
            </w:pPr>
          </w:p>
        </w:tc>
      </w:tr>
      <w:tr w:rsidR="008A0916" w:rsidRPr="008A0916" w14:paraId="7F6EE359" w14:textId="77777777" w:rsidTr="000844FD">
        <w:tc>
          <w:tcPr>
            <w:tcW w:w="2694" w:type="dxa"/>
            <w:tcBorders>
              <w:top w:val="single" w:sz="4" w:space="0" w:color="auto"/>
              <w:left w:val="single" w:sz="4" w:space="0" w:color="auto"/>
              <w:bottom w:val="single" w:sz="4" w:space="0" w:color="auto"/>
              <w:right w:val="single" w:sz="4" w:space="0" w:color="auto"/>
            </w:tcBorders>
          </w:tcPr>
          <w:p w14:paraId="6D3A9C20"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C846DA2" w14:textId="77777777" w:rsidR="008A0916" w:rsidRPr="008A0916" w:rsidRDefault="008A0916" w:rsidP="008A0916">
            <w:pPr>
              <w:spacing w:before="60" w:after="60"/>
              <w:rPr>
                <w:rFonts w:ascii="Arial" w:hAnsi="Arial"/>
                <w:b/>
                <w:bCs/>
                <w:iCs/>
                <w:sz w:val="20"/>
                <w:szCs w:val="20"/>
              </w:rPr>
            </w:pPr>
          </w:p>
        </w:tc>
      </w:tr>
      <w:tr w:rsidR="008A0916" w:rsidRPr="008A0916" w14:paraId="45539E8E" w14:textId="77777777" w:rsidTr="000844FD">
        <w:tc>
          <w:tcPr>
            <w:tcW w:w="2694" w:type="dxa"/>
            <w:tcBorders>
              <w:top w:val="single" w:sz="4" w:space="0" w:color="auto"/>
              <w:left w:val="single" w:sz="4" w:space="0" w:color="auto"/>
              <w:bottom w:val="single" w:sz="4" w:space="0" w:color="auto"/>
              <w:right w:val="single" w:sz="4" w:space="0" w:color="auto"/>
            </w:tcBorders>
          </w:tcPr>
          <w:p w14:paraId="5C14C524"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3DBE101"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33F69A75"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74599C3B" w14:textId="77777777" w:rsidTr="000844FD">
        <w:tc>
          <w:tcPr>
            <w:tcW w:w="2694" w:type="dxa"/>
            <w:tcBorders>
              <w:top w:val="single" w:sz="4" w:space="0" w:color="auto"/>
              <w:left w:val="single" w:sz="4" w:space="0" w:color="auto"/>
              <w:bottom w:val="single" w:sz="4" w:space="0" w:color="auto"/>
              <w:right w:val="single" w:sz="4" w:space="0" w:color="auto"/>
            </w:tcBorders>
          </w:tcPr>
          <w:p w14:paraId="1690516C" w14:textId="77777777" w:rsidR="008A0916" w:rsidRPr="008A0916" w:rsidRDefault="008A0916" w:rsidP="008A0916">
            <w:pPr>
              <w:rPr>
                <w:rFonts w:ascii="Arial" w:hAnsi="Arial"/>
                <w:b/>
                <w:bCs/>
                <w:i/>
                <w:iCs/>
              </w:rPr>
            </w:pPr>
            <w:r w:rsidRPr="008A0916">
              <w:rPr>
                <w:rFonts w:ascii="Arial" w:hAnsi="Arial"/>
                <w:b/>
                <w:bCs/>
                <w:i/>
                <w:iCs/>
              </w:rPr>
              <w:t>Naziv referenčnega projekta 2 iz točke 2.1.</w:t>
            </w:r>
          </w:p>
        </w:tc>
        <w:tc>
          <w:tcPr>
            <w:tcW w:w="7087" w:type="dxa"/>
            <w:tcBorders>
              <w:top w:val="single" w:sz="4" w:space="0" w:color="auto"/>
              <w:left w:val="single" w:sz="4" w:space="0" w:color="auto"/>
              <w:bottom w:val="single" w:sz="4" w:space="0" w:color="auto"/>
              <w:right w:val="single" w:sz="4" w:space="0" w:color="auto"/>
            </w:tcBorders>
          </w:tcPr>
          <w:p w14:paraId="39906AAF" w14:textId="77777777" w:rsidR="008A0916" w:rsidRPr="008A0916" w:rsidRDefault="008A0916" w:rsidP="008A0916">
            <w:pPr>
              <w:spacing w:before="60" w:after="60"/>
              <w:rPr>
                <w:rFonts w:ascii="Arial" w:hAnsi="Arial"/>
                <w:b/>
                <w:bCs/>
                <w:iCs/>
                <w:sz w:val="20"/>
                <w:szCs w:val="20"/>
              </w:rPr>
            </w:pPr>
          </w:p>
        </w:tc>
      </w:tr>
      <w:tr w:rsidR="008A0916" w:rsidRPr="008A0916" w14:paraId="632958F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CCB696A"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97C33B" w14:textId="77777777" w:rsidR="008A0916" w:rsidRPr="008A0916" w:rsidRDefault="008A0916" w:rsidP="008A0916">
            <w:pPr>
              <w:spacing w:before="60" w:after="60"/>
              <w:rPr>
                <w:rFonts w:ascii="Arial" w:hAnsi="Arial"/>
                <w:b/>
                <w:bCs/>
                <w:iCs/>
                <w:sz w:val="20"/>
                <w:szCs w:val="20"/>
              </w:rPr>
            </w:pPr>
          </w:p>
        </w:tc>
      </w:tr>
      <w:tr w:rsidR="008A0916" w:rsidRPr="008A0916" w14:paraId="310BE506" w14:textId="77777777" w:rsidTr="000844FD">
        <w:tc>
          <w:tcPr>
            <w:tcW w:w="2694" w:type="dxa"/>
            <w:tcBorders>
              <w:top w:val="single" w:sz="4" w:space="0" w:color="auto"/>
              <w:left w:val="single" w:sz="4" w:space="0" w:color="auto"/>
              <w:bottom w:val="single" w:sz="4" w:space="0" w:color="auto"/>
              <w:right w:val="single" w:sz="4" w:space="0" w:color="auto"/>
            </w:tcBorders>
          </w:tcPr>
          <w:p w14:paraId="4447E8B5"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5B738D4" w14:textId="77777777" w:rsidR="008A0916" w:rsidRPr="008A0916" w:rsidRDefault="008A0916" w:rsidP="008A0916">
            <w:pPr>
              <w:spacing w:before="60" w:after="60"/>
              <w:rPr>
                <w:rFonts w:ascii="Arial" w:hAnsi="Arial"/>
                <w:b/>
                <w:bCs/>
                <w:iCs/>
                <w:sz w:val="20"/>
                <w:szCs w:val="20"/>
              </w:rPr>
            </w:pPr>
          </w:p>
        </w:tc>
      </w:tr>
      <w:tr w:rsidR="008A0916" w:rsidRPr="008A0916" w14:paraId="4DD2959E" w14:textId="77777777" w:rsidTr="000844FD">
        <w:tc>
          <w:tcPr>
            <w:tcW w:w="2694" w:type="dxa"/>
            <w:tcBorders>
              <w:top w:val="single" w:sz="4" w:space="0" w:color="auto"/>
              <w:left w:val="single" w:sz="4" w:space="0" w:color="auto"/>
              <w:bottom w:val="single" w:sz="4" w:space="0" w:color="auto"/>
              <w:right w:val="single" w:sz="4" w:space="0" w:color="auto"/>
            </w:tcBorders>
          </w:tcPr>
          <w:p w14:paraId="305DE003"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 xml:space="preserve">ime in </w:t>
            </w:r>
            <w:r w:rsidRPr="008A0916">
              <w:rPr>
                <w:rFonts w:ascii="Arial" w:hAnsi="Arial"/>
                <w:i/>
                <w:iCs/>
                <w:sz w:val="16"/>
                <w:szCs w:val="16"/>
              </w:rPr>
              <w:lastRenderedPageBreak/>
              <w:t>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C679BD9" w14:textId="77777777" w:rsidR="008A0916" w:rsidRPr="008A0916" w:rsidRDefault="008A0916" w:rsidP="008A0916">
            <w:pPr>
              <w:spacing w:before="60" w:after="60"/>
              <w:rPr>
                <w:rFonts w:ascii="Arial" w:hAnsi="Arial"/>
                <w:b/>
                <w:bCs/>
                <w:iCs/>
                <w:sz w:val="20"/>
                <w:szCs w:val="20"/>
              </w:rPr>
            </w:pPr>
          </w:p>
        </w:tc>
      </w:tr>
      <w:tr w:rsidR="008A0916" w:rsidRPr="008A0916" w14:paraId="050C6EE0" w14:textId="77777777" w:rsidTr="000844FD">
        <w:tc>
          <w:tcPr>
            <w:tcW w:w="2694" w:type="dxa"/>
            <w:tcBorders>
              <w:top w:val="single" w:sz="4" w:space="0" w:color="auto"/>
              <w:left w:val="single" w:sz="4" w:space="0" w:color="auto"/>
              <w:bottom w:val="single" w:sz="4" w:space="0" w:color="auto"/>
              <w:right w:val="single" w:sz="4" w:space="0" w:color="auto"/>
            </w:tcBorders>
          </w:tcPr>
          <w:p w14:paraId="22C2BAAC"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3801E05" w14:textId="77777777" w:rsidR="008A0916" w:rsidRPr="008A0916" w:rsidRDefault="008A0916" w:rsidP="008A0916">
            <w:pPr>
              <w:spacing w:before="60" w:after="60"/>
              <w:rPr>
                <w:rFonts w:ascii="Arial" w:hAnsi="Arial"/>
                <w:b/>
                <w:bCs/>
                <w:iCs/>
                <w:sz w:val="20"/>
                <w:szCs w:val="20"/>
              </w:rPr>
            </w:pPr>
          </w:p>
        </w:tc>
      </w:tr>
      <w:tr w:rsidR="008A0916" w:rsidRPr="008A0916" w14:paraId="67D8CC76" w14:textId="77777777" w:rsidTr="000844FD">
        <w:tc>
          <w:tcPr>
            <w:tcW w:w="2694" w:type="dxa"/>
            <w:tcBorders>
              <w:top w:val="single" w:sz="4" w:space="0" w:color="auto"/>
              <w:left w:val="single" w:sz="4" w:space="0" w:color="auto"/>
              <w:bottom w:val="single" w:sz="4" w:space="0" w:color="auto"/>
              <w:right w:val="single" w:sz="4" w:space="0" w:color="auto"/>
            </w:tcBorders>
          </w:tcPr>
          <w:p w14:paraId="49063EAC"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F9F2846" w14:textId="77777777" w:rsidR="008A0916" w:rsidRPr="008A0916" w:rsidRDefault="008A0916" w:rsidP="008A0916">
            <w:pPr>
              <w:spacing w:before="60" w:after="60"/>
              <w:rPr>
                <w:rFonts w:ascii="Arial" w:hAnsi="Arial"/>
                <w:b/>
                <w:bCs/>
                <w:iCs/>
                <w:sz w:val="20"/>
                <w:szCs w:val="20"/>
              </w:rPr>
            </w:pPr>
          </w:p>
        </w:tc>
      </w:tr>
      <w:tr w:rsidR="008A0916" w:rsidRPr="008A0916" w14:paraId="51E3DD0E" w14:textId="77777777" w:rsidTr="000844FD">
        <w:tc>
          <w:tcPr>
            <w:tcW w:w="2694" w:type="dxa"/>
            <w:tcBorders>
              <w:top w:val="single" w:sz="4" w:space="0" w:color="auto"/>
              <w:left w:val="single" w:sz="4" w:space="0" w:color="auto"/>
              <w:bottom w:val="single" w:sz="4" w:space="0" w:color="auto"/>
              <w:right w:val="single" w:sz="4" w:space="0" w:color="auto"/>
            </w:tcBorders>
          </w:tcPr>
          <w:p w14:paraId="0328AC34"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A62F87E" w14:textId="77777777" w:rsidR="008A0916" w:rsidRPr="008A0916" w:rsidRDefault="008A0916" w:rsidP="008A0916">
            <w:pPr>
              <w:spacing w:before="60" w:after="60"/>
              <w:rPr>
                <w:rFonts w:ascii="Arial" w:hAnsi="Arial"/>
                <w:b/>
                <w:bCs/>
                <w:iCs/>
                <w:sz w:val="20"/>
                <w:szCs w:val="20"/>
              </w:rPr>
            </w:pPr>
          </w:p>
        </w:tc>
      </w:tr>
      <w:tr w:rsidR="008A0916" w:rsidRPr="008A0916" w14:paraId="115A7BA7" w14:textId="77777777" w:rsidTr="000844FD">
        <w:tc>
          <w:tcPr>
            <w:tcW w:w="2694" w:type="dxa"/>
            <w:tcBorders>
              <w:top w:val="single" w:sz="4" w:space="0" w:color="auto"/>
              <w:left w:val="single" w:sz="4" w:space="0" w:color="auto"/>
              <w:bottom w:val="single" w:sz="4" w:space="0" w:color="auto"/>
              <w:right w:val="single" w:sz="4" w:space="0" w:color="auto"/>
            </w:tcBorders>
          </w:tcPr>
          <w:p w14:paraId="2DA4466B"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22E32AB" w14:textId="77777777" w:rsidR="008A0916" w:rsidRPr="008A0916" w:rsidRDefault="008A0916" w:rsidP="008A0916">
            <w:pPr>
              <w:spacing w:before="60" w:after="60"/>
              <w:rPr>
                <w:rFonts w:ascii="Arial" w:hAnsi="Arial"/>
                <w:b/>
                <w:bCs/>
                <w:iCs/>
                <w:sz w:val="20"/>
                <w:szCs w:val="20"/>
              </w:rPr>
            </w:pPr>
          </w:p>
        </w:tc>
      </w:tr>
      <w:tr w:rsidR="008A0916" w:rsidRPr="008A0916" w14:paraId="3A6C1251" w14:textId="77777777" w:rsidTr="000844FD">
        <w:tc>
          <w:tcPr>
            <w:tcW w:w="2694" w:type="dxa"/>
            <w:tcBorders>
              <w:top w:val="single" w:sz="4" w:space="0" w:color="auto"/>
              <w:left w:val="single" w:sz="4" w:space="0" w:color="auto"/>
              <w:bottom w:val="single" w:sz="4" w:space="0" w:color="auto"/>
              <w:right w:val="single" w:sz="4" w:space="0" w:color="auto"/>
            </w:tcBorders>
          </w:tcPr>
          <w:p w14:paraId="57466B9E"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39B5DD8" w14:textId="77777777" w:rsidR="008A0916" w:rsidRPr="008A0916" w:rsidRDefault="008A0916" w:rsidP="008A0916">
            <w:pPr>
              <w:spacing w:before="60" w:after="60"/>
              <w:rPr>
                <w:rFonts w:ascii="Arial" w:hAnsi="Arial"/>
                <w:b/>
                <w:bCs/>
                <w:iCs/>
                <w:sz w:val="20"/>
                <w:szCs w:val="20"/>
              </w:rPr>
            </w:pPr>
          </w:p>
        </w:tc>
      </w:tr>
      <w:tr w:rsidR="008A0916" w:rsidRPr="008A0916" w14:paraId="1017182D" w14:textId="77777777" w:rsidTr="000844FD">
        <w:tc>
          <w:tcPr>
            <w:tcW w:w="2694" w:type="dxa"/>
            <w:tcBorders>
              <w:top w:val="single" w:sz="4" w:space="0" w:color="auto"/>
              <w:left w:val="single" w:sz="4" w:space="0" w:color="auto"/>
              <w:bottom w:val="single" w:sz="4" w:space="0" w:color="auto"/>
              <w:right w:val="single" w:sz="4" w:space="0" w:color="auto"/>
            </w:tcBorders>
          </w:tcPr>
          <w:p w14:paraId="5F078803"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EF9CC15"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10721F4"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5699FF6E" w14:textId="77777777" w:rsidTr="000844FD">
        <w:tc>
          <w:tcPr>
            <w:tcW w:w="2694" w:type="dxa"/>
            <w:tcBorders>
              <w:top w:val="single" w:sz="4" w:space="0" w:color="auto"/>
              <w:left w:val="single" w:sz="4" w:space="0" w:color="auto"/>
              <w:bottom w:val="single" w:sz="4" w:space="0" w:color="auto"/>
              <w:right w:val="single" w:sz="4" w:space="0" w:color="auto"/>
            </w:tcBorders>
          </w:tcPr>
          <w:p w14:paraId="69AE82E7" w14:textId="77777777" w:rsidR="008A0916" w:rsidRPr="008A0916" w:rsidRDefault="008A0916" w:rsidP="008A0916">
            <w:pPr>
              <w:rPr>
                <w:rFonts w:ascii="Arial" w:hAnsi="Arial"/>
                <w:b/>
                <w:bCs/>
                <w:i/>
                <w:iCs/>
              </w:rPr>
            </w:pPr>
            <w:r w:rsidRPr="008A0916">
              <w:rPr>
                <w:rFonts w:ascii="Arial" w:hAnsi="Arial"/>
                <w:b/>
                <w:bCs/>
                <w:i/>
                <w:iCs/>
              </w:rPr>
              <w:t>Naziv referenčnega projekta 1 iz točke 2.2</w:t>
            </w:r>
          </w:p>
        </w:tc>
        <w:tc>
          <w:tcPr>
            <w:tcW w:w="7087" w:type="dxa"/>
            <w:tcBorders>
              <w:top w:val="single" w:sz="4" w:space="0" w:color="auto"/>
              <w:left w:val="single" w:sz="4" w:space="0" w:color="auto"/>
              <w:bottom w:val="single" w:sz="4" w:space="0" w:color="auto"/>
              <w:right w:val="single" w:sz="4" w:space="0" w:color="auto"/>
            </w:tcBorders>
          </w:tcPr>
          <w:p w14:paraId="66E0BC05" w14:textId="77777777" w:rsidR="008A0916" w:rsidRPr="008A0916" w:rsidRDefault="008A0916" w:rsidP="008A0916">
            <w:pPr>
              <w:spacing w:before="60" w:after="60"/>
              <w:rPr>
                <w:rFonts w:ascii="Arial" w:hAnsi="Arial"/>
                <w:b/>
                <w:bCs/>
                <w:iCs/>
                <w:sz w:val="20"/>
                <w:szCs w:val="20"/>
              </w:rPr>
            </w:pPr>
          </w:p>
        </w:tc>
      </w:tr>
      <w:tr w:rsidR="008A0916" w:rsidRPr="008A0916" w14:paraId="5A9DBDB5"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CE90336"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22D302B" w14:textId="77777777" w:rsidR="008A0916" w:rsidRPr="008A0916" w:rsidRDefault="008A0916" w:rsidP="008A0916">
            <w:pPr>
              <w:spacing w:before="60" w:after="60"/>
              <w:rPr>
                <w:rFonts w:ascii="Arial" w:hAnsi="Arial"/>
                <w:b/>
                <w:bCs/>
                <w:iCs/>
                <w:sz w:val="20"/>
                <w:szCs w:val="20"/>
              </w:rPr>
            </w:pPr>
          </w:p>
        </w:tc>
      </w:tr>
      <w:tr w:rsidR="008A0916" w:rsidRPr="008A0916" w14:paraId="42E97B10" w14:textId="77777777" w:rsidTr="000844FD">
        <w:tc>
          <w:tcPr>
            <w:tcW w:w="2694" w:type="dxa"/>
            <w:tcBorders>
              <w:top w:val="single" w:sz="4" w:space="0" w:color="auto"/>
              <w:left w:val="single" w:sz="4" w:space="0" w:color="auto"/>
              <w:bottom w:val="single" w:sz="4" w:space="0" w:color="auto"/>
              <w:right w:val="single" w:sz="4" w:space="0" w:color="auto"/>
            </w:tcBorders>
          </w:tcPr>
          <w:p w14:paraId="7083ABA8"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65D433F" w14:textId="77777777" w:rsidR="008A0916" w:rsidRPr="008A0916" w:rsidRDefault="008A0916" w:rsidP="008A0916">
            <w:pPr>
              <w:spacing w:before="60" w:after="60"/>
              <w:rPr>
                <w:rFonts w:ascii="Arial" w:hAnsi="Arial"/>
                <w:b/>
                <w:bCs/>
                <w:iCs/>
                <w:sz w:val="20"/>
                <w:szCs w:val="20"/>
              </w:rPr>
            </w:pPr>
          </w:p>
        </w:tc>
      </w:tr>
      <w:tr w:rsidR="008A0916" w:rsidRPr="008A0916" w14:paraId="09930B9C" w14:textId="77777777" w:rsidTr="000844FD">
        <w:tc>
          <w:tcPr>
            <w:tcW w:w="2694" w:type="dxa"/>
            <w:tcBorders>
              <w:top w:val="single" w:sz="4" w:space="0" w:color="auto"/>
              <w:left w:val="single" w:sz="4" w:space="0" w:color="auto"/>
              <w:bottom w:val="single" w:sz="4" w:space="0" w:color="auto"/>
              <w:right w:val="single" w:sz="4" w:space="0" w:color="auto"/>
            </w:tcBorders>
          </w:tcPr>
          <w:p w14:paraId="1222F0FA"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1836A54" w14:textId="77777777" w:rsidR="008A0916" w:rsidRPr="008A0916" w:rsidRDefault="008A0916" w:rsidP="008A0916">
            <w:pPr>
              <w:spacing w:before="60" w:after="60"/>
              <w:rPr>
                <w:rFonts w:ascii="Arial" w:hAnsi="Arial"/>
                <w:b/>
                <w:bCs/>
                <w:iCs/>
                <w:sz w:val="20"/>
                <w:szCs w:val="20"/>
              </w:rPr>
            </w:pPr>
          </w:p>
        </w:tc>
      </w:tr>
      <w:tr w:rsidR="008A0916" w:rsidRPr="008A0916" w14:paraId="2FD9A3B6" w14:textId="77777777" w:rsidTr="000844FD">
        <w:tc>
          <w:tcPr>
            <w:tcW w:w="2694" w:type="dxa"/>
            <w:tcBorders>
              <w:top w:val="single" w:sz="4" w:space="0" w:color="auto"/>
              <w:left w:val="single" w:sz="4" w:space="0" w:color="auto"/>
              <w:bottom w:val="single" w:sz="4" w:space="0" w:color="auto"/>
              <w:right w:val="single" w:sz="4" w:space="0" w:color="auto"/>
            </w:tcBorders>
          </w:tcPr>
          <w:p w14:paraId="69311325"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AB86A7B" w14:textId="77777777" w:rsidR="008A0916" w:rsidRPr="008A0916" w:rsidRDefault="008A0916" w:rsidP="008A0916">
            <w:pPr>
              <w:spacing w:before="60" w:after="60"/>
              <w:rPr>
                <w:rFonts w:ascii="Arial" w:hAnsi="Arial"/>
                <w:b/>
                <w:bCs/>
                <w:iCs/>
                <w:sz w:val="20"/>
                <w:szCs w:val="20"/>
              </w:rPr>
            </w:pPr>
          </w:p>
        </w:tc>
      </w:tr>
      <w:tr w:rsidR="008A0916" w:rsidRPr="008A0916" w14:paraId="73AE972E" w14:textId="77777777" w:rsidTr="000844FD">
        <w:tc>
          <w:tcPr>
            <w:tcW w:w="2694" w:type="dxa"/>
            <w:tcBorders>
              <w:top w:val="single" w:sz="4" w:space="0" w:color="auto"/>
              <w:left w:val="single" w:sz="4" w:space="0" w:color="auto"/>
              <w:bottom w:val="single" w:sz="4" w:space="0" w:color="auto"/>
              <w:right w:val="single" w:sz="4" w:space="0" w:color="auto"/>
            </w:tcBorders>
          </w:tcPr>
          <w:p w14:paraId="4B6A4B58"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7D93AB9" w14:textId="77777777" w:rsidR="008A0916" w:rsidRPr="008A0916" w:rsidRDefault="008A0916" w:rsidP="008A0916">
            <w:pPr>
              <w:spacing w:before="60" w:after="60"/>
              <w:rPr>
                <w:rFonts w:ascii="Arial" w:hAnsi="Arial"/>
                <w:b/>
                <w:bCs/>
                <w:iCs/>
                <w:sz w:val="20"/>
                <w:szCs w:val="20"/>
              </w:rPr>
            </w:pPr>
          </w:p>
        </w:tc>
      </w:tr>
      <w:tr w:rsidR="008A0916" w:rsidRPr="008A0916" w14:paraId="4048BF32" w14:textId="77777777" w:rsidTr="000844FD">
        <w:tc>
          <w:tcPr>
            <w:tcW w:w="2694" w:type="dxa"/>
            <w:tcBorders>
              <w:top w:val="single" w:sz="4" w:space="0" w:color="auto"/>
              <w:left w:val="single" w:sz="4" w:space="0" w:color="auto"/>
              <w:bottom w:val="single" w:sz="4" w:space="0" w:color="auto"/>
              <w:right w:val="single" w:sz="4" w:space="0" w:color="auto"/>
            </w:tcBorders>
          </w:tcPr>
          <w:p w14:paraId="0BEAC6F6"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8DF7999" w14:textId="77777777" w:rsidR="008A0916" w:rsidRPr="008A0916" w:rsidRDefault="008A0916" w:rsidP="008A0916">
            <w:pPr>
              <w:spacing w:before="60" w:after="60"/>
              <w:rPr>
                <w:rFonts w:ascii="Arial" w:hAnsi="Arial"/>
                <w:b/>
                <w:bCs/>
                <w:iCs/>
                <w:sz w:val="20"/>
                <w:szCs w:val="20"/>
              </w:rPr>
            </w:pPr>
          </w:p>
        </w:tc>
      </w:tr>
      <w:tr w:rsidR="008A0916" w:rsidRPr="008A0916" w14:paraId="41D8E136" w14:textId="77777777" w:rsidTr="000844FD">
        <w:tc>
          <w:tcPr>
            <w:tcW w:w="2694" w:type="dxa"/>
            <w:tcBorders>
              <w:top w:val="single" w:sz="4" w:space="0" w:color="auto"/>
              <w:left w:val="single" w:sz="4" w:space="0" w:color="auto"/>
              <w:bottom w:val="single" w:sz="4" w:space="0" w:color="auto"/>
              <w:right w:val="single" w:sz="4" w:space="0" w:color="auto"/>
            </w:tcBorders>
          </w:tcPr>
          <w:p w14:paraId="41DBA81F"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22CD87A1" w14:textId="77777777" w:rsidR="008A0916" w:rsidRPr="008A0916" w:rsidRDefault="008A0916" w:rsidP="008A0916">
            <w:pPr>
              <w:spacing w:before="60" w:after="60"/>
              <w:rPr>
                <w:rFonts w:ascii="Arial" w:hAnsi="Arial"/>
                <w:b/>
                <w:bCs/>
                <w:iCs/>
                <w:sz w:val="20"/>
                <w:szCs w:val="20"/>
              </w:rPr>
            </w:pPr>
          </w:p>
        </w:tc>
      </w:tr>
      <w:tr w:rsidR="008A0916" w:rsidRPr="008A0916" w14:paraId="4A20F482" w14:textId="77777777" w:rsidTr="000844FD">
        <w:tc>
          <w:tcPr>
            <w:tcW w:w="2694" w:type="dxa"/>
            <w:tcBorders>
              <w:top w:val="single" w:sz="4" w:space="0" w:color="auto"/>
              <w:left w:val="single" w:sz="4" w:space="0" w:color="auto"/>
              <w:bottom w:val="single" w:sz="4" w:space="0" w:color="auto"/>
              <w:right w:val="single" w:sz="4" w:space="0" w:color="auto"/>
            </w:tcBorders>
          </w:tcPr>
          <w:p w14:paraId="3844B786"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F416087" w14:textId="77777777" w:rsidR="008A0916" w:rsidRPr="008A0916" w:rsidRDefault="008A0916" w:rsidP="008A0916">
            <w:pPr>
              <w:spacing w:before="60" w:after="60"/>
              <w:rPr>
                <w:rFonts w:ascii="Arial" w:hAnsi="Arial"/>
                <w:b/>
                <w:bCs/>
                <w:iCs/>
                <w:sz w:val="20"/>
                <w:szCs w:val="20"/>
              </w:rPr>
            </w:pPr>
          </w:p>
        </w:tc>
      </w:tr>
      <w:tr w:rsidR="008A0916" w:rsidRPr="008A0916" w14:paraId="65EB0300" w14:textId="77777777" w:rsidTr="000844FD">
        <w:tc>
          <w:tcPr>
            <w:tcW w:w="2694" w:type="dxa"/>
            <w:tcBorders>
              <w:top w:val="single" w:sz="4" w:space="0" w:color="auto"/>
              <w:left w:val="single" w:sz="4" w:space="0" w:color="auto"/>
              <w:bottom w:val="single" w:sz="4" w:space="0" w:color="auto"/>
              <w:right w:val="single" w:sz="4" w:space="0" w:color="auto"/>
            </w:tcBorders>
          </w:tcPr>
          <w:p w14:paraId="6D50F46B"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5BD9ADD"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03DEF45D"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45E7A154" w14:textId="77777777" w:rsidTr="000844FD">
        <w:tc>
          <w:tcPr>
            <w:tcW w:w="2694" w:type="dxa"/>
            <w:tcBorders>
              <w:top w:val="single" w:sz="4" w:space="0" w:color="auto"/>
              <w:left w:val="single" w:sz="4" w:space="0" w:color="auto"/>
              <w:bottom w:val="single" w:sz="4" w:space="0" w:color="auto"/>
              <w:right w:val="single" w:sz="4" w:space="0" w:color="auto"/>
            </w:tcBorders>
          </w:tcPr>
          <w:p w14:paraId="1B5153B4" w14:textId="77777777" w:rsidR="008A0916" w:rsidRPr="008A0916" w:rsidRDefault="008A0916" w:rsidP="008A0916">
            <w:pPr>
              <w:rPr>
                <w:rFonts w:ascii="Arial" w:hAnsi="Arial"/>
                <w:b/>
                <w:bCs/>
                <w:i/>
                <w:iCs/>
              </w:rPr>
            </w:pPr>
            <w:r w:rsidRPr="008A0916">
              <w:rPr>
                <w:rFonts w:ascii="Arial" w:hAnsi="Arial"/>
                <w:b/>
                <w:bCs/>
                <w:i/>
                <w:iCs/>
              </w:rPr>
              <w:t>Naziv referenčnega projekta 2 iz točke 2.2</w:t>
            </w:r>
          </w:p>
        </w:tc>
        <w:tc>
          <w:tcPr>
            <w:tcW w:w="7087" w:type="dxa"/>
            <w:tcBorders>
              <w:top w:val="single" w:sz="4" w:space="0" w:color="auto"/>
              <w:left w:val="single" w:sz="4" w:space="0" w:color="auto"/>
              <w:bottom w:val="single" w:sz="4" w:space="0" w:color="auto"/>
              <w:right w:val="single" w:sz="4" w:space="0" w:color="auto"/>
            </w:tcBorders>
          </w:tcPr>
          <w:p w14:paraId="1A04D18C" w14:textId="77777777" w:rsidR="008A0916" w:rsidRPr="008A0916" w:rsidRDefault="008A0916" w:rsidP="008A0916">
            <w:pPr>
              <w:spacing w:before="60" w:after="60"/>
              <w:rPr>
                <w:rFonts w:ascii="Arial" w:hAnsi="Arial"/>
                <w:b/>
                <w:bCs/>
                <w:iCs/>
                <w:sz w:val="20"/>
                <w:szCs w:val="20"/>
              </w:rPr>
            </w:pPr>
          </w:p>
        </w:tc>
      </w:tr>
      <w:tr w:rsidR="008A0916" w:rsidRPr="008A0916" w14:paraId="3CC9848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224F991"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F8718A7" w14:textId="77777777" w:rsidR="008A0916" w:rsidRPr="008A0916" w:rsidRDefault="008A0916" w:rsidP="008A0916">
            <w:pPr>
              <w:spacing w:before="60" w:after="60"/>
              <w:rPr>
                <w:rFonts w:ascii="Arial" w:hAnsi="Arial"/>
                <w:b/>
                <w:bCs/>
                <w:iCs/>
                <w:sz w:val="20"/>
                <w:szCs w:val="20"/>
              </w:rPr>
            </w:pPr>
          </w:p>
        </w:tc>
      </w:tr>
      <w:tr w:rsidR="008A0916" w:rsidRPr="008A0916" w14:paraId="5FD12000" w14:textId="77777777" w:rsidTr="000844FD">
        <w:tc>
          <w:tcPr>
            <w:tcW w:w="2694" w:type="dxa"/>
            <w:tcBorders>
              <w:top w:val="single" w:sz="4" w:space="0" w:color="auto"/>
              <w:left w:val="single" w:sz="4" w:space="0" w:color="auto"/>
              <w:bottom w:val="single" w:sz="4" w:space="0" w:color="auto"/>
              <w:right w:val="single" w:sz="4" w:space="0" w:color="auto"/>
            </w:tcBorders>
          </w:tcPr>
          <w:p w14:paraId="19ED076E" w14:textId="77777777" w:rsidR="008A0916" w:rsidRPr="008A0916" w:rsidRDefault="008A0916" w:rsidP="008A0916">
            <w:pPr>
              <w:rPr>
                <w:rFonts w:ascii="Arial" w:hAnsi="Arial"/>
                <w:i/>
                <w:iCs/>
                <w:sz w:val="20"/>
              </w:rPr>
            </w:pPr>
            <w:r w:rsidRPr="008A0916">
              <w:rPr>
                <w:rFonts w:ascii="Arial" w:hAnsi="Arial"/>
                <w:i/>
                <w:iCs/>
                <w:sz w:val="20"/>
              </w:rPr>
              <w:lastRenderedPageBreak/>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542D423" w14:textId="77777777" w:rsidR="008A0916" w:rsidRPr="008A0916" w:rsidRDefault="008A0916" w:rsidP="008A0916">
            <w:pPr>
              <w:spacing w:before="60" w:after="60"/>
              <w:rPr>
                <w:rFonts w:ascii="Arial" w:hAnsi="Arial"/>
                <w:b/>
                <w:bCs/>
                <w:iCs/>
                <w:sz w:val="20"/>
                <w:szCs w:val="20"/>
              </w:rPr>
            </w:pPr>
          </w:p>
        </w:tc>
      </w:tr>
      <w:tr w:rsidR="008A0916" w:rsidRPr="008A0916" w14:paraId="5C5223C6" w14:textId="77777777" w:rsidTr="000844FD">
        <w:tc>
          <w:tcPr>
            <w:tcW w:w="2694" w:type="dxa"/>
            <w:tcBorders>
              <w:top w:val="single" w:sz="4" w:space="0" w:color="auto"/>
              <w:left w:val="single" w:sz="4" w:space="0" w:color="auto"/>
              <w:bottom w:val="single" w:sz="4" w:space="0" w:color="auto"/>
              <w:right w:val="single" w:sz="4" w:space="0" w:color="auto"/>
            </w:tcBorders>
          </w:tcPr>
          <w:p w14:paraId="74C57F4E"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7B1D556" w14:textId="77777777" w:rsidR="008A0916" w:rsidRPr="008A0916" w:rsidRDefault="008A0916" w:rsidP="008A0916">
            <w:pPr>
              <w:spacing w:before="60" w:after="60"/>
              <w:rPr>
                <w:rFonts w:ascii="Arial" w:hAnsi="Arial"/>
                <w:b/>
                <w:bCs/>
                <w:iCs/>
                <w:sz w:val="20"/>
                <w:szCs w:val="20"/>
              </w:rPr>
            </w:pPr>
          </w:p>
        </w:tc>
      </w:tr>
      <w:tr w:rsidR="008A0916" w:rsidRPr="008A0916" w14:paraId="0D3F096D" w14:textId="77777777" w:rsidTr="000844FD">
        <w:tc>
          <w:tcPr>
            <w:tcW w:w="2694" w:type="dxa"/>
            <w:tcBorders>
              <w:top w:val="single" w:sz="4" w:space="0" w:color="auto"/>
              <w:left w:val="single" w:sz="4" w:space="0" w:color="auto"/>
              <w:bottom w:val="single" w:sz="4" w:space="0" w:color="auto"/>
              <w:right w:val="single" w:sz="4" w:space="0" w:color="auto"/>
            </w:tcBorders>
          </w:tcPr>
          <w:p w14:paraId="56335379"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A161C0E" w14:textId="77777777" w:rsidR="008A0916" w:rsidRPr="008A0916" w:rsidRDefault="008A0916" w:rsidP="008A0916">
            <w:pPr>
              <w:spacing w:before="60" w:after="60"/>
              <w:rPr>
                <w:rFonts w:ascii="Arial" w:hAnsi="Arial"/>
                <w:b/>
                <w:bCs/>
                <w:iCs/>
                <w:sz w:val="20"/>
                <w:szCs w:val="20"/>
              </w:rPr>
            </w:pPr>
          </w:p>
        </w:tc>
      </w:tr>
      <w:tr w:rsidR="008A0916" w:rsidRPr="008A0916" w14:paraId="4F5B1409" w14:textId="77777777" w:rsidTr="000844FD">
        <w:tc>
          <w:tcPr>
            <w:tcW w:w="2694" w:type="dxa"/>
            <w:tcBorders>
              <w:top w:val="single" w:sz="4" w:space="0" w:color="auto"/>
              <w:left w:val="single" w:sz="4" w:space="0" w:color="auto"/>
              <w:bottom w:val="single" w:sz="4" w:space="0" w:color="auto"/>
              <w:right w:val="single" w:sz="4" w:space="0" w:color="auto"/>
            </w:tcBorders>
          </w:tcPr>
          <w:p w14:paraId="465940E3"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91B1755" w14:textId="77777777" w:rsidR="008A0916" w:rsidRPr="008A0916" w:rsidRDefault="008A0916" w:rsidP="008A0916">
            <w:pPr>
              <w:spacing w:before="60" w:after="60"/>
              <w:rPr>
                <w:rFonts w:ascii="Arial" w:hAnsi="Arial"/>
                <w:b/>
                <w:bCs/>
                <w:iCs/>
                <w:sz w:val="20"/>
                <w:szCs w:val="20"/>
              </w:rPr>
            </w:pPr>
          </w:p>
        </w:tc>
      </w:tr>
      <w:tr w:rsidR="008A0916" w:rsidRPr="008A0916" w14:paraId="30FB3123" w14:textId="77777777" w:rsidTr="000844FD">
        <w:tc>
          <w:tcPr>
            <w:tcW w:w="2694" w:type="dxa"/>
            <w:tcBorders>
              <w:top w:val="single" w:sz="4" w:space="0" w:color="auto"/>
              <w:left w:val="single" w:sz="4" w:space="0" w:color="auto"/>
              <w:bottom w:val="single" w:sz="4" w:space="0" w:color="auto"/>
              <w:right w:val="single" w:sz="4" w:space="0" w:color="auto"/>
            </w:tcBorders>
          </w:tcPr>
          <w:p w14:paraId="741C7648"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2F2A045" w14:textId="77777777" w:rsidR="008A0916" w:rsidRPr="008A0916" w:rsidRDefault="008A0916" w:rsidP="008A0916">
            <w:pPr>
              <w:spacing w:before="60" w:after="60"/>
              <w:rPr>
                <w:rFonts w:ascii="Arial" w:hAnsi="Arial"/>
                <w:b/>
                <w:bCs/>
                <w:iCs/>
                <w:sz w:val="20"/>
                <w:szCs w:val="20"/>
              </w:rPr>
            </w:pPr>
          </w:p>
        </w:tc>
      </w:tr>
      <w:tr w:rsidR="008A0916" w:rsidRPr="008A0916" w14:paraId="3E90B275" w14:textId="77777777" w:rsidTr="000844FD">
        <w:tc>
          <w:tcPr>
            <w:tcW w:w="2694" w:type="dxa"/>
            <w:tcBorders>
              <w:top w:val="single" w:sz="4" w:space="0" w:color="auto"/>
              <w:left w:val="single" w:sz="4" w:space="0" w:color="auto"/>
              <w:bottom w:val="single" w:sz="4" w:space="0" w:color="auto"/>
              <w:right w:val="single" w:sz="4" w:space="0" w:color="auto"/>
            </w:tcBorders>
          </w:tcPr>
          <w:p w14:paraId="2F98DCCA"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65B1065" w14:textId="77777777" w:rsidR="008A0916" w:rsidRPr="008A0916" w:rsidRDefault="008A0916" w:rsidP="008A0916">
            <w:pPr>
              <w:spacing w:before="60" w:after="60"/>
              <w:rPr>
                <w:rFonts w:ascii="Arial" w:hAnsi="Arial"/>
                <w:b/>
                <w:bCs/>
                <w:iCs/>
                <w:sz w:val="20"/>
                <w:szCs w:val="20"/>
              </w:rPr>
            </w:pPr>
          </w:p>
        </w:tc>
      </w:tr>
      <w:tr w:rsidR="008A0916" w:rsidRPr="008A0916" w14:paraId="272673B2" w14:textId="77777777" w:rsidTr="000844FD">
        <w:tc>
          <w:tcPr>
            <w:tcW w:w="2694" w:type="dxa"/>
            <w:tcBorders>
              <w:top w:val="single" w:sz="4" w:space="0" w:color="auto"/>
              <w:left w:val="single" w:sz="4" w:space="0" w:color="auto"/>
              <w:bottom w:val="single" w:sz="4" w:space="0" w:color="auto"/>
              <w:right w:val="single" w:sz="4" w:space="0" w:color="auto"/>
            </w:tcBorders>
          </w:tcPr>
          <w:p w14:paraId="501AFC15"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64599B5" w14:textId="77777777" w:rsidR="008A0916" w:rsidRPr="008A0916" w:rsidRDefault="008A0916" w:rsidP="008A0916">
            <w:pPr>
              <w:spacing w:before="60" w:after="60"/>
              <w:rPr>
                <w:rFonts w:ascii="Arial" w:hAnsi="Arial"/>
                <w:b/>
                <w:bCs/>
                <w:iCs/>
                <w:sz w:val="20"/>
                <w:szCs w:val="20"/>
              </w:rPr>
            </w:pPr>
          </w:p>
        </w:tc>
      </w:tr>
      <w:tr w:rsidR="008A0916" w:rsidRPr="008A0916" w14:paraId="40984BC7" w14:textId="77777777" w:rsidTr="000844FD">
        <w:tc>
          <w:tcPr>
            <w:tcW w:w="2694" w:type="dxa"/>
            <w:tcBorders>
              <w:top w:val="single" w:sz="4" w:space="0" w:color="auto"/>
              <w:left w:val="single" w:sz="4" w:space="0" w:color="auto"/>
              <w:bottom w:val="single" w:sz="4" w:space="0" w:color="auto"/>
              <w:right w:val="single" w:sz="4" w:space="0" w:color="auto"/>
            </w:tcBorders>
          </w:tcPr>
          <w:p w14:paraId="09313D52"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10A3B78"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2D9FDB53"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571F487B" w14:textId="77777777" w:rsidTr="000844FD">
        <w:tc>
          <w:tcPr>
            <w:tcW w:w="2694" w:type="dxa"/>
            <w:tcBorders>
              <w:top w:val="single" w:sz="4" w:space="0" w:color="auto"/>
              <w:left w:val="single" w:sz="4" w:space="0" w:color="auto"/>
              <w:bottom w:val="single" w:sz="4" w:space="0" w:color="auto"/>
              <w:right w:val="single" w:sz="4" w:space="0" w:color="auto"/>
            </w:tcBorders>
          </w:tcPr>
          <w:p w14:paraId="68ADC44F" w14:textId="77777777" w:rsidR="008A0916" w:rsidRPr="008A0916" w:rsidRDefault="008A0916" w:rsidP="008A0916">
            <w:pPr>
              <w:rPr>
                <w:rFonts w:ascii="Arial" w:hAnsi="Arial"/>
                <w:b/>
                <w:bCs/>
                <w:i/>
                <w:iCs/>
              </w:rPr>
            </w:pPr>
            <w:r w:rsidRPr="008A0916">
              <w:rPr>
                <w:rFonts w:ascii="Arial" w:hAnsi="Arial"/>
                <w:b/>
                <w:bCs/>
                <w:i/>
                <w:iCs/>
              </w:rPr>
              <w:t>Naziv referenčnega projekta 1 iz točke 2.3</w:t>
            </w:r>
          </w:p>
        </w:tc>
        <w:tc>
          <w:tcPr>
            <w:tcW w:w="7087" w:type="dxa"/>
            <w:tcBorders>
              <w:top w:val="single" w:sz="4" w:space="0" w:color="auto"/>
              <w:left w:val="single" w:sz="4" w:space="0" w:color="auto"/>
              <w:bottom w:val="single" w:sz="4" w:space="0" w:color="auto"/>
              <w:right w:val="single" w:sz="4" w:space="0" w:color="auto"/>
            </w:tcBorders>
          </w:tcPr>
          <w:p w14:paraId="6D50FDA3" w14:textId="77777777" w:rsidR="008A0916" w:rsidRPr="008A0916" w:rsidRDefault="008A0916" w:rsidP="008A0916">
            <w:pPr>
              <w:spacing w:before="60" w:after="60"/>
              <w:rPr>
                <w:rFonts w:ascii="Arial" w:hAnsi="Arial"/>
                <w:b/>
                <w:bCs/>
                <w:iCs/>
                <w:sz w:val="20"/>
                <w:szCs w:val="20"/>
              </w:rPr>
            </w:pPr>
          </w:p>
        </w:tc>
      </w:tr>
      <w:tr w:rsidR="008A0916" w:rsidRPr="008A0916" w14:paraId="4C52A7D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62C70AC"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1EB5618" w14:textId="77777777" w:rsidR="008A0916" w:rsidRPr="008A0916" w:rsidRDefault="008A0916" w:rsidP="008A0916">
            <w:pPr>
              <w:spacing w:before="60" w:after="60"/>
              <w:rPr>
                <w:rFonts w:ascii="Arial" w:hAnsi="Arial"/>
                <w:b/>
                <w:bCs/>
                <w:iCs/>
                <w:sz w:val="20"/>
                <w:szCs w:val="20"/>
              </w:rPr>
            </w:pPr>
          </w:p>
        </w:tc>
      </w:tr>
      <w:tr w:rsidR="008A0916" w:rsidRPr="008A0916" w14:paraId="29030EE0" w14:textId="77777777" w:rsidTr="000844FD">
        <w:tc>
          <w:tcPr>
            <w:tcW w:w="2694" w:type="dxa"/>
            <w:tcBorders>
              <w:top w:val="single" w:sz="4" w:space="0" w:color="auto"/>
              <w:left w:val="single" w:sz="4" w:space="0" w:color="auto"/>
              <w:bottom w:val="single" w:sz="4" w:space="0" w:color="auto"/>
              <w:right w:val="single" w:sz="4" w:space="0" w:color="auto"/>
            </w:tcBorders>
          </w:tcPr>
          <w:p w14:paraId="19FEBEA0"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CE3C4D5" w14:textId="77777777" w:rsidR="008A0916" w:rsidRPr="008A0916" w:rsidRDefault="008A0916" w:rsidP="008A0916">
            <w:pPr>
              <w:spacing w:before="60" w:after="60"/>
              <w:rPr>
                <w:rFonts w:ascii="Arial" w:hAnsi="Arial"/>
                <w:b/>
                <w:bCs/>
                <w:iCs/>
                <w:sz w:val="20"/>
                <w:szCs w:val="20"/>
              </w:rPr>
            </w:pPr>
          </w:p>
        </w:tc>
      </w:tr>
      <w:tr w:rsidR="008A0916" w:rsidRPr="008A0916" w14:paraId="383E6472" w14:textId="77777777" w:rsidTr="000844FD">
        <w:tc>
          <w:tcPr>
            <w:tcW w:w="2694" w:type="dxa"/>
            <w:tcBorders>
              <w:top w:val="single" w:sz="4" w:space="0" w:color="auto"/>
              <w:left w:val="single" w:sz="4" w:space="0" w:color="auto"/>
              <w:bottom w:val="single" w:sz="4" w:space="0" w:color="auto"/>
              <w:right w:val="single" w:sz="4" w:space="0" w:color="auto"/>
            </w:tcBorders>
          </w:tcPr>
          <w:p w14:paraId="755E65A3"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6E1C3F" w14:textId="77777777" w:rsidR="008A0916" w:rsidRPr="008A0916" w:rsidRDefault="008A0916" w:rsidP="008A0916">
            <w:pPr>
              <w:spacing w:before="60" w:after="60"/>
              <w:rPr>
                <w:rFonts w:ascii="Arial" w:hAnsi="Arial"/>
                <w:b/>
                <w:bCs/>
                <w:iCs/>
                <w:sz w:val="20"/>
                <w:szCs w:val="20"/>
              </w:rPr>
            </w:pPr>
          </w:p>
        </w:tc>
      </w:tr>
      <w:tr w:rsidR="008A0916" w:rsidRPr="008A0916" w14:paraId="2AB86BC2" w14:textId="77777777" w:rsidTr="000844FD">
        <w:tc>
          <w:tcPr>
            <w:tcW w:w="2694" w:type="dxa"/>
            <w:tcBorders>
              <w:top w:val="single" w:sz="4" w:space="0" w:color="auto"/>
              <w:left w:val="single" w:sz="4" w:space="0" w:color="auto"/>
              <w:bottom w:val="single" w:sz="4" w:space="0" w:color="auto"/>
              <w:right w:val="single" w:sz="4" w:space="0" w:color="auto"/>
            </w:tcBorders>
          </w:tcPr>
          <w:p w14:paraId="4CA02ECC"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8302998" w14:textId="77777777" w:rsidR="008A0916" w:rsidRPr="008A0916" w:rsidRDefault="008A0916" w:rsidP="008A0916">
            <w:pPr>
              <w:spacing w:before="60" w:after="60"/>
              <w:rPr>
                <w:rFonts w:ascii="Arial" w:hAnsi="Arial"/>
                <w:b/>
                <w:bCs/>
                <w:iCs/>
                <w:sz w:val="20"/>
                <w:szCs w:val="20"/>
              </w:rPr>
            </w:pPr>
          </w:p>
        </w:tc>
      </w:tr>
      <w:tr w:rsidR="008A0916" w:rsidRPr="008A0916" w14:paraId="013E9ABA" w14:textId="77777777" w:rsidTr="000844FD">
        <w:tc>
          <w:tcPr>
            <w:tcW w:w="2694" w:type="dxa"/>
            <w:tcBorders>
              <w:top w:val="single" w:sz="4" w:space="0" w:color="auto"/>
              <w:left w:val="single" w:sz="4" w:space="0" w:color="auto"/>
              <w:bottom w:val="single" w:sz="4" w:space="0" w:color="auto"/>
              <w:right w:val="single" w:sz="4" w:space="0" w:color="auto"/>
            </w:tcBorders>
          </w:tcPr>
          <w:p w14:paraId="000ACC85"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954B207" w14:textId="77777777" w:rsidR="008A0916" w:rsidRPr="008A0916" w:rsidRDefault="008A0916" w:rsidP="008A0916">
            <w:pPr>
              <w:spacing w:before="60" w:after="60"/>
              <w:rPr>
                <w:rFonts w:ascii="Arial" w:hAnsi="Arial"/>
                <w:b/>
                <w:bCs/>
                <w:iCs/>
                <w:sz w:val="20"/>
                <w:szCs w:val="20"/>
              </w:rPr>
            </w:pPr>
          </w:p>
        </w:tc>
      </w:tr>
      <w:tr w:rsidR="008A0916" w:rsidRPr="008A0916" w14:paraId="032B2D11" w14:textId="77777777" w:rsidTr="000844FD">
        <w:tc>
          <w:tcPr>
            <w:tcW w:w="2694" w:type="dxa"/>
            <w:tcBorders>
              <w:top w:val="single" w:sz="4" w:space="0" w:color="auto"/>
              <w:left w:val="single" w:sz="4" w:space="0" w:color="auto"/>
              <w:bottom w:val="single" w:sz="4" w:space="0" w:color="auto"/>
              <w:right w:val="single" w:sz="4" w:space="0" w:color="auto"/>
            </w:tcBorders>
          </w:tcPr>
          <w:p w14:paraId="59C28D10"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7AA8133" w14:textId="77777777" w:rsidR="008A0916" w:rsidRPr="008A0916" w:rsidRDefault="008A0916" w:rsidP="008A0916">
            <w:pPr>
              <w:spacing w:before="60" w:after="60"/>
              <w:rPr>
                <w:rFonts w:ascii="Arial" w:hAnsi="Arial"/>
                <w:b/>
                <w:bCs/>
                <w:iCs/>
                <w:sz w:val="20"/>
                <w:szCs w:val="20"/>
              </w:rPr>
            </w:pPr>
          </w:p>
        </w:tc>
      </w:tr>
      <w:tr w:rsidR="008A0916" w:rsidRPr="008A0916" w14:paraId="05A7EE22" w14:textId="77777777" w:rsidTr="000844FD">
        <w:tc>
          <w:tcPr>
            <w:tcW w:w="2694" w:type="dxa"/>
            <w:tcBorders>
              <w:top w:val="single" w:sz="4" w:space="0" w:color="auto"/>
              <w:left w:val="single" w:sz="4" w:space="0" w:color="auto"/>
              <w:bottom w:val="single" w:sz="4" w:space="0" w:color="auto"/>
              <w:right w:val="single" w:sz="4" w:space="0" w:color="auto"/>
            </w:tcBorders>
          </w:tcPr>
          <w:p w14:paraId="2A6C86BF"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207A0F41" w14:textId="77777777" w:rsidR="008A0916" w:rsidRPr="008A0916" w:rsidRDefault="008A0916" w:rsidP="008A0916">
            <w:pPr>
              <w:spacing w:before="60" w:after="60"/>
              <w:rPr>
                <w:rFonts w:ascii="Arial" w:hAnsi="Arial"/>
                <w:b/>
                <w:bCs/>
                <w:iCs/>
                <w:sz w:val="20"/>
                <w:szCs w:val="20"/>
              </w:rPr>
            </w:pPr>
          </w:p>
        </w:tc>
      </w:tr>
      <w:tr w:rsidR="008A0916" w:rsidRPr="008A0916" w14:paraId="698DA338" w14:textId="77777777" w:rsidTr="000844FD">
        <w:tc>
          <w:tcPr>
            <w:tcW w:w="2694" w:type="dxa"/>
            <w:tcBorders>
              <w:top w:val="single" w:sz="4" w:space="0" w:color="auto"/>
              <w:left w:val="single" w:sz="4" w:space="0" w:color="auto"/>
              <w:bottom w:val="single" w:sz="4" w:space="0" w:color="auto"/>
              <w:right w:val="single" w:sz="4" w:space="0" w:color="auto"/>
            </w:tcBorders>
          </w:tcPr>
          <w:p w14:paraId="166746B3"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3100B49" w14:textId="77777777" w:rsidR="008A0916" w:rsidRPr="008A0916" w:rsidRDefault="008A0916" w:rsidP="008A0916">
            <w:pPr>
              <w:spacing w:before="60" w:after="60"/>
              <w:rPr>
                <w:rFonts w:ascii="Arial" w:hAnsi="Arial"/>
                <w:b/>
                <w:bCs/>
                <w:iCs/>
                <w:sz w:val="20"/>
                <w:szCs w:val="20"/>
              </w:rPr>
            </w:pPr>
          </w:p>
        </w:tc>
      </w:tr>
      <w:tr w:rsidR="008A0916" w:rsidRPr="008A0916" w14:paraId="635A9330" w14:textId="77777777" w:rsidTr="000844FD">
        <w:tc>
          <w:tcPr>
            <w:tcW w:w="2694" w:type="dxa"/>
            <w:tcBorders>
              <w:top w:val="single" w:sz="4" w:space="0" w:color="auto"/>
              <w:left w:val="single" w:sz="4" w:space="0" w:color="auto"/>
              <w:bottom w:val="single" w:sz="4" w:space="0" w:color="auto"/>
              <w:right w:val="single" w:sz="4" w:space="0" w:color="auto"/>
            </w:tcBorders>
          </w:tcPr>
          <w:p w14:paraId="79BB81EB"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97407C3"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24CD7FFE" w14:textId="1361488A" w:rsidR="008A0916" w:rsidRDefault="008A0916" w:rsidP="008A0916"/>
    <w:p w14:paraId="16289EBE"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6F8A4417" w14:textId="77777777" w:rsidTr="000844FD">
        <w:tc>
          <w:tcPr>
            <w:tcW w:w="2694" w:type="dxa"/>
            <w:tcBorders>
              <w:top w:val="single" w:sz="4" w:space="0" w:color="auto"/>
              <w:left w:val="single" w:sz="4" w:space="0" w:color="auto"/>
              <w:bottom w:val="single" w:sz="4" w:space="0" w:color="auto"/>
              <w:right w:val="single" w:sz="4" w:space="0" w:color="auto"/>
            </w:tcBorders>
          </w:tcPr>
          <w:p w14:paraId="7AB3E7CB" w14:textId="77777777" w:rsidR="008A0916" w:rsidRPr="008A0916" w:rsidRDefault="008A0916" w:rsidP="008A0916">
            <w:pPr>
              <w:rPr>
                <w:rFonts w:ascii="Arial" w:hAnsi="Arial"/>
                <w:b/>
                <w:bCs/>
                <w:i/>
                <w:iCs/>
              </w:rPr>
            </w:pPr>
            <w:r w:rsidRPr="008A0916">
              <w:rPr>
                <w:rFonts w:ascii="Arial" w:hAnsi="Arial"/>
                <w:b/>
                <w:bCs/>
                <w:i/>
                <w:iCs/>
              </w:rPr>
              <w:lastRenderedPageBreak/>
              <w:t>Naziv referenčnega projekta 2 iz točke 2.3</w:t>
            </w:r>
          </w:p>
        </w:tc>
        <w:tc>
          <w:tcPr>
            <w:tcW w:w="7087" w:type="dxa"/>
            <w:tcBorders>
              <w:top w:val="single" w:sz="4" w:space="0" w:color="auto"/>
              <w:left w:val="single" w:sz="4" w:space="0" w:color="auto"/>
              <w:bottom w:val="single" w:sz="4" w:space="0" w:color="auto"/>
              <w:right w:val="single" w:sz="4" w:space="0" w:color="auto"/>
            </w:tcBorders>
          </w:tcPr>
          <w:p w14:paraId="62D0639C" w14:textId="77777777" w:rsidR="008A0916" w:rsidRPr="008A0916" w:rsidRDefault="008A0916" w:rsidP="008A0916">
            <w:pPr>
              <w:spacing w:before="60" w:after="60"/>
              <w:rPr>
                <w:rFonts w:ascii="Arial" w:hAnsi="Arial"/>
                <w:b/>
                <w:bCs/>
                <w:iCs/>
                <w:sz w:val="20"/>
                <w:szCs w:val="20"/>
              </w:rPr>
            </w:pPr>
          </w:p>
        </w:tc>
      </w:tr>
      <w:tr w:rsidR="008A0916" w:rsidRPr="008A0916" w14:paraId="1F7AFD3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6632031"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3D6B8C4" w14:textId="77777777" w:rsidR="008A0916" w:rsidRPr="008A0916" w:rsidRDefault="008A0916" w:rsidP="008A0916">
            <w:pPr>
              <w:spacing w:before="60" w:after="60"/>
              <w:rPr>
                <w:rFonts w:ascii="Arial" w:hAnsi="Arial"/>
                <w:b/>
                <w:bCs/>
                <w:iCs/>
                <w:sz w:val="20"/>
                <w:szCs w:val="20"/>
              </w:rPr>
            </w:pPr>
          </w:p>
        </w:tc>
      </w:tr>
      <w:tr w:rsidR="008A0916" w:rsidRPr="008A0916" w14:paraId="3EF72315" w14:textId="77777777" w:rsidTr="000844FD">
        <w:tc>
          <w:tcPr>
            <w:tcW w:w="2694" w:type="dxa"/>
            <w:tcBorders>
              <w:top w:val="single" w:sz="4" w:space="0" w:color="auto"/>
              <w:left w:val="single" w:sz="4" w:space="0" w:color="auto"/>
              <w:bottom w:val="single" w:sz="4" w:space="0" w:color="auto"/>
              <w:right w:val="single" w:sz="4" w:space="0" w:color="auto"/>
            </w:tcBorders>
          </w:tcPr>
          <w:p w14:paraId="4C4FE6F0"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05B707C" w14:textId="77777777" w:rsidR="008A0916" w:rsidRPr="008A0916" w:rsidRDefault="008A0916" w:rsidP="008A0916">
            <w:pPr>
              <w:spacing w:before="60" w:after="60"/>
              <w:rPr>
                <w:rFonts w:ascii="Arial" w:hAnsi="Arial"/>
                <w:b/>
                <w:bCs/>
                <w:iCs/>
                <w:sz w:val="20"/>
                <w:szCs w:val="20"/>
              </w:rPr>
            </w:pPr>
          </w:p>
        </w:tc>
      </w:tr>
      <w:tr w:rsidR="008A0916" w:rsidRPr="008A0916" w14:paraId="72ECB963" w14:textId="77777777" w:rsidTr="000844FD">
        <w:tc>
          <w:tcPr>
            <w:tcW w:w="2694" w:type="dxa"/>
            <w:tcBorders>
              <w:top w:val="single" w:sz="4" w:space="0" w:color="auto"/>
              <w:left w:val="single" w:sz="4" w:space="0" w:color="auto"/>
              <w:bottom w:val="single" w:sz="4" w:space="0" w:color="auto"/>
              <w:right w:val="single" w:sz="4" w:space="0" w:color="auto"/>
            </w:tcBorders>
          </w:tcPr>
          <w:p w14:paraId="2A09B4E5"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16D8DFB" w14:textId="77777777" w:rsidR="008A0916" w:rsidRPr="008A0916" w:rsidRDefault="008A0916" w:rsidP="008A0916">
            <w:pPr>
              <w:spacing w:before="60" w:after="60"/>
              <w:rPr>
                <w:rFonts w:ascii="Arial" w:hAnsi="Arial"/>
                <w:b/>
                <w:bCs/>
                <w:iCs/>
                <w:sz w:val="20"/>
                <w:szCs w:val="20"/>
              </w:rPr>
            </w:pPr>
          </w:p>
        </w:tc>
      </w:tr>
      <w:tr w:rsidR="008A0916" w:rsidRPr="008A0916" w14:paraId="77896501" w14:textId="77777777" w:rsidTr="000844FD">
        <w:tc>
          <w:tcPr>
            <w:tcW w:w="2694" w:type="dxa"/>
            <w:tcBorders>
              <w:top w:val="single" w:sz="4" w:space="0" w:color="auto"/>
              <w:left w:val="single" w:sz="4" w:space="0" w:color="auto"/>
              <w:bottom w:val="single" w:sz="4" w:space="0" w:color="auto"/>
              <w:right w:val="single" w:sz="4" w:space="0" w:color="auto"/>
            </w:tcBorders>
          </w:tcPr>
          <w:p w14:paraId="7E90F7AF"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A7AE3FF" w14:textId="77777777" w:rsidR="008A0916" w:rsidRPr="008A0916" w:rsidRDefault="008A0916" w:rsidP="008A0916">
            <w:pPr>
              <w:spacing w:before="60" w:after="60"/>
              <w:rPr>
                <w:rFonts w:ascii="Arial" w:hAnsi="Arial"/>
                <w:b/>
                <w:bCs/>
                <w:iCs/>
                <w:sz w:val="20"/>
                <w:szCs w:val="20"/>
              </w:rPr>
            </w:pPr>
          </w:p>
        </w:tc>
      </w:tr>
      <w:tr w:rsidR="008A0916" w:rsidRPr="008A0916" w14:paraId="1227D388" w14:textId="77777777" w:rsidTr="000844FD">
        <w:tc>
          <w:tcPr>
            <w:tcW w:w="2694" w:type="dxa"/>
            <w:tcBorders>
              <w:top w:val="single" w:sz="4" w:space="0" w:color="auto"/>
              <w:left w:val="single" w:sz="4" w:space="0" w:color="auto"/>
              <w:bottom w:val="single" w:sz="4" w:space="0" w:color="auto"/>
              <w:right w:val="single" w:sz="4" w:space="0" w:color="auto"/>
            </w:tcBorders>
          </w:tcPr>
          <w:p w14:paraId="6CF4E07B"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954B81D" w14:textId="77777777" w:rsidR="008A0916" w:rsidRPr="008A0916" w:rsidRDefault="008A0916" w:rsidP="008A0916">
            <w:pPr>
              <w:spacing w:before="60" w:after="60"/>
              <w:rPr>
                <w:rFonts w:ascii="Arial" w:hAnsi="Arial"/>
                <w:b/>
                <w:bCs/>
                <w:iCs/>
                <w:sz w:val="20"/>
                <w:szCs w:val="20"/>
              </w:rPr>
            </w:pPr>
          </w:p>
        </w:tc>
      </w:tr>
      <w:tr w:rsidR="008A0916" w:rsidRPr="008A0916" w14:paraId="17FB1B0E" w14:textId="77777777" w:rsidTr="000844FD">
        <w:tc>
          <w:tcPr>
            <w:tcW w:w="2694" w:type="dxa"/>
            <w:tcBorders>
              <w:top w:val="single" w:sz="4" w:space="0" w:color="auto"/>
              <w:left w:val="single" w:sz="4" w:space="0" w:color="auto"/>
              <w:bottom w:val="single" w:sz="4" w:space="0" w:color="auto"/>
              <w:right w:val="single" w:sz="4" w:space="0" w:color="auto"/>
            </w:tcBorders>
          </w:tcPr>
          <w:p w14:paraId="1CEAB537"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336CA48" w14:textId="77777777" w:rsidR="008A0916" w:rsidRPr="008A0916" w:rsidRDefault="008A0916" w:rsidP="008A0916">
            <w:pPr>
              <w:spacing w:before="60" w:after="60"/>
              <w:rPr>
                <w:rFonts w:ascii="Arial" w:hAnsi="Arial"/>
                <w:b/>
                <w:bCs/>
                <w:iCs/>
                <w:sz w:val="20"/>
                <w:szCs w:val="20"/>
              </w:rPr>
            </w:pPr>
          </w:p>
        </w:tc>
      </w:tr>
      <w:tr w:rsidR="008A0916" w:rsidRPr="008A0916" w14:paraId="6EB49A8E" w14:textId="77777777" w:rsidTr="000844FD">
        <w:tc>
          <w:tcPr>
            <w:tcW w:w="2694" w:type="dxa"/>
            <w:tcBorders>
              <w:top w:val="single" w:sz="4" w:space="0" w:color="auto"/>
              <w:left w:val="single" w:sz="4" w:space="0" w:color="auto"/>
              <w:bottom w:val="single" w:sz="4" w:space="0" w:color="auto"/>
              <w:right w:val="single" w:sz="4" w:space="0" w:color="auto"/>
            </w:tcBorders>
          </w:tcPr>
          <w:p w14:paraId="174994F9"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CE4C05D" w14:textId="77777777" w:rsidR="008A0916" w:rsidRPr="008A0916" w:rsidRDefault="008A0916" w:rsidP="008A0916">
            <w:pPr>
              <w:spacing w:before="60" w:after="60"/>
              <w:rPr>
                <w:rFonts w:ascii="Arial" w:hAnsi="Arial"/>
                <w:b/>
                <w:bCs/>
                <w:iCs/>
                <w:sz w:val="20"/>
                <w:szCs w:val="20"/>
              </w:rPr>
            </w:pPr>
          </w:p>
        </w:tc>
      </w:tr>
      <w:tr w:rsidR="008A0916" w:rsidRPr="008A0916" w14:paraId="51C10350" w14:textId="77777777" w:rsidTr="000844FD">
        <w:tc>
          <w:tcPr>
            <w:tcW w:w="2694" w:type="dxa"/>
            <w:tcBorders>
              <w:top w:val="single" w:sz="4" w:space="0" w:color="auto"/>
              <w:left w:val="single" w:sz="4" w:space="0" w:color="auto"/>
              <w:bottom w:val="single" w:sz="4" w:space="0" w:color="auto"/>
              <w:right w:val="single" w:sz="4" w:space="0" w:color="auto"/>
            </w:tcBorders>
          </w:tcPr>
          <w:p w14:paraId="219A33A5"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3BC16BC" w14:textId="77777777" w:rsidR="008A0916" w:rsidRPr="008A0916" w:rsidRDefault="008A0916" w:rsidP="008A0916">
            <w:pPr>
              <w:spacing w:before="60" w:after="60"/>
              <w:rPr>
                <w:rFonts w:ascii="Arial" w:hAnsi="Arial"/>
                <w:b/>
                <w:bCs/>
                <w:iCs/>
                <w:sz w:val="20"/>
                <w:szCs w:val="20"/>
              </w:rPr>
            </w:pPr>
          </w:p>
        </w:tc>
      </w:tr>
      <w:tr w:rsidR="008A0916" w:rsidRPr="008A0916" w14:paraId="22BF3635" w14:textId="77777777" w:rsidTr="000844FD">
        <w:tc>
          <w:tcPr>
            <w:tcW w:w="2694" w:type="dxa"/>
            <w:tcBorders>
              <w:top w:val="single" w:sz="4" w:space="0" w:color="auto"/>
              <w:left w:val="single" w:sz="4" w:space="0" w:color="auto"/>
              <w:bottom w:val="single" w:sz="4" w:space="0" w:color="auto"/>
              <w:right w:val="single" w:sz="4" w:space="0" w:color="auto"/>
            </w:tcBorders>
          </w:tcPr>
          <w:p w14:paraId="74A8E5CE"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E85168F"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1C8F42F5"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41EC3E5F"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F087138" w14:textId="2BAE16AE" w:rsidR="008A0916" w:rsidRPr="008A0916" w:rsidRDefault="008A0916" w:rsidP="002C0009">
            <w:pPr>
              <w:jc w:val="both"/>
              <w:rPr>
                <w:rFonts w:ascii="Arial" w:hAnsi="Arial"/>
                <w:i/>
                <w:iCs/>
                <w:sz w:val="20"/>
                <w:szCs w:val="20"/>
              </w:rPr>
            </w:pPr>
            <w:r w:rsidRPr="008A0916">
              <w:rPr>
                <w:rFonts w:ascii="Arial" w:hAnsi="Arial"/>
                <w:i/>
                <w:iCs/>
                <w:sz w:val="20"/>
                <w:szCs w:val="20"/>
              </w:rPr>
              <w:t>Referenčni projekti, ki izpolnjujejo zahteve glede referenc iz prve točke poglavja 3.2.3.</w:t>
            </w:r>
            <w:r w:rsidR="002C0009">
              <w:rPr>
                <w:rFonts w:ascii="Arial" w:hAnsi="Arial"/>
                <w:i/>
                <w:iCs/>
                <w:sz w:val="20"/>
                <w:szCs w:val="20"/>
              </w:rPr>
              <w:t>1</w:t>
            </w:r>
            <w:r w:rsidRPr="008A0916">
              <w:rPr>
                <w:rFonts w:ascii="Arial" w:hAnsi="Arial"/>
                <w:i/>
                <w:iCs/>
                <w:sz w:val="20"/>
                <w:szCs w:val="20"/>
              </w:rPr>
              <w:t xml:space="preserve"> (tehnična</w:t>
            </w:r>
            <w:r w:rsidR="002C0009">
              <w:rPr>
                <w:rFonts w:ascii="Arial" w:hAnsi="Arial"/>
                <w:i/>
                <w:iCs/>
                <w:sz w:val="20"/>
                <w:szCs w:val="20"/>
              </w:rPr>
              <w:t xml:space="preserve"> </w:t>
            </w:r>
            <w:r w:rsidRPr="008A0916">
              <w:rPr>
                <w:rFonts w:ascii="Arial" w:hAnsi="Arial"/>
                <w:i/>
                <w:iCs/>
                <w:sz w:val="20"/>
                <w:szCs w:val="20"/>
              </w:rPr>
              <w:t xml:space="preserve">sposobnost) razpisne dokumentacije – </w:t>
            </w:r>
            <w:r w:rsidRPr="008A0916">
              <w:rPr>
                <w:rFonts w:ascii="Arial" w:hAnsi="Arial"/>
                <w:b/>
                <w:i/>
                <w:iCs/>
                <w:sz w:val="20"/>
                <w:szCs w:val="20"/>
              </w:rPr>
              <w:t>Pogoj 3: Razsežnost energijska učinkovitost</w:t>
            </w:r>
          </w:p>
        </w:tc>
      </w:tr>
      <w:tr w:rsidR="008A0916" w:rsidRPr="008A0916" w14:paraId="324AD8D9" w14:textId="77777777" w:rsidTr="000844FD">
        <w:tc>
          <w:tcPr>
            <w:tcW w:w="2694" w:type="dxa"/>
            <w:tcBorders>
              <w:top w:val="single" w:sz="4" w:space="0" w:color="auto"/>
              <w:left w:val="single" w:sz="4" w:space="0" w:color="auto"/>
              <w:bottom w:val="single" w:sz="4" w:space="0" w:color="auto"/>
              <w:right w:val="single" w:sz="4" w:space="0" w:color="auto"/>
            </w:tcBorders>
          </w:tcPr>
          <w:p w14:paraId="1F2191DD" w14:textId="77777777" w:rsidR="008A0916" w:rsidRPr="008A0916" w:rsidRDefault="008A0916" w:rsidP="008A0916">
            <w:pPr>
              <w:rPr>
                <w:rFonts w:ascii="Arial" w:hAnsi="Arial"/>
                <w:b/>
                <w:bCs/>
                <w:i/>
                <w:iCs/>
              </w:rPr>
            </w:pPr>
            <w:r w:rsidRPr="008A0916">
              <w:rPr>
                <w:rFonts w:ascii="Arial" w:hAnsi="Arial"/>
                <w:b/>
                <w:bCs/>
                <w:i/>
                <w:iCs/>
              </w:rPr>
              <w:t>Naziv referenčnega projekta 1 iz točke 3.1.</w:t>
            </w:r>
          </w:p>
        </w:tc>
        <w:tc>
          <w:tcPr>
            <w:tcW w:w="7087" w:type="dxa"/>
            <w:tcBorders>
              <w:top w:val="single" w:sz="4" w:space="0" w:color="auto"/>
              <w:left w:val="single" w:sz="4" w:space="0" w:color="auto"/>
              <w:bottom w:val="single" w:sz="4" w:space="0" w:color="auto"/>
              <w:right w:val="single" w:sz="4" w:space="0" w:color="auto"/>
            </w:tcBorders>
          </w:tcPr>
          <w:p w14:paraId="65E58C79" w14:textId="77777777" w:rsidR="008A0916" w:rsidRPr="008A0916" w:rsidRDefault="008A0916" w:rsidP="008A0916">
            <w:pPr>
              <w:spacing w:before="60" w:after="60"/>
              <w:rPr>
                <w:rFonts w:ascii="Arial" w:hAnsi="Arial"/>
                <w:b/>
                <w:bCs/>
                <w:iCs/>
                <w:sz w:val="20"/>
                <w:szCs w:val="20"/>
              </w:rPr>
            </w:pPr>
          </w:p>
        </w:tc>
      </w:tr>
      <w:tr w:rsidR="008A0916" w:rsidRPr="008A0916" w14:paraId="658B357F"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7C6DBCF8"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8F76285" w14:textId="77777777" w:rsidR="008A0916" w:rsidRPr="008A0916" w:rsidRDefault="008A0916" w:rsidP="008A0916">
            <w:pPr>
              <w:spacing w:before="60" w:after="60"/>
              <w:rPr>
                <w:rFonts w:ascii="Arial" w:hAnsi="Arial"/>
                <w:b/>
                <w:bCs/>
                <w:iCs/>
                <w:sz w:val="20"/>
                <w:szCs w:val="20"/>
              </w:rPr>
            </w:pPr>
          </w:p>
        </w:tc>
      </w:tr>
      <w:tr w:rsidR="008A0916" w:rsidRPr="008A0916" w14:paraId="4FE2AD88" w14:textId="77777777" w:rsidTr="000844FD">
        <w:tc>
          <w:tcPr>
            <w:tcW w:w="2694" w:type="dxa"/>
            <w:tcBorders>
              <w:top w:val="single" w:sz="4" w:space="0" w:color="auto"/>
              <w:left w:val="single" w:sz="4" w:space="0" w:color="auto"/>
              <w:bottom w:val="single" w:sz="4" w:space="0" w:color="auto"/>
              <w:right w:val="single" w:sz="4" w:space="0" w:color="auto"/>
            </w:tcBorders>
          </w:tcPr>
          <w:p w14:paraId="28903748"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FA59F72" w14:textId="77777777" w:rsidR="008A0916" w:rsidRPr="008A0916" w:rsidRDefault="008A0916" w:rsidP="008A0916">
            <w:pPr>
              <w:spacing w:before="60" w:after="60"/>
              <w:rPr>
                <w:rFonts w:ascii="Arial" w:hAnsi="Arial"/>
                <w:b/>
                <w:bCs/>
                <w:iCs/>
                <w:sz w:val="20"/>
                <w:szCs w:val="20"/>
              </w:rPr>
            </w:pPr>
          </w:p>
        </w:tc>
      </w:tr>
      <w:tr w:rsidR="008A0916" w:rsidRPr="008A0916" w14:paraId="28A8C219" w14:textId="77777777" w:rsidTr="000844FD">
        <w:tc>
          <w:tcPr>
            <w:tcW w:w="2694" w:type="dxa"/>
            <w:tcBorders>
              <w:top w:val="single" w:sz="4" w:space="0" w:color="auto"/>
              <w:left w:val="single" w:sz="4" w:space="0" w:color="auto"/>
              <w:bottom w:val="single" w:sz="4" w:space="0" w:color="auto"/>
              <w:right w:val="single" w:sz="4" w:space="0" w:color="auto"/>
            </w:tcBorders>
          </w:tcPr>
          <w:p w14:paraId="4628216F"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C976FCD" w14:textId="77777777" w:rsidR="008A0916" w:rsidRPr="008A0916" w:rsidRDefault="008A0916" w:rsidP="008A0916">
            <w:pPr>
              <w:spacing w:before="60" w:after="60"/>
              <w:rPr>
                <w:rFonts w:ascii="Arial" w:hAnsi="Arial"/>
                <w:b/>
                <w:bCs/>
                <w:iCs/>
                <w:sz w:val="20"/>
                <w:szCs w:val="20"/>
              </w:rPr>
            </w:pPr>
          </w:p>
        </w:tc>
      </w:tr>
      <w:tr w:rsidR="008A0916" w:rsidRPr="008A0916" w14:paraId="4774F6F0" w14:textId="77777777" w:rsidTr="000844FD">
        <w:tc>
          <w:tcPr>
            <w:tcW w:w="2694" w:type="dxa"/>
            <w:tcBorders>
              <w:top w:val="single" w:sz="4" w:space="0" w:color="auto"/>
              <w:left w:val="single" w:sz="4" w:space="0" w:color="auto"/>
              <w:bottom w:val="single" w:sz="4" w:space="0" w:color="auto"/>
              <w:right w:val="single" w:sz="4" w:space="0" w:color="auto"/>
            </w:tcBorders>
          </w:tcPr>
          <w:p w14:paraId="6D2AFC84"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5264014" w14:textId="77777777" w:rsidR="008A0916" w:rsidRPr="008A0916" w:rsidRDefault="008A0916" w:rsidP="008A0916">
            <w:pPr>
              <w:spacing w:before="60" w:after="60"/>
              <w:rPr>
                <w:rFonts w:ascii="Arial" w:hAnsi="Arial"/>
                <w:b/>
                <w:bCs/>
                <w:iCs/>
                <w:sz w:val="20"/>
                <w:szCs w:val="20"/>
              </w:rPr>
            </w:pPr>
          </w:p>
        </w:tc>
      </w:tr>
      <w:tr w:rsidR="008A0916" w:rsidRPr="008A0916" w14:paraId="4C65F4BE" w14:textId="77777777" w:rsidTr="000844FD">
        <w:tc>
          <w:tcPr>
            <w:tcW w:w="2694" w:type="dxa"/>
            <w:tcBorders>
              <w:top w:val="single" w:sz="4" w:space="0" w:color="auto"/>
              <w:left w:val="single" w:sz="4" w:space="0" w:color="auto"/>
              <w:bottom w:val="single" w:sz="4" w:space="0" w:color="auto"/>
              <w:right w:val="single" w:sz="4" w:space="0" w:color="auto"/>
            </w:tcBorders>
          </w:tcPr>
          <w:p w14:paraId="6D322D73"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90693EE" w14:textId="77777777" w:rsidR="008A0916" w:rsidRPr="008A0916" w:rsidRDefault="008A0916" w:rsidP="008A0916">
            <w:pPr>
              <w:spacing w:before="60" w:after="60"/>
              <w:rPr>
                <w:rFonts w:ascii="Arial" w:hAnsi="Arial"/>
                <w:b/>
                <w:bCs/>
                <w:iCs/>
                <w:sz w:val="20"/>
                <w:szCs w:val="20"/>
              </w:rPr>
            </w:pPr>
          </w:p>
        </w:tc>
      </w:tr>
      <w:tr w:rsidR="008A0916" w:rsidRPr="008A0916" w14:paraId="200575BB" w14:textId="77777777" w:rsidTr="000844FD">
        <w:tc>
          <w:tcPr>
            <w:tcW w:w="2694" w:type="dxa"/>
            <w:tcBorders>
              <w:top w:val="single" w:sz="4" w:space="0" w:color="auto"/>
              <w:left w:val="single" w:sz="4" w:space="0" w:color="auto"/>
              <w:bottom w:val="single" w:sz="4" w:space="0" w:color="auto"/>
              <w:right w:val="single" w:sz="4" w:space="0" w:color="auto"/>
            </w:tcBorders>
          </w:tcPr>
          <w:p w14:paraId="7E6AEA59"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6AD438D" w14:textId="77777777" w:rsidR="008A0916" w:rsidRPr="008A0916" w:rsidRDefault="008A0916" w:rsidP="008A0916">
            <w:pPr>
              <w:spacing w:before="60" w:after="60"/>
              <w:rPr>
                <w:rFonts w:ascii="Arial" w:hAnsi="Arial"/>
                <w:b/>
                <w:bCs/>
                <w:iCs/>
                <w:sz w:val="20"/>
                <w:szCs w:val="20"/>
              </w:rPr>
            </w:pPr>
          </w:p>
        </w:tc>
      </w:tr>
      <w:tr w:rsidR="008A0916" w:rsidRPr="008A0916" w14:paraId="2379766E" w14:textId="77777777" w:rsidTr="000844FD">
        <w:tc>
          <w:tcPr>
            <w:tcW w:w="2694" w:type="dxa"/>
            <w:tcBorders>
              <w:top w:val="single" w:sz="4" w:space="0" w:color="auto"/>
              <w:left w:val="single" w:sz="4" w:space="0" w:color="auto"/>
              <w:bottom w:val="single" w:sz="4" w:space="0" w:color="auto"/>
              <w:right w:val="single" w:sz="4" w:space="0" w:color="auto"/>
            </w:tcBorders>
          </w:tcPr>
          <w:p w14:paraId="0C8243EE"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C74AF63" w14:textId="77777777" w:rsidR="008A0916" w:rsidRPr="008A0916" w:rsidRDefault="008A0916" w:rsidP="008A0916">
            <w:pPr>
              <w:spacing w:before="60" w:after="60"/>
              <w:rPr>
                <w:rFonts w:ascii="Arial" w:hAnsi="Arial"/>
                <w:b/>
                <w:bCs/>
                <w:iCs/>
                <w:sz w:val="20"/>
                <w:szCs w:val="20"/>
              </w:rPr>
            </w:pPr>
          </w:p>
        </w:tc>
      </w:tr>
      <w:tr w:rsidR="008A0916" w:rsidRPr="008A0916" w14:paraId="5BEA5554" w14:textId="77777777" w:rsidTr="000844FD">
        <w:tc>
          <w:tcPr>
            <w:tcW w:w="2694" w:type="dxa"/>
            <w:tcBorders>
              <w:top w:val="single" w:sz="4" w:space="0" w:color="auto"/>
              <w:left w:val="single" w:sz="4" w:space="0" w:color="auto"/>
              <w:bottom w:val="single" w:sz="4" w:space="0" w:color="auto"/>
              <w:right w:val="single" w:sz="4" w:space="0" w:color="auto"/>
            </w:tcBorders>
          </w:tcPr>
          <w:p w14:paraId="05C13168"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5F911548" w14:textId="77777777" w:rsidR="008A0916" w:rsidRPr="008A0916" w:rsidRDefault="008A0916" w:rsidP="008A0916">
            <w:pPr>
              <w:spacing w:before="60" w:after="60"/>
              <w:rPr>
                <w:rFonts w:ascii="Arial" w:hAnsi="Arial"/>
                <w:b/>
                <w:bCs/>
                <w:iCs/>
                <w:sz w:val="20"/>
                <w:szCs w:val="20"/>
              </w:rPr>
            </w:pPr>
          </w:p>
        </w:tc>
      </w:tr>
      <w:tr w:rsidR="008A0916" w:rsidRPr="008A0916" w14:paraId="48D118C9" w14:textId="77777777" w:rsidTr="000844FD">
        <w:tc>
          <w:tcPr>
            <w:tcW w:w="2694" w:type="dxa"/>
            <w:tcBorders>
              <w:top w:val="single" w:sz="4" w:space="0" w:color="auto"/>
              <w:left w:val="single" w:sz="4" w:space="0" w:color="auto"/>
              <w:bottom w:val="single" w:sz="4" w:space="0" w:color="auto"/>
              <w:right w:val="single" w:sz="4" w:space="0" w:color="auto"/>
            </w:tcBorders>
          </w:tcPr>
          <w:p w14:paraId="47D8601E"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lastRenderedPageBreak/>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2EC2841"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714BC88F" w14:textId="53038110"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115C4FA4" w14:textId="77777777" w:rsidTr="000844FD">
        <w:tc>
          <w:tcPr>
            <w:tcW w:w="2694" w:type="dxa"/>
            <w:tcBorders>
              <w:top w:val="single" w:sz="4" w:space="0" w:color="auto"/>
              <w:left w:val="single" w:sz="4" w:space="0" w:color="auto"/>
              <w:bottom w:val="single" w:sz="4" w:space="0" w:color="auto"/>
              <w:right w:val="single" w:sz="4" w:space="0" w:color="auto"/>
            </w:tcBorders>
          </w:tcPr>
          <w:p w14:paraId="035A00BA" w14:textId="77777777" w:rsidR="008A0916" w:rsidRPr="008A0916" w:rsidRDefault="008A0916" w:rsidP="008A0916">
            <w:pPr>
              <w:rPr>
                <w:rFonts w:ascii="Arial" w:hAnsi="Arial"/>
                <w:b/>
                <w:bCs/>
                <w:i/>
                <w:iCs/>
              </w:rPr>
            </w:pPr>
            <w:r w:rsidRPr="008A0916">
              <w:rPr>
                <w:rFonts w:ascii="Arial" w:hAnsi="Arial"/>
                <w:b/>
                <w:bCs/>
                <w:i/>
                <w:iCs/>
              </w:rPr>
              <w:t>Naziv referenčnega projekta 2 iz točke 3.1.</w:t>
            </w:r>
          </w:p>
        </w:tc>
        <w:tc>
          <w:tcPr>
            <w:tcW w:w="7087" w:type="dxa"/>
            <w:tcBorders>
              <w:top w:val="single" w:sz="4" w:space="0" w:color="auto"/>
              <w:left w:val="single" w:sz="4" w:space="0" w:color="auto"/>
              <w:bottom w:val="single" w:sz="4" w:space="0" w:color="auto"/>
              <w:right w:val="single" w:sz="4" w:space="0" w:color="auto"/>
            </w:tcBorders>
          </w:tcPr>
          <w:p w14:paraId="2EDA8CE7" w14:textId="77777777" w:rsidR="008A0916" w:rsidRPr="008A0916" w:rsidRDefault="008A0916" w:rsidP="008A0916">
            <w:pPr>
              <w:spacing w:before="60" w:after="60"/>
              <w:rPr>
                <w:rFonts w:ascii="Arial" w:hAnsi="Arial"/>
                <w:b/>
                <w:bCs/>
                <w:iCs/>
                <w:sz w:val="20"/>
                <w:szCs w:val="20"/>
              </w:rPr>
            </w:pPr>
          </w:p>
        </w:tc>
      </w:tr>
      <w:tr w:rsidR="008A0916" w:rsidRPr="008A0916" w14:paraId="39EB333D"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1D67F244"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7C5CA35" w14:textId="77777777" w:rsidR="008A0916" w:rsidRPr="008A0916" w:rsidRDefault="008A0916" w:rsidP="008A0916">
            <w:pPr>
              <w:spacing w:before="60" w:after="60"/>
              <w:rPr>
                <w:rFonts w:ascii="Arial" w:hAnsi="Arial"/>
                <w:b/>
                <w:bCs/>
                <w:iCs/>
                <w:sz w:val="20"/>
                <w:szCs w:val="20"/>
              </w:rPr>
            </w:pPr>
          </w:p>
        </w:tc>
      </w:tr>
      <w:tr w:rsidR="008A0916" w:rsidRPr="008A0916" w14:paraId="0C398DB3" w14:textId="77777777" w:rsidTr="000844FD">
        <w:tc>
          <w:tcPr>
            <w:tcW w:w="2694" w:type="dxa"/>
            <w:tcBorders>
              <w:top w:val="single" w:sz="4" w:space="0" w:color="auto"/>
              <w:left w:val="single" w:sz="4" w:space="0" w:color="auto"/>
              <w:bottom w:val="single" w:sz="4" w:space="0" w:color="auto"/>
              <w:right w:val="single" w:sz="4" w:space="0" w:color="auto"/>
            </w:tcBorders>
          </w:tcPr>
          <w:p w14:paraId="0F1978CA"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F3B97C0" w14:textId="77777777" w:rsidR="008A0916" w:rsidRPr="008A0916" w:rsidRDefault="008A0916" w:rsidP="008A0916">
            <w:pPr>
              <w:spacing w:before="60" w:after="60"/>
              <w:rPr>
                <w:rFonts w:ascii="Arial" w:hAnsi="Arial"/>
                <w:b/>
                <w:bCs/>
                <w:iCs/>
                <w:sz w:val="20"/>
                <w:szCs w:val="20"/>
              </w:rPr>
            </w:pPr>
          </w:p>
        </w:tc>
      </w:tr>
      <w:tr w:rsidR="008A0916" w:rsidRPr="008A0916" w14:paraId="628B7C41" w14:textId="77777777" w:rsidTr="000844FD">
        <w:tc>
          <w:tcPr>
            <w:tcW w:w="2694" w:type="dxa"/>
            <w:tcBorders>
              <w:top w:val="single" w:sz="4" w:space="0" w:color="auto"/>
              <w:left w:val="single" w:sz="4" w:space="0" w:color="auto"/>
              <w:bottom w:val="single" w:sz="4" w:space="0" w:color="auto"/>
              <w:right w:val="single" w:sz="4" w:space="0" w:color="auto"/>
            </w:tcBorders>
          </w:tcPr>
          <w:p w14:paraId="16FDC38D"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043C28E" w14:textId="77777777" w:rsidR="008A0916" w:rsidRPr="008A0916" w:rsidRDefault="008A0916" w:rsidP="008A0916">
            <w:pPr>
              <w:spacing w:before="60" w:after="60"/>
              <w:rPr>
                <w:rFonts w:ascii="Arial" w:hAnsi="Arial"/>
                <w:b/>
                <w:bCs/>
                <w:iCs/>
                <w:sz w:val="20"/>
                <w:szCs w:val="20"/>
              </w:rPr>
            </w:pPr>
          </w:p>
        </w:tc>
      </w:tr>
      <w:tr w:rsidR="008A0916" w:rsidRPr="008A0916" w14:paraId="2F291861" w14:textId="77777777" w:rsidTr="000844FD">
        <w:tc>
          <w:tcPr>
            <w:tcW w:w="2694" w:type="dxa"/>
            <w:tcBorders>
              <w:top w:val="single" w:sz="4" w:space="0" w:color="auto"/>
              <w:left w:val="single" w:sz="4" w:space="0" w:color="auto"/>
              <w:bottom w:val="single" w:sz="4" w:space="0" w:color="auto"/>
              <w:right w:val="single" w:sz="4" w:space="0" w:color="auto"/>
            </w:tcBorders>
          </w:tcPr>
          <w:p w14:paraId="1C2AAC12"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C17FBF1" w14:textId="77777777" w:rsidR="008A0916" w:rsidRPr="008A0916" w:rsidRDefault="008A0916" w:rsidP="008A0916">
            <w:pPr>
              <w:spacing w:before="60" w:after="60"/>
              <w:rPr>
                <w:rFonts w:ascii="Arial" w:hAnsi="Arial"/>
                <w:b/>
                <w:bCs/>
                <w:iCs/>
                <w:sz w:val="20"/>
                <w:szCs w:val="20"/>
              </w:rPr>
            </w:pPr>
          </w:p>
        </w:tc>
      </w:tr>
      <w:tr w:rsidR="008A0916" w:rsidRPr="008A0916" w14:paraId="53A685A3" w14:textId="77777777" w:rsidTr="000844FD">
        <w:tc>
          <w:tcPr>
            <w:tcW w:w="2694" w:type="dxa"/>
            <w:tcBorders>
              <w:top w:val="single" w:sz="4" w:space="0" w:color="auto"/>
              <w:left w:val="single" w:sz="4" w:space="0" w:color="auto"/>
              <w:bottom w:val="single" w:sz="4" w:space="0" w:color="auto"/>
              <w:right w:val="single" w:sz="4" w:space="0" w:color="auto"/>
            </w:tcBorders>
          </w:tcPr>
          <w:p w14:paraId="5699142F"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9A82BD6" w14:textId="77777777" w:rsidR="008A0916" w:rsidRPr="008A0916" w:rsidRDefault="008A0916" w:rsidP="008A0916">
            <w:pPr>
              <w:spacing w:before="60" w:after="60"/>
              <w:rPr>
                <w:rFonts w:ascii="Arial" w:hAnsi="Arial"/>
                <w:b/>
                <w:bCs/>
                <w:iCs/>
                <w:sz w:val="20"/>
                <w:szCs w:val="20"/>
              </w:rPr>
            </w:pPr>
          </w:p>
        </w:tc>
      </w:tr>
      <w:tr w:rsidR="008A0916" w:rsidRPr="008A0916" w14:paraId="6FD4AB20" w14:textId="77777777" w:rsidTr="000844FD">
        <w:tc>
          <w:tcPr>
            <w:tcW w:w="2694" w:type="dxa"/>
            <w:tcBorders>
              <w:top w:val="single" w:sz="4" w:space="0" w:color="auto"/>
              <w:left w:val="single" w:sz="4" w:space="0" w:color="auto"/>
              <w:bottom w:val="single" w:sz="4" w:space="0" w:color="auto"/>
              <w:right w:val="single" w:sz="4" w:space="0" w:color="auto"/>
            </w:tcBorders>
          </w:tcPr>
          <w:p w14:paraId="36619056"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7EB1014" w14:textId="77777777" w:rsidR="008A0916" w:rsidRPr="008A0916" w:rsidRDefault="008A0916" w:rsidP="008A0916">
            <w:pPr>
              <w:spacing w:before="60" w:after="60"/>
              <w:rPr>
                <w:rFonts w:ascii="Arial" w:hAnsi="Arial"/>
                <w:b/>
                <w:bCs/>
                <w:iCs/>
                <w:sz w:val="20"/>
                <w:szCs w:val="20"/>
              </w:rPr>
            </w:pPr>
          </w:p>
        </w:tc>
      </w:tr>
      <w:tr w:rsidR="008A0916" w:rsidRPr="008A0916" w14:paraId="27C1F67A" w14:textId="77777777" w:rsidTr="000844FD">
        <w:tc>
          <w:tcPr>
            <w:tcW w:w="2694" w:type="dxa"/>
            <w:tcBorders>
              <w:top w:val="single" w:sz="4" w:space="0" w:color="auto"/>
              <w:left w:val="single" w:sz="4" w:space="0" w:color="auto"/>
              <w:bottom w:val="single" w:sz="4" w:space="0" w:color="auto"/>
              <w:right w:val="single" w:sz="4" w:space="0" w:color="auto"/>
            </w:tcBorders>
          </w:tcPr>
          <w:p w14:paraId="4CB5DEF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8386D31" w14:textId="77777777" w:rsidR="008A0916" w:rsidRPr="008A0916" w:rsidRDefault="008A0916" w:rsidP="008A0916">
            <w:pPr>
              <w:spacing w:before="60" w:after="60"/>
              <w:rPr>
                <w:rFonts w:ascii="Arial" w:hAnsi="Arial"/>
                <w:b/>
                <w:bCs/>
                <w:iCs/>
                <w:sz w:val="20"/>
                <w:szCs w:val="20"/>
              </w:rPr>
            </w:pPr>
          </w:p>
        </w:tc>
      </w:tr>
      <w:tr w:rsidR="008A0916" w:rsidRPr="008A0916" w14:paraId="41D5976C" w14:textId="77777777" w:rsidTr="000844FD">
        <w:tc>
          <w:tcPr>
            <w:tcW w:w="2694" w:type="dxa"/>
            <w:tcBorders>
              <w:top w:val="single" w:sz="4" w:space="0" w:color="auto"/>
              <w:left w:val="single" w:sz="4" w:space="0" w:color="auto"/>
              <w:bottom w:val="single" w:sz="4" w:space="0" w:color="auto"/>
              <w:right w:val="single" w:sz="4" w:space="0" w:color="auto"/>
            </w:tcBorders>
          </w:tcPr>
          <w:p w14:paraId="57195B98"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2DBB5AE" w14:textId="77777777" w:rsidR="008A0916" w:rsidRPr="008A0916" w:rsidRDefault="008A0916" w:rsidP="008A0916">
            <w:pPr>
              <w:spacing w:before="60" w:after="60"/>
              <w:rPr>
                <w:rFonts w:ascii="Arial" w:hAnsi="Arial"/>
                <w:b/>
                <w:bCs/>
                <w:iCs/>
                <w:sz w:val="20"/>
                <w:szCs w:val="20"/>
              </w:rPr>
            </w:pPr>
          </w:p>
        </w:tc>
      </w:tr>
      <w:tr w:rsidR="008A0916" w:rsidRPr="008A0916" w14:paraId="3F76A4EA" w14:textId="77777777" w:rsidTr="000844FD">
        <w:tc>
          <w:tcPr>
            <w:tcW w:w="2694" w:type="dxa"/>
            <w:tcBorders>
              <w:top w:val="single" w:sz="4" w:space="0" w:color="auto"/>
              <w:left w:val="single" w:sz="4" w:space="0" w:color="auto"/>
              <w:bottom w:val="single" w:sz="4" w:space="0" w:color="auto"/>
              <w:right w:val="single" w:sz="4" w:space="0" w:color="auto"/>
            </w:tcBorders>
          </w:tcPr>
          <w:p w14:paraId="3A1EE174"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DBBFA1A"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45A18D4F"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12D1B4FA" w14:textId="77777777" w:rsidTr="000844FD">
        <w:tc>
          <w:tcPr>
            <w:tcW w:w="2694" w:type="dxa"/>
            <w:tcBorders>
              <w:top w:val="single" w:sz="4" w:space="0" w:color="auto"/>
              <w:left w:val="single" w:sz="4" w:space="0" w:color="auto"/>
              <w:bottom w:val="single" w:sz="4" w:space="0" w:color="auto"/>
              <w:right w:val="single" w:sz="4" w:space="0" w:color="auto"/>
            </w:tcBorders>
          </w:tcPr>
          <w:p w14:paraId="61B6E38B" w14:textId="77777777" w:rsidR="008A0916" w:rsidRPr="008A0916" w:rsidRDefault="008A0916" w:rsidP="008A0916">
            <w:pPr>
              <w:rPr>
                <w:rFonts w:ascii="Arial" w:hAnsi="Arial"/>
                <w:b/>
                <w:bCs/>
                <w:i/>
                <w:iCs/>
              </w:rPr>
            </w:pPr>
            <w:r w:rsidRPr="008A0916">
              <w:rPr>
                <w:rFonts w:ascii="Arial" w:hAnsi="Arial"/>
                <w:b/>
                <w:bCs/>
                <w:i/>
                <w:iCs/>
              </w:rPr>
              <w:t>Naziv referenčnega projekta 1 iz točke 3.2</w:t>
            </w:r>
          </w:p>
        </w:tc>
        <w:tc>
          <w:tcPr>
            <w:tcW w:w="7087" w:type="dxa"/>
            <w:tcBorders>
              <w:top w:val="single" w:sz="4" w:space="0" w:color="auto"/>
              <w:left w:val="single" w:sz="4" w:space="0" w:color="auto"/>
              <w:bottom w:val="single" w:sz="4" w:space="0" w:color="auto"/>
              <w:right w:val="single" w:sz="4" w:space="0" w:color="auto"/>
            </w:tcBorders>
          </w:tcPr>
          <w:p w14:paraId="40442F27" w14:textId="77777777" w:rsidR="008A0916" w:rsidRPr="008A0916" w:rsidRDefault="008A0916" w:rsidP="008A0916">
            <w:pPr>
              <w:spacing w:before="60" w:after="60"/>
              <w:rPr>
                <w:rFonts w:ascii="Arial" w:hAnsi="Arial"/>
                <w:b/>
                <w:bCs/>
                <w:iCs/>
                <w:sz w:val="20"/>
                <w:szCs w:val="20"/>
              </w:rPr>
            </w:pPr>
          </w:p>
        </w:tc>
      </w:tr>
      <w:tr w:rsidR="008A0916" w:rsidRPr="008A0916" w14:paraId="4D0A993F"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12188B14"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29C30D7" w14:textId="77777777" w:rsidR="008A0916" w:rsidRPr="008A0916" w:rsidRDefault="008A0916" w:rsidP="008A0916">
            <w:pPr>
              <w:spacing w:before="60" w:after="60"/>
              <w:rPr>
                <w:rFonts w:ascii="Arial" w:hAnsi="Arial"/>
                <w:b/>
                <w:bCs/>
                <w:iCs/>
                <w:sz w:val="20"/>
                <w:szCs w:val="20"/>
              </w:rPr>
            </w:pPr>
          </w:p>
        </w:tc>
      </w:tr>
      <w:tr w:rsidR="008A0916" w:rsidRPr="008A0916" w14:paraId="01124464" w14:textId="77777777" w:rsidTr="000844FD">
        <w:tc>
          <w:tcPr>
            <w:tcW w:w="2694" w:type="dxa"/>
            <w:tcBorders>
              <w:top w:val="single" w:sz="4" w:space="0" w:color="auto"/>
              <w:left w:val="single" w:sz="4" w:space="0" w:color="auto"/>
              <w:bottom w:val="single" w:sz="4" w:space="0" w:color="auto"/>
              <w:right w:val="single" w:sz="4" w:space="0" w:color="auto"/>
            </w:tcBorders>
          </w:tcPr>
          <w:p w14:paraId="2AA5EA5E"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A1CE1E1" w14:textId="77777777" w:rsidR="008A0916" w:rsidRPr="008A0916" w:rsidRDefault="008A0916" w:rsidP="008A0916">
            <w:pPr>
              <w:spacing w:before="60" w:after="60"/>
              <w:rPr>
                <w:rFonts w:ascii="Arial" w:hAnsi="Arial"/>
                <w:b/>
                <w:bCs/>
                <w:iCs/>
                <w:sz w:val="20"/>
                <w:szCs w:val="20"/>
              </w:rPr>
            </w:pPr>
          </w:p>
        </w:tc>
      </w:tr>
      <w:tr w:rsidR="008A0916" w:rsidRPr="008A0916" w14:paraId="1C5DD46B" w14:textId="77777777" w:rsidTr="000844FD">
        <w:tc>
          <w:tcPr>
            <w:tcW w:w="2694" w:type="dxa"/>
            <w:tcBorders>
              <w:top w:val="single" w:sz="4" w:space="0" w:color="auto"/>
              <w:left w:val="single" w:sz="4" w:space="0" w:color="auto"/>
              <w:bottom w:val="single" w:sz="4" w:space="0" w:color="auto"/>
              <w:right w:val="single" w:sz="4" w:space="0" w:color="auto"/>
            </w:tcBorders>
          </w:tcPr>
          <w:p w14:paraId="34D66707"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03B41F3" w14:textId="77777777" w:rsidR="008A0916" w:rsidRPr="008A0916" w:rsidRDefault="008A0916" w:rsidP="008A0916">
            <w:pPr>
              <w:spacing w:before="60" w:after="60"/>
              <w:rPr>
                <w:rFonts w:ascii="Arial" w:hAnsi="Arial"/>
                <w:b/>
                <w:bCs/>
                <w:iCs/>
                <w:sz w:val="20"/>
                <w:szCs w:val="20"/>
              </w:rPr>
            </w:pPr>
          </w:p>
        </w:tc>
      </w:tr>
      <w:tr w:rsidR="008A0916" w:rsidRPr="008A0916" w14:paraId="4094F6C8" w14:textId="77777777" w:rsidTr="000844FD">
        <w:tc>
          <w:tcPr>
            <w:tcW w:w="2694" w:type="dxa"/>
            <w:tcBorders>
              <w:top w:val="single" w:sz="4" w:space="0" w:color="auto"/>
              <w:left w:val="single" w:sz="4" w:space="0" w:color="auto"/>
              <w:bottom w:val="single" w:sz="4" w:space="0" w:color="auto"/>
              <w:right w:val="single" w:sz="4" w:space="0" w:color="auto"/>
            </w:tcBorders>
          </w:tcPr>
          <w:p w14:paraId="56AAD37D"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28056F5" w14:textId="77777777" w:rsidR="008A0916" w:rsidRPr="008A0916" w:rsidRDefault="008A0916" w:rsidP="008A0916">
            <w:pPr>
              <w:spacing w:before="60" w:after="60"/>
              <w:rPr>
                <w:rFonts w:ascii="Arial" w:hAnsi="Arial"/>
                <w:b/>
                <w:bCs/>
                <w:iCs/>
                <w:sz w:val="20"/>
                <w:szCs w:val="20"/>
              </w:rPr>
            </w:pPr>
          </w:p>
        </w:tc>
      </w:tr>
      <w:tr w:rsidR="008A0916" w:rsidRPr="008A0916" w14:paraId="549901E4" w14:textId="77777777" w:rsidTr="000844FD">
        <w:tc>
          <w:tcPr>
            <w:tcW w:w="2694" w:type="dxa"/>
            <w:tcBorders>
              <w:top w:val="single" w:sz="4" w:space="0" w:color="auto"/>
              <w:left w:val="single" w:sz="4" w:space="0" w:color="auto"/>
              <w:bottom w:val="single" w:sz="4" w:space="0" w:color="auto"/>
              <w:right w:val="single" w:sz="4" w:space="0" w:color="auto"/>
            </w:tcBorders>
          </w:tcPr>
          <w:p w14:paraId="2DCC2136"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B22E432" w14:textId="77777777" w:rsidR="008A0916" w:rsidRPr="008A0916" w:rsidRDefault="008A0916" w:rsidP="008A0916">
            <w:pPr>
              <w:spacing w:before="60" w:after="60"/>
              <w:rPr>
                <w:rFonts w:ascii="Arial" w:hAnsi="Arial"/>
                <w:b/>
                <w:bCs/>
                <w:iCs/>
                <w:sz w:val="20"/>
                <w:szCs w:val="20"/>
              </w:rPr>
            </w:pPr>
          </w:p>
        </w:tc>
      </w:tr>
      <w:tr w:rsidR="008A0916" w:rsidRPr="008A0916" w14:paraId="3AD6CDAA" w14:textId="77777777" w:rsidTr="000844FD">
        <w:tc>
          <w:tcPr>
            <w:tcW w:w="2694" w:type="dxa"/>
            <w:tcBorders>
              <w:top w:val="single" w:sz="4" w:space="0" w:color="auto"/>
              <w:left w:val="single" w:sz="4" w:space="0" w:color="auto"/>
              <w:bottom w:val="single" w:sz="4" w:space="0" w:color="auto"/>
              <w:right w:val="single" w:sz="4" w:space="0" w:color="auto"/>
            </w:tcBorders>
          </w:tcPr>
          <w:p w14:paraId="0CEA7CB8"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ABF601C" w14:textId="77777777" w:rsidR="008A0916" w:rsidRPr="008A0916" w:rsidRDefault="008A0916" w:rsidP="008A0916">
            <w:pPr>
              <w:spacing w:before="60" w:after="60"/>
              <w:rPr>
                <w:rFonts w:ascii="Arial" w:hAnsi="Arial"/>
                <w:b/>
                <w:bCs/>
                <w:iCs/>
                <w:sz w:val="20"/>
                <w:szCs w:val="20"/>
              </w:rPr>
            </w:pPr>
          </w:p>
        </w:tc>
      </w:tr>
      <w:tr w:rsidR="008A0916" w:rsidRPr="008A0916" w14:paraId="57804D8A" w14:textId="77777777" w:rsidTr="000844FD">
        <w:tc>
          <w:tcPr>
            <w:tcW w:w="2694" w:type="dxa"/>
            <w:tcBorders>
              <w:top w:val="single" w:sz="4" w:space="0" w:color="auto"/>
              <w:left w:val="single" w:sz="4" w:space="0" w:color="auto"/>
              <w:bottom w:val="single" w:sz="4" w:space="0" w:color="auto"/>
              <w:right w:val="single" w:sz="4" w:space="0" w:color="auto"/>
            </w:tcBorders>
          </w:tcPr>
          <w:p w14:paraId="5D9CD523" w14:textId="77777777" w:rsidR="008A0916" w:rsidRPr="008A0916" w:rsidRDefault="008A0916" w:rsidP="008A0916">
            <w:pPr>
              <w:rPr>
                <w:rFonts w:ascii="Arial" w:hAnsi="Arial"/>
                <w:i/>
                <w:iCs/>
                <w:sz w:val="20"/>
              </w:rPr>
            </w:pPr>
            <w:r w:rsidRPr="008A0916">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14:paraId="64A98C82" w14:textId="77777777" w:rsidR="008A0916" w:rsidRPr="008A0916" w:rsidRDefault="008A0916" w:rsidP="008A0916">
            <w:pPr>
              <w:spacing w:before="60" w:after="60"/>
              <w:rPr>
                <w:rFonts w:ascii="Arial" w:hAnsi="Arial"/>
                <w:b/>
                <w:bCs/>
                <w:iCs/>
                <w:sz w:val="20"/>
                <w:szCs w:val="20"/>
              </w:rPr>
            </w:pPr>
          </w:p>
        </w:tc>
      </w:tr>
      <w:tr w:rsidR="008A0916" w:rsidRPr="008A0916" w14:paraId="544D860F" w14:textId="77777777" w:rsidTr="000844FD">
        <w:tc>
          <w:tcPr>
            <w:tcW w:w="2694" w:type="dxa"/>
            <w:tcBorders>
              <w:top w:val="single" w:sz="4" w:space="0" w:color="auto"/>
              <w:left w:val="single" w:sz="4" w:space="0" w:color="auto"/>
              <w:bottom w:val="single" w:sz="4" w:space="0" w:color="auto"/>
              <w:right w:val="single" w:sz="4" w:space="0" w:color="auto"/>
            </w:tcBorders>
          </w:tcPr>
          <w:p w14:paraId="702B79B4"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EE8CEAC" w14:textId="77777777" w:rsidR="008A0916" w:rsidRPr="008A0916" w:rsidRDefault="008A0916" w:rsidP="008A0916">
            <w:pPr>
              <w:spacing w:before="60" w:after="60"/>
              <w:rPr>
                <w:rFonts w:ascii="Arial" w:hAnsi="Arial"/>
                <w:b/>
                <w:bCs/>
                <w:iCs/>
                <w:sz w:val="20"/>
                <w:szCs w:val="20"/>
              </w:rPr>
            </w:pPr>
          </w:p>
        </w:tc>
      </w:tr>
      <w:tr w:rsidR="008A0916" w:rsidRPr="008A0916" w14:paraId="1F242DCE" w14:textId="77777777" w:rsidTr="000844FD">
        <w:tc>
          <w:tcPr>
            <w:tcW w:w="2694" w:type="dxa"/>
            <w:tcBorders>
              <w:top w:val="single" w:sz="4" w:space="0" w:color="auto"/>
              <w:left w:val="single" w:sz="4" w:space="0" w:color="auto"/>
              <w:bottom w:val="single" w:sz="4" w:space="0" w:color="auto"/>
              <w:right w:val="single" w:sz="4" w:space="0" w:color="auto"/>
            </w:tcBorders>
          </w:tcPr>
          <w:p w14:paraId="3D1CC4AB"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3B19816"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49FDF8F3"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332A5911" w14:textId="77777777" w:rsidTr="000844FD">
        <w:tc>
          <w:tcPr>
            <w:tcW w:w="2694" w:type="dxa"/>
            <w:tcBorders>
              <w:top w:val="single" w:sz="4" w:space="0" w:color="auto"/>
              <w:left w:val="single" w:sz="4" w:space="0" w:color="auto"/>
              <w:bottom w:val="single" w:sz="4" w:space="0" w:color="auto"/>
              <w:right w:val="single" w:sz="4" w:space="0" w:color="auto"/>
            </w:tcBorders>
          </w:tcPr>
          <w:p w14:paraId="2F445633" w14:textId="77777777" w:rsidR="008A0916" w:rsidRPr="008A0916" w:rsidRDefault="008A0916" w:rsidP="008A0916">
            <w:pPr>
              <w:rPr>
                <w:rFonts w:ascii="Arial" w:hAnsi="Arial"/>
                <w:b/>
                <w:bCs/>
                <w:i/>
                <w:iCs/>
              </w:rPr>
            </w:pPr>
            <w:r w:rsidRPr="008A0916">
              <w:rPr>
                <w:rFonts w:ascii="Arial" w:hAnsi="Arial"/>
                <w:b/>
                <w:bCs/>
                <w:i/>
                <w:iCs/>
              </w:rPr>
              <w:t>Naziv referenčnega projekta 2 iz točke 3.2</w:t>
            </w:r>
          </w:p>
        </w:tc>
        <w:tc>
          <w:tcPr>
            <w:tcW w:w="7087" w:type="dxa"/>
            <w:tcBorders>
              <w:top w:val="single" w:sz="4" w:space="0" w:color="auto"/>
              <w:left w:val="single" w:sz="4" w:space="0" w:color="auto"/>
              <w:bottom w:val="single" w:sz="4" w:space="0" w:color="auto"/>
              <w:right w:val="single" w:sz="4" w:space="0" w:color="auto"/>
            </w:tcBorders>
          </w:tcPr>
          <w:p w14:paraId="6BABA6C9" w14:textId="77777777" w:rsidR="008A0916" w:rsidRPr="008A0916" w:rsidRDefault="008A0916" w:rsidP="008A0916">
            <w:pPr>
              <w:spacing w:before="60" w:after="60"/>
              <w:rPr>
                <w:rFonts w:ascii="Arial" w:hAnsi="Arial"/>
                <w:b/>
                <w:bCs/>
                <w:iCs/>
                <w:sz w:val="20"/>
                <w:szCs w:val="20"/>
              </w:rPr>
            </w:pPr>
          </w:p>
        </w:tc>
      </w:tr>
      <w:tr w:rsidR="008A0916" w:rsidRPr="008A0916" w14:paraId="12AD731B"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7AA7B850"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F56DEC9" w14:textId="77777777" w:rsidR="008A0916" w:rsidRPr="008A0916" w:rsidRDefault="008A0916" w:rsidP="008A0916">
            <w:pPr>
              <w:spacing w:before="60" w:after="60"/>
              <w:rPr>
                <w:rFonts w:ascii="Arial" w:hAnsi="Arial"/>
                <w:b/>
                <w:bCs/>
                <w:iCs/>
                <w:sz w:val="20"/>
                <w:szCs w:val="20"/>
              </w:rPr>
            </w:pPr>
          </w:p>
        </w:tc>
      </w:tr>
      <w:tr w:rsidR="008A0916" w:rsidRPr="008A0916" w14:paraId="10EA3F7C" w14:textId="77777777" w:rsidTr="000844FD">
        <w:tc>
          <w:tcPr>
            <w:tcW w:w="2694" w:type="dxa"/>
            <w:tcBorders>
              <w:top w:val="single" w:sz="4" w:space="0" w:color="auto"/>
              <w:left w:val="single" w:sz="4" w:space="0" w:color="auto"/>
              <w:bottom w:val="single" w:sz="4" w:space="0" w:color="auto"/>
              <w:right w:val="single" w:sz="4" w:space="0" w:color="auto"/>
            </w:tcBorders>
          </w:tcPr>
          <w:p w14:paraId="23257B1F"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FF12375" w14:textId="77777777" w:rsidR="008A0916" w:rsidRPr="008A0916" w:rsidRDefault="008A0916" w:rsidP="008A0916">
            <w:pPr>
              <w:spacing w:before="60" w:after="60"/>
              <w:rPr>
                <w:rFonts w:ascii="Arial" w:hAnsi="Arial"/>
                <w:b/>
                <w:bCs/>
                <w:iCs/>
                <w:sz w:val="20"/>
                <w:szCs w:val="20"/>
              </w:rPr>
            </w:pPr>
          </w:p>
        </w:tc>
      </w:tr>
      <w:tr w:rsidR="008A0916" w:rsidRPr="008A0916" w14:paraId="20CFF187" w14:textId="77777777" w:rsidTr="000844FD">
        <w:tc>
          <w:tcPr>
            <w:tcW w:w="2694" w:type="dxa"/>
            <w:tcBorders>
              <w:top w:val="single" w:sz="4" w:space="0" w:color="auto"/>
              <w:left w:val="single" w:sz="4" w:space="0" w:color="auto"/>
              <w:bottom w:val="single" w:sz="4" w:space="0" w:color="auto"/>
              <w:right w:val="single" w:sz="4" w:space="0" w:color="auto"/>
            </w:tcBorders>
          </w:tcPr>
          <w:p w14:paraId="059234D1"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500F550" w14:textId="77777777" w:rsidR="008A0916" w:rsidRPr="008A0916" w:rsidRDefault="008A0916" w:rsidP="008A0916">
            <w:pPr>
              <w:spacing w:before="60" w:after="60"/>
              <w:rPr>
                <w:rFonts w:ascii="Arial" w:hAnsi="Arial"/>
                <w:b/>
                <w:bCs/>
                <w:iCs/>
                <w:sz w:val="20"/>
                <w:szCs w:val="20"/>
              </w:rPr>
            </w:pPr>
          </w:p>
        </w:tc>
      </w:tr>
      <w:tr w:rsidR="008A0916" w:rsidRPr="008A0916" w14:paraId="0A411076" w14:textId="77777777" w:rsidTr="000844FD">
        <w:tc>
          <w:tcPr>
            <w:tcW w:w="2694" w:type="dxa"/>
            <w:tcBorders>
              <w:top w:val="single" w:sz="4" w:space="0" w:color="auto"/>
              <w:left w:val="single" w:sz="4" w:space="0" w:color="auto"/>
              <w:bottom w:val="single" w:sz="4" w:space="0" w:color="auto"/>
              <w:right w:val="single" w:sz="4" w:space="0" w:color="auto"/>
            </w:tcBorders>
          </w:tcPr>
          <w:p w14:paraId="64719E5C"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5D512D9" w14:textId="77777777" w:rsidR="008A0916" w:rsidRPr="008A0916" w:rsidRDefault="008A0916" w:rsidP="008A0916">
            <w:pPr>
              <w:spacing w:before="60" w:after="60"/>
              <w:rPr>
                <w:rFonts w:ascii="Arial" w:hAnsi="Arial"/>
                <w:b/>
                <w:bCs/>
                <w:iCs/>
                <w:sz w:val="20"/>
                <w:szCs w:val="20"/>
              </w:rPr>
            </w:pPr>
          </w:p>
        </w:tc>
      </w:tr>
      <w:tr w:rsidR="008A0916" w:rsidRPr="008A0916" w14:paraId="48D3568F" w14:textId="77777777" w:rsidTr="000844FD">
        <w:tc>
          <w:tcPr>
            <w:tcW w:w="2694" w:type="dxa"/>
            <w:tcBorders>
              <w:top w:val="single" w:sz="4" w:space="0" w:color="auto"/>
              <w:left w:val="single" w:sz="4" w:space="0" w:color="auto"/>
              <w:bottom w:val="single" w:sz="4" w:space="0" w:color="auto"/>
              <w:right w:val="single" w:sz="4" w:space="0" w:color="auto"/>
            </w:tcBorders>
          </w:tcPr>
          <w:p w14:paraId="7D213BA1"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EF99B9A" w14:textId="77777777" w:rsidR="008A0916" w:rsidRPr="008A0916" w:rsidRDefault="008A0916" w:rsidP="008A0916">
            <w:pPr>
              <w:spacing w:before="60" w:after="60"/>
              <w:rPr>
                <w:rFonts w:ascii="Arial" w:hAnsi="Arial"/>
                <w:b/>
                <w:bCs/>
                <w:iCs/>
                <w:sz w:val="20"/>
                <w:szCs w:val="20"/>
              </w:rPr>
            </w:pPr>
          </w:p>
        </w:tc>
      </w:tr>
      <w:tr w:rsidR="008A0916" w:rsidRPr="008A0916" w14:paraId="2C47A352" w14:textId="77777777" w:rsidTr="000844FD">
        <w:tc>
          <w:tcPr>
            <w:tcW w:w="2694" w:type="dxa"/>
            <w:tcBorders>
              <w:top w:val="single" w:sz="4" w:space="0" w:color="auto"/>
              <w:left w:val="single" w:sz="4" w:space="0" w:color="auto"/>
              <w:bottom w:val="single" w:sz="4" w:space="0" w:color="auto"/>
              <w:right w:val="single" w:sz="4" w:space="0" w:color="auto"/>
            </w:tcBorders>
          </w:tcPr>
          <w:p w14:paraId="6EAC9047"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D27D5F2" w14:textId="77777777" w:rsidR="008A0916" w:rsidRPr="008A0916" w:rsidRDefault="008A0916" w:rsidP="008A0916">
            <w:pPr>
              <w:spacing w:before="60" w:after="60"/>
              <w:rPr>
                <w:rFonts w:ascii="Arial" w:hAnsi="Arial"/>
                <w:b/>
                <w:bCs/>
                <w:iCs/>
                <w:sz w:val="20"/>
                <w:szCs w:val="20"/>
              </w:rPr>
            </w:pPr>
          </w:p>
        </w:tc>
      </w:tr>
      <w:tr w:rsidR="008A0916" w:rsidRPr="008A0916" w14:paraId="4B6BCA36" w14:textId="77777777" w:rsidTr="000844FD">
        <w:tc>
          <w:tcPr>
            <w:tcW w:w="2694" w:type="dxa"/>
            <w:tcBorders>
              <w:top w:val="single" w:sz="4" w:space="0" w:color="auto"/>
              <w:left w:val="single" w:sz="4" w:space="0" w:color="auto"/>
              <w:bottom w:val="single" w:sz="4" w:space="0" w:color="auto"/>
              <w:right w:val="single" w:sz="4" w:space="0" w:color="auto"/>
            </w:tcBorders>
          </w:tcPr>
          <w:p w14:paraId="535144C0"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6FC749EC" w14:textId="77777777" w:rsidR="008A0916" w:rsidRPr="008A0916" w:rsidRDefault="008A0916" w:rsidP="008A0916">
            <w:pPr>
              <w:spacing w:before="60" w:after="60"/>
              <w:rPr>
                <w:rFonts w:ascii="Arial" w:hAnsi="Arial"/>
                <w:b/>
                <w:bCs/>
                <w:iCs/>
                <w:sz w:val="20"/>
                <w:szCs w:val="20"/>
              </w:rPr>
            </w:pPr>
          </w:p>
        </w:tc>
      </w:tr>
      <w:tr w:rsidR="008A0916" w:rsidRPr="008A0916" w14:paraId="124B3145" w14:textId="77777777" w:rsidTr="000844FD">
        <w:tc>
          <w:tcPr>
            <w:tcW w:w="2694" w:type="dxa"/>
            <w:tcBorders>
              <w:top w:val="single" w:sz="4" w:space="0" w:color="auto"/>
              <w:left w:val="single" w:sz="4" w:space="0" w:color="auto"/>
              <w:bottom w:val="single" w:sz="4" w:space="0" w:color="auto"/>
              <w:right w:val="single" w:sz="4" w:space="0" w:color="auto"/>
            </w:tcBorders>
          </w:tcPr>
          <w:p w14:paraId="01394D9E"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E634B44" w14:textId="77777777" w:rsidR="008A0916" w:rsidRPr="008A0916" w:rsidRDefault="008A0916" w:rsidP="008A0916">
            <w:pPr>
              <w:spacing w:before="60" w:after="60"/>
              <w:rPr>
                <w:rFonts w:ascii="Arial" w:hAnsi="Arial"/>
                <w:b/>
                <w:bCs/>
                <w:iCs/>
                <w:sz w:val="20"/>
                <w:szCs w:val="20"/>
              </w:rPr>
            </w:pPr>
          </w:p>
        </w:tc>
      </w:tr>
      <w:tr w:rsidR="008A0916" w:rsidRPr="008A0916" w14:paraId="174E3FE0" w14:textId="77777777" w:rsidTr="000844FD">
        <w:tc>
          <w:tcPr>
            <w:tcW w:w="2694" w:type="dxa"/>
            <w:tcBorders>
              <w:top w:val="single" w:sz="4" w:space="0" w:color="auto"/>
              <w:left w:val="single" w:sz="4" w:space="0" w:color="auto"/>
              <w:bottom w:val="single" w:sz="4" w:space="0" w:color="auto"/>
              <w:right w:val="single" w:sz="4" w:space="0" w:color="auto"/>
            </w:tcBorders>
          </w:tcPr>
          <w:p w14:paraId="69ADE092"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E8D2195"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2FF539AF"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6EB9E330" w14:textId="77777777" w:rsidTr="000844FD">
        <w:tc>
          <w:tcPr>
            <w:tcW w:w="2694" w:type="dxa"/>
            <w:tcBorders>
              <w:top w:val="single" w:sz="4" w:space="0" w:color="auto"/>
              <w:left w:val="single" w:sz="4" w:space="0" w:color="auto"/>
              <w:bottom w:val="single" w:sz="4" w:space="0" w:color="auto"/>
              <w:right w:val="single" w:sz="4" w:space="0" w:color="auto"/>
            </w:tcBorders>
          </w:tcPr>
          <w:p w14:paraId="6DB2C916" w14:textId="77777777" w:rsidR="008A0916" w:rsidRPr="008A0916" w:rsidRDefault="008A0916" w:rsidP="008A0916">
            <w:pPr>
              <w:rPr>
                <w:rFonts w:ascii="Arial" w:hAnsi="Arial"/>
                <w:b/>
                <w:bCs/>
                <w:i/>
                <w:iCs/>
              </w:rPr>
            </w:pPr>
            <w:r w:rsidRPr="008A0916">
              <w:rPr>
                <w:rFonts w:ascii="Arial" w:hAnsi="Arial"/>
                <w:b/>
                <w:bCs/>
                <w:i/>
                <w:iCs/>
              </w:rPr>
              <w:t>Naziv referenčnega projekta 1 iz točke 3.3</w:t>
            </w:r>
          </w:p>
        </w:tc>
        <w:tc>
          <w:tcPr>
            <w:tcW w:w="7087" w:type="dxa"/>
            <w:tcBorders>
              <w:top w:val="single" w:sz="4" w:space="0" w:color="auto"/>
              <w:left w:val="single" w:sz="4" w:space="0" w:color="auto"/>
              <w:bottom w:val="single" w:sz="4" w:space="0" w:color="auto"/>
              <w:right w:val="single" w:sz="4" w:space="0" w:color="auto"/>
            </w:tcBorders>
          </w:tcPr>
          <w:p w14:paraId="7ED93B03" w14:textId="77777777" w:rsidR="008A0916" w:rsidRPr="008A0916" w:rsidRDefault="008A0916" w:rsidP="008A0916">
            <w:pPr>
              <w:spacing w:before="60" w:after="60"/>
              <w:rPr>
                <w:rFonts w:ascii="Arial" w:hAnsi="Arial"/>
                <w:b/>
                <w:bCs/>
                <w:iCs/>
                <w:sz w:val="20"/>
                <w:szCs w:val="20"/>
              </w:rPr>
            </w:pPr>
          </w:p>
        </w:tc>
      </w:tr>
      <w:tr w:rsidR="008A0916" w:rsidRPr="008A0916" w14:paraId="56474B55"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C4DA770"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A1D6F64" w14:textId="77777777" w:rsidR="008A0916" w:rsidRPr="008A0916" w:rsidRDefault="008A0916" w:rsidP="008A0916">
            <w:pPr>
              <w:spacing w:before="60" w:after="60"/>
              <w:rPr>
                <w:rFonts w:ascii="Arial" w:hAnsi="Arial"/>
                <w:b/>
                <w:bCs/>
                <w:iCs/>
                <w:sz w:val="20"/>
                <w:szCs w:val="20"/>
              </w:rPr>
            </w:pPr>
          </w:p>
        </w:tc>
      </w:tr>
      <w:tr w:rsidR="008A0916" w:rsidRPr="008A0916" w14:paraId="5E60E7CA" w14:textId="77777777" w:rsidTr="000844FD">
        <w:tc>
          <w:tcPr>
            <w:tcW w:w="2694" w:type="dxa"/>
            <w:tcBorders>
              <w:top w:val="single" w:sz="4" w:space="0" w:color="auto"/>
              <w:left w:val="single" w:sz="4" w:space="0" w:color="auto"/>
              <w:bottom w:val="single" w:sz="4" w:space="0" w:color="auto"/>
              <w:right w:val="single" w:sz="4" w:space="0" w:color="auto"/>
            </w:tcBorders>
          </w:tcPr>
          <w:p w14:paraId="0821ED66"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89D1CA7" w14:textId="77777777" w:rsidR="008A0916" w:rsidRPr="008A0916" w:rsidRDefault="008A0916" w:rsidP="008A0916">
            <w:pPr>
              <w:spacing w:before="60" w:after="60"/>
              <w:rPr>
                <w:rFonts w:ascii="Arial" w:hAnsi="Arial"/>
                <w:b/>
                <w:bCs/>
                <w:iCs/>
                <w:sz w:val="20"/>
                <w:szCs w:val="20"/>
              </w:rPr>
            </w:pPr>
          </w:p>
        </w:tc>
      </w:tr>
      <w:tr w:rsidR="008A0916" w:rsidRPr="008A0916" w14:paraId="16EC86C9" w14:textId="77777777" w:rsidTr="000844FD">
        <w:tc>
          <w:tcPr>
            <w:tcW w:w="2694" w:type="dxa"/>
            <w:tcBorders>
              <w:top w:val="single" w:sz="4" w:space="0" w:color="auto"/>
              <w:left w:val="single" w:sz="4" w:space="0" w:color="auto"/>
              <w:bottom w:val="single" w:sz="4" w:space="0" w:color="auto"/>
              <w:right w:val="single" w:sz="4" w:space="0" w:color="auto"/>
            </w:tcBorders>
          </w:tcPr>
          <w:p w14:paraId="46A92845"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27AAA84" w14:textId="77777777" w:rsidR="008A0916" w:rsidRPr="008A0916" w:rsidRDefault="008A0916" w:rsidP="008A0916">
            <w:pPr>
              <w:spacing w:before="60" w:after="60"/>
              <w:rPr>
                <w:rFonts w:ascii="Arial" w:hAnsi="Arial"/>
                <w:b/>
                <w:bCs/>
                <w:iCs/>
                <w:sz w:val="20"/>
                <w:szCs w:val="20"/>
              </w:rPr>
            </w:pPr>
          </w:p>
        </w:tc>
      </w:tr>
      <w:tr w:rsidR="008A0916" w:rsidRPr="008A0916" w14:paraId="3F491542" w14:textId="77777777" w:rsidTr="000844FD">
        <w:tc>
          <w:tcPr>
            <w:tcW w:w="2694" w:type="dxa"/>
            <w:tcBorders>
              <w:top w:val="single" w:sz="4" w:space="0" w:color="auto"/>
              <w:left w:val="single" w:sz="4" w:space="0" w:color="auto"/>
              <w:bottom w:val="single" w:sz="4" w:space="0" w:color="auto"/>
              <w:right w:val="single" w:sz="4" w:space="0" w:color="auto"/>
            </w:tcBorders>
          </w:tcPr>
          <w:p w14:paraId="0AFB9807"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103F133" w14:textId="77777777" w:rsidR="008A0916" w:rsidRPr="008A0916" w:rsidRDefault="008A0916" w:rsidP="008A0916">
            <w:pPr>
              <w:spacing w:before="60" w:after="60"/>
              <w:rPr>
                <w:rFonts w:ascii="Arial" w:hAnsi="Arial"/>
                <w:b/>
                <w:bCs/>
                <w:iCs/>
                <w:sz w:val="20"/>
                <w:szCs w:val="20"/>
              </w:rPr>
            </w:pPr>
          </w:p>
        </w:tc>
      </w:tr>
      <w:tr w:rsidR="008A0916" w:rsidRPr="008A0916" w14:paraId="0B95A93F" w14:textId="77777777" w:rsidTr="000844FD">
        <w:tc>
          <w:tcPr>
            <w:tcW w:w="2694" w:type="dxa"/>
            <w:tcBorders>
              <w:top w:val="single" w:sz="4" w:space="0" w:color="auto"/>
              <w:left w:val="single" w:sz="4" w:space="0" w:color="auto"/>
              <w:bottom w:val="single" w:sz="4" w:space="0" w:color="auto"/>
              <w:right w:val="single" w:sz="4" w:space="0" w:color="auto"/>
            </w:tcBorders>
          </w:tcPr>
          <w:p w14:paraId="71C155D2"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106591E" w14:textId="77777777" w:rsidR="008A0916" w:rsidRPr="008A0916" w:rsidRDefault="008A0916" w:rsidP="008A0916">
            <w:pPr>
              <w:spacing w:before="60" w:after="60"/>
              <w:rPr>
                <w:rFonts w:ascii="Arial" w:hAnsi="Arial"/>
                <w:b/>
                <w:bCs/>
                <w:iCs/>
                <w:sz w:val="20"/>
                <w:szCs w:val="20"/>
              </w:rPr>
            </w:pPr>
          </w:p>
        </w:tc>
      </w:tr>
      <w:tr w:rsidR="008A0916" w:rsidRPr="008A0916" w14:paraId="48B97C20" w14:textId="77777777" w:rsidTr="000844FD">
        <w:tc>
          <w:tcPr>
            <w:tcW w:w="2694" w:type="dxa"/>
            <w:tcBorders>
              <w:top w:val="single" w:sz="4" w:space="0" w:color="auto"/>
              <w:left w:val="single" w:sz="4" w:space="0" w:color="auto"/>
              <w:bottom w:val="single" w:sz="4" w:space="0" w:color="auto"/>
              <w:right w:val="single" w:sz="4" w:space="0" w:color="auto"/>
            </w:tcBorders>
          </w:tcPr>
          <w:p w14:paraId="078A8518" w14:textId="77777777" w:rsidR="008A0916" w:rsidRPr="008A0916" w:rsidRDefault="008A0916" w:rsidP="008A0916">
            <w:pPr>
              <w:rPr>
                <w:rFonts w:ascii="Arial" w:hAnsi="Arial"/>
                <w:i/>
                <w:iCs/>
                <w:sz w:val="20"/>
              </w:rPr>
            </w:pPr>
            <w:r w:rsidRPr="008A0916">
              <w:rPr>
                <w:rFonts w:ascii="Arial" w:hAnsi="Arial"/>
                <w:i/>
                <w:iCs/>
                <w:sz w:val="20"/>
              </w:rPr>
              <w:lastRenderedPageBreak/>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820ADD4" w14:textId="77777777" w:rsidR="008A0916" w:rsidRPr="008A0916" w:rsidRDefault="008A0916" w:rsidP="008A0916">
            <w:pPr>
              <w:spacing w:before="60" w:after="60"/>
              <w:rPr>
                <w:rFonts w:ascii="Arial" w:hAnsi="Arial"/>
                <w:b/>
                <w:bCs/>
                <w:iCs/>
                <w:sz w:val="20"/>
                <w:szCs w:val="20"/>
              </w:rPr>
            </w:pPr>
          </w:p>
        </w:tc>
      </w:tr>
      <w:tr w:rsidR="008A0916" w:rsidRPr="008A0916" w14:paraId="70EE866F" w14:textId="77777777" w:rsidTr="000844FD">
        <w:tc>
          <w:tcPr>
            <w:tcW w:w="2694" w:type="dxa"/>
            <w:tcBorders>
              <w:top w:val="single" w:sz="4" w:space="0" w:color="auto"/>
              <w:left w:val="single" w:sz="4" w:space="0" w:color="auto"/>
              <w:bottom w:val="single" w:sz="4" w:space="0" w:color="auto"/>
              <w:right w:val="single" w:sz="4" w:space="0" w:color="auto"/>
            </w:tcBorders>
          </w:tcPr>
          <w:p w14:paraId="0EDBB6D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E02EA98" w14:textId="77777777" w:rsidR="008A0916" w:rsidRPr="008A0916" w:rsidRDefault="008A0916" w:rsidP="008A0916">
            <w:pPr>
              <w:spacing w:before="60" w:after="60"/>
              <w:rPr>
                <w:rFonts w:ascii="Arial" w:hAnsi="Arial"/>
                <w:b/>
                <w:bCs/>
                <w:iCs/>
                <w:sz w:val="20"/>
                <w:szCs w:val="20"/>
              </w:rPr>
            </w:pPr>
          </w:p>
        </w:tc>
      </w:tr>
      <w:tr w:rsidR="008A0916" w:rsidRPr="008A0916" w14:paraId="27B77570" w14:textId="77777777" w:rsidTr="000844FD">
        <w:tc>
          <w:tcPr>
            <w:tcW w:w="2694" w:type="dxa"/>
            <w:tcBorders>
              <w:top w:val="single" w:sz="4" w:space="0" w:color="auto"/>
              <w:left w:val="single" w:sz="4" w:space="0" w:color="auto"/>
              <w:bottom w:val="single" w:sz="4" w:space="0" w:color="auto"/>
              <w:right w:val="single" w:sz="4" w:space="0" w:color="auto"/>
            </w:tcBorders>
          </w:tcPr>
          <w:p w14:paraId="09A83987"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5B3A46C" w14:textId="77777777" w:rsidR="008A0916" w:rsidRPr="008A0916" w:rsidRDefault="008A0916" w:rsidP="008A0916">
            <w:pPr>
              <w:spacing w:before="60" w:after="60"/>
              <w:rPr>
                <w:rFonts w:ascii="Arial" w:hAnsi="Arial"/>
                <w:b/>
                <w:bCs/>
                <w:iCs/>
                <w:sz w:val="20"/>
                <w:szCs w:val="20"/>
              </w:rPr>
            </w:pPr>
          </w:p>
        </w:tc>
      </w:tr>
      <w:tr w:rsidR="008A0916" w:rsidRPr="008A0916" w14:paraId="197169B6" w14:textId="77777777" w:rsidTr="000844FD">
        <w:tc>
          <w:tcPr>
            <w:tcW w:w="2694" w:type="dxa"/>
            <w:tcBorders>
              <w:top w:val="single" w:sz="4" w:space="0" w:color="auto"/>
              <w:left w:val="single" w:sz="4" w:space="0" w:color="auto"/>
              <w:bottom w:val="single" w:sz="4" w:space="0" w:color="auto"/>
              <w:right w:val="single" w:sz="4" w:space="0" w:color="auto"/>
            </w:tcBorders>
          </w:tcPr>
          <w:p w14:paraId="442117FD"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4A217A2"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2EF12603"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3E9498A5" w14:textId="77777777" w:rsidTr="000844FD">
        <w:tc>
          <w:tcPr>
            <w:tcW w:w="2694" w:type="dxa"/>
            <w:tcBorders>
              <w:top w:val="single" w:sz="4" w:space="0" w:color="auto"/>
              <w:left w:val="single" w:sz="4" w:space="0" w:color="auto"/>
              <w:bottom w:val="single" w:sz="4" w:space="0" w:color="auto"/>
              <w:right w:val="single" w:sz="4" w:space="0" w:color="auto"/>
            </w:tcBorders>
          </w:tcPr>
          <w:p w14:paraId="744C1216" w14:textId="77777777" w:rsidR="008A0916" w:rsidRPr="008A0916" w:rsidRDefault="008A0916" w:rsidP="008A0916">
            <w:pPr>
              <w:rPr>
                <w:rFonts w:ascii="Arial" w:hAnsi="Arial"/>
                <w:b/>
                <w:bCs/>
                <w:i/>
                <w:iCs/>
              </w:rPr>
            </w:pPr>
            <w:r w:rsidRPr="008A0916">
              <w:rPr>
                <w:rFonts w:ascii="Arial" w:hAnsi="Arial"/>
                <w:b/>
                <w:bCs/>
                <w:i/>
                <w:iCs/>
              </w:rPr>
              <w:t>Naziv referenčnega projekta 2 iz točke 3.3</w:t>
            </w:r>
          </w:p>
        </w:tc>
        <w:tc>
          <w:tcPr>
            <w:tcW w:w="7087" w:type="dxa"/>
            <w:tcBorders>
              <w:top w:val="single" w:sz="4" w:space="0" w:color="auto"/>
              <w:left w:val="single" w:sz="4" w:space="0" w:color="auto"/>
              <w:bottom w:val="single" w:sz="4" w:space="0" w:color="auto"/>
              <w:right w:val="single" w:sz="4" w:space="0" w:color="auto"/>
            </w:tcBorders>
          </w:tcPr>
          <w:p w14:paraId="255EBD65" w14:textId="77777777" w:rsidR="008A0916" w:rsidRPr="008A0916" w:rsidRDefault="008A0916" w:rsidP="008A0916">
            <w:pPr>
              <w:spacing w:before="60" w:after="60"/>
              <w:rPr>
                <w:rFonts w:ascii="Arial" w:hAnsi="Arial"/>
                <w:b/>
                <w:bCs/>
                <w:iCs/>
                <w:sz w:val="20"/>
                <w:szCs w:val="20"/>
              </w:rPr>
            </w:pPr>
          </w:p>
        </w:tc>
      </w:tr>
      <w:tr w:rsidR="008A0916" w:rsidRPr="008A0916" w14:paraId="4838D461"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5B0BA52"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7E8C776" w14:textId="77777777" w:rsidR="008A0916" w:rsidRPr="008A0916" w:rsidRDefault="008A0916" w:rsidP="008A0916">
            <w:pPr>
              <w:spacing w:before="60" w:after="60"/>
              <w:rPr>
                <w:rFonts w:ascii="Arial" w:hAnsi="Arial"/>
                <w:b/>
                <w:bCs/>
                <w:iCs/>
                <w:sz w:val="20"/>
                <w:szCs w:val="20"/>
              </w:rPr>
            </w:pPr>
          </w:p>
        </w:tc>
      </w:tr>
      <w:tr w:rsidR="008A0916" w:rsidRPr="008A0916" w14:paraId="3C8C97F6" w14:textId="77777777" w:rsidTr="000844FD">
        <w:tc>
          <w:tcPr>
            <w:tcW w:w="2694" w:type="dxa"/>
            <w:tcBorders>
              <w:top w:val="single" w:sz="4" w:space="0" w:color="auto"/>
              <w:left w:val="single" w:sz="4" w:space="0" w:color="auto"/>
              <w:bottom w:val="single" w:sz="4" w:space="0" w:color="auto"/>
              <w:right w:val="single" w:sz="4" w:space="0" w:color="auto"/>
            </w:tcBorders>
          </w:tcPr>
          <w:p w14:paraId="47387743"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C442000" w14:textId="77777777" w:rsidR="008A0916" w:rsidRPr="008A0916" w:rsidRDefault="008A0916" w:rsidP="008A0916">
            <w:pPr>
              <w:spacing w:before="60" w:after="60"/>
              <w:rPr>
                <w:rFonts w:ascii="Arial" w:hAnsi="Arial"/>
                <w:b/>
                <w:bCs/>
                <w:iCs/>
                <w:sz w:val="20"/>
                <w:szCs w:val="20"/>
              </w:rPr>
            </w:pPr>
          </w:p>
        </w:tc>
      </w:tr>
      <w:tr w:rsidR="008A0916" w:rsidRPr="008A0916" w14:paraId="72268662" w14:textId="77777777" w:rsidTr="000844FD">
        <w:tc>
          <w:tcPr>
            <w:tcW w:w="2694" w:type="dxa"/>
            <w:tcBorders>
              <w:top w:val="single" w:sz="4" w:space="0" w:color="auto"/>
              <w:left w:val="single" w:sz="4" w:space="0" w:color="auto"/>
              <w:bottom w:val="single" w:sz="4" w:space="0" w:color="auto"/>
              <w:right w:val="single" w:sz="4" w:space="0" w:color="auto"/>
            </w:tcBorders>
          </w:tcPr>
          <w:p w14:paraId="78AE8AC9"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B0F39BA" w14:textId="77777777" w:rsidR="008A0916" w:rsidRPr="008A0916" w:rsidRDefault="008A0916" w:rsidP="008A0916">
            <w:pPr>
              <w:spacing w:before="60" w:after="60"/>
              <w:rPr>
                <w:rFonts w:ascii="Arial" w:hAnsi="Arial"/>
                <w:b/>
                <w:bCs/>
                <w:iCs/>
                <w:sz w:val="20"/>
                <w:szCs w:val="20"/>
              </w:rPr>
            </w:pPr>
          </w:p>
        </w:tc>
      </w:tr>
      <w:tr w:rsidR="008A0916" w:rsidRPr="008A0916" w14:paraId="23246C48" w14:textId="77777777" w:rsidTr="000844FD">
        <w:tc>
          <w:tcPr>
            <w:tcW w:w="2694" w:type="dxa"/>
            <w:tcBorders>
              <w:top w:val="single" w:sz="4" w:space="0" w:color="auto"/>
              <w:left w:val="single" w:sz="4" w:space="0" w:color="auto"/>
              <w:bottom w:val="single" w:sz="4" w:space="0" w:color="auto"/>
              <w:right w:val="single" w:sz="4" w:space="0" w:color="auto"/>
            </w:tcBorders>
          </w:tcPr>
          <w:p w14:paraId="4AFE5A6F"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AE01F7B" w14:textId="77777777" w:rsidR="008A0916" w:rsidRPr="008A0916" w:rsidRDefault="008A0916" w:rsidP="008A0916">
            <w:pPr>
              <w:spacing w:before="60" w:after="60"/>
              <w:rPr>
                <w:rFonts w:ascii="Arial" w:hAnsi="Arial"/>
                <w:b/>
                <w:bCs/>
                <w:iCs/>
                <w:sz w:val="20"/>
                <w:szCs w:val="20"/>
              </w:rPr>
            </w:pPr>
          </w:p>
        </w:tc>
      </w:tr>
      <w:tr w:rsidR="008A0916" w:rsidRPr="008A0916" w14:paraId="7B0800A9" w14:textId="77777777" w:rsidTr="000844FD">
        <w:tc>
          <w:tcPr>
            <w:tcW w:w="2694" w:type="dxa"/>
            <w:tcBorders>
              <w:top w:val="single" w:sz="4" w:space="0" w:color="auto"/>
              <w:left w:val="single" w:sz="4" w:space="0" w:color="auto"/>
              <w:bottom w:val="single" w:sz="4" w:space="0" w:color="auto"/>
              <w:right w:val="single" w:sz="4" w:space="0" w:color="auto"/>
            </w:tcBorders>
          </w:tcPr>
          <w:p w14:paraId="475ABB48"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ECF8AAD" w14:textId="77777777" w:rsidR="008A0916" w:rsidRPr="008A0916" w:rsidRDefault="008A0916" w:rsidP="008A0916">
            <w:pPr>
              <w:spacing w:before="60" w:after="60"/>
              <w:rPr>
                <w:rFonts w:ascii="Arial" w:hAnsi="Arial"/>
                <w:b/>
                <w:bCs/>
                <w:iCs/>
                <w:sz w:val="20"/>
                <w:szCs w:val="20"/>
              </w:rPr>
            </w:pPr>
          </w:p>
        </w:tc>
      </w:tr>
      <w:tr w:rsidR="008A0916" w:rsidRPr="008A0916" w14:paraId="01DBD1C3" w14:textId="77777777" w:rsidTr="000844FD">
        <w:tc>
          <w:tcPr>
            <w:tcW w:w="2694" w:type="dxa"/>
            <w:tcBorders>
              <w:top w:val="single" w:sz="4" w:space="0" w:color="auto"/>
              <w:left w:val="single" w:sz="4" w:space="0" w:color="auto"/>
              <w:bottom w:val="single" w:sz="4" w:space="0" w:color="auto"/>
              <w:right w:val="single" w:sz="4" w:space="0" w:color="auto"/>
            </w:tcBorders>
          </w:tcPr>
          <w:p w14:paraId="7D0E504C"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92B6C05" w14:textId="77777777" w:rsidR="008A0916" w:rsidRPr="008A0916" w:rsidRDefault="008A0916" w:rsidP="008A0916">
            <w:pPr>
              <w:spacing w:before="60" w:after="60"/>
              <w:rPr>
                <w:rFonts w:ascii="Arial" w:hAnsi="Arial"/>
                <w:b/>
                <w:bCs/>
                <w:iCs/>
                <w:sz w:val="20"/>
                <w:szCs w:val="20"/>
              </w:rPr>
            </w:pPr>
          </w:p>
        </w:tc>
      </w:tr>
      <w:tr w:rsidR="008A0916" w:rsidRPr="008A0916" w14:paraId="6C5B7457" w14:textId="77777777" w:rsidTr="000844FD">
        <w:tc>
          <w:tcPr>
            <w:tcW w:w="2694" w:type="dxa"/>
            <w:tcBorders>
              <w:top w:val="single" w:sz="4" w:space="0" w:color="auto"/>
              <w:left w:val="single" w:sz="4" w:space="0" w:color="auto"/>
              <w:bottom w:val="single" w:sz="4" w:space="0" w:color="auto"/>
              <w:right w:val="single" w:sz="4" w:space="0" w:color="auto"/>
            </w:tcBorders>
          </w:tcPr>
          <w:p w14:paraId="690AE66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6236D377" w14:textId="77777777" w:rsidR="008A0916" w:rsidRPr="008A0916" w:rsidRDefault="008A0916" w:rsidP="008A0916">
            <w:pPr>
              <w:spacing w:before="60" w:after="60"/>
              <w:rPr>
                <w:rFonts w:ascii="Arial" w:hAnsi="Arial"/>
                <w:b/>
                <w:bCs/>
                <w:iCs/>
                <w:sz w:val="20"/>
                <w:szCs w:val="20"/>
              </w:rPr>
            </w:pPr>
          </w:p>
        </w:tc>
      </w:tr>
      <w:tr w:rsidR="008A0916" w:rsidRPr="008A0916" w14:paraId="4C7E4B9C" w14:textId="77777777" w:rsidTr="000844FD">
        <w:tc>
          <w:tcPr>
            <w:tcW w:w="2694" w:type="dxa"/>
            <w:tcBorders>
              <w:top w:val="single" w:sz="4" w:space="0" w:color="auto"/>
              <w:left w:val="single" w:sz="4" w:space="0" w:color="auto"/>
              <w:bottom w:val="single" w:sz="4" w:space="0" w:color="auto"/>
              <w:right w:val="single" w:sz="4" w:space="0" w:color="auto"/>
            </w:tcBorders>
          </w:tcPr>
          <w:p w14:paraId="0B8B0DF7"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0A386FB" w14:textId="77777777" w:rsidR="008A0916" w:rsidRPr="008A0916" w:rsidRDefault="008A0916" w:rsidP="008A0916">
            <w:pPr>
              <w:spacing w:before="60" w:after="60"/>
              <w:rPr>
                <w:rFonts w:ascii="Arial" w:hAnsi="Arial"/>
                <w:b/>
                <w:bCs/>
                <w:iCs/>
                <w:sz w:val="20"/>
                <w:szCs w:val="20"/>
              </w:rPr>
            </w:pPr>
          </w:p>
        </w:tc>
      </w:tr>
      <w:tr w:rsidR="008A0916" w:rsidRPr="008A0916" w14:paraId="2C94D0ED" w14:textId="77777777" w:rsidTr="000844FD">
        <w:tc>
          <w:tcPr>
            <w:tcW w:w="2694" w:type="dxa"/>
            <w:tcBorders>
              <w:top w:val="single" w:sz="4" w:space="0" w:color="auto"/>
              <w:left w:val="single" w:sz="4" w:space="0" w:color="auto"/>
              <w:bottom w:val="single" w:sz="4" w:space="0" w:color="auto"/>
              <w:right w:val="single" w:sz="4" w:space="0" w:color="auto"/>
            </w:tcBorders>
          </w:tcPr>
          <w:p w14:paraId="24278667"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B5BD205"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41FD608"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51E29B30"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462EB1E" w14:textId="20F4020F" w:rsidR="008A0916" w:rsidRPr="008A0916" w:rsidRDefault="008A0916" w:rsidP="002C0009">
            <w:pPr>
              <w:jc w:val="both"/>
              <w:rPr>
                <w:rFonts w:ascii="Arial" w:hAnsi="Arial"/>
                <w:i/>
                <w:iCs/>
                <w:sz w:val="20"/>
                <w:szCs w:val="20"/>
              </w:rPr>
            </w:pPr>
            <w:r w:rsidRPr="008A0916">
              <w:rPr>
                <w:rFonts w:ascii="Arial" w:hAnsi="Arial"/>
                <w:i/>
                <w:iCs/>
                <w:sz w:val="20"/>
                <w:szCs w:val="20"/>
              </w:rPr>
              <w:t>Referenčni projekti, ki izpolnjujejo zahteve glede referenc iz prve točke poglavja 3.2.3</w:t>
            </w:r>
            <w:r w:rsidR="002C0009">
              <w:rPr>
                <w:rFonts w:ascii="Arial" w:hAnsi="Arial"/>
                <w:i/>
                <w:iCs/>
                <w:sz w:val="20"/>
                <w:szCs w:val="20"/>
              </w:rPr>
              <w:t>.1</w:t>
            </w:r>
            <w:r w:rsidRPr="008A0916">
              <w:rPr>
                <w:rFonts w:ascii="Arial" w:hAnsi="Arial"/>
                <w:i/>
                <w:iCs/>
                <w:sz w:val="20"/>
                <w:szCs w:val="20"/>
              </w:rPr>
              <w:t xml:space="preserve">. (tehnična sposobnost) razpisne dokumentacije – </w:t>
            </w:r>
            <w:r w:rsidRPr="008A0916">
              <w:rPr>
                <w:rFonts w:ascii="Arial" w:hAnsi="Arial"/>
                <w:b/>
                <w:i/>
                <w:iCs/>
                <w:sz w:val="20"/>
                <w:szCs w:val="20"/>
              </w:rPr>
              <w:t>Pogoj 4: Razsežnost energetska varnost in notranji trg energije</w:t>
            </w:r>
          </w:p>
        </w:tc>
      </w:tr>
      <w:tr w:rsidR="008A0916" w:rsidRPr="008A0916" w14:paraId="735A1D09" w14:textId="77777777" w:rsidTr="000844FD">
        <w:tc>
          <w:tcPr>
            <w:tcW w:w="2694" w:type="dxa"/>
            <w:tcBorders>
              <w:top w:val="single" w:sz="4" w:space="0" w:color="auto"/>
              <w:left w:val="single" w:sz="4" w:space="0" w:color="auto"/>
              <w:bottom w:val="single" w:sz="4" w:space="0" w:color="auto"/>
              <w:right w:val="single" w:sz="4" w:space="0" w:color="auto"/>
            </w:tcBorders>
          </w:tcPr>
          <w:p w14:paraId="7D68709A" w14:textId="77777777" w:rsidR="008A0916" w:rsidRPr="008A0916" w:rsidRDefault="008A0916" w:rsidP="008A0916">
            <w:pPr>
              <w:rPr>
                <w:rFonts w:ascii="Arial" w:hAnsi="Arial"/>
                <w:b/>
                <w:bCs/>
                <w:i/>
                <w:iCs/>
              </w:rPr>
            </w:pPr>
            <w:r w:rsidRPr="008A0916">
              <w:rPr>
                <w:rFonts w:ascii="Arial" w:hAnsi="Arial"/>
                <w:b/>
                <w:bCs/>
                <w:i/>
                <w:iCs/>
              </w:rPr>
              <w:t>Naziv referenčnega projekta 1 iz točke 4.1.</w:t>
            </w:r>
          </w:p>
        </w:tc>
        <w:tc>
          <w:tcPr>
            <w:tcW w:w="7087" w:type="dxa"/>
            <w:tcBorders>
              <w:top w:val="single" w:sz="4" w:space="0" w:color="auto"/>
              <w:left w:val="single" w:sz="4" w:space="0" w:color="auto"/>
              <w:bottom w:val="single" w:sz="4" w:space="0" w:color="auto"/>
              <w:right w:val="single" w:sz="4" w:space="0" w:color="auto"/>
            </w:tcBorders>
          </w:tcPr>
          <w:p w14:paraId="2AB4C0ED" w14:textId="77777777" w:rsidR="008A0916" w:rsidRPr="008A0916" w:rsidRDefault="008A0916" w:rsidP="008A0916">
            <w:pPr>
              <w:spacing w:before="60" w:after="60"/>
              <w:rPr>
                <w:rFonts w:ascii="Arial" w:hAnsi="Arial"/>
                <w:b/>
                <w:bCs/>
                <w:iCs/>
                <w:sz w:val="20"/>
                <w:szCs w:val="20"/>
              </w:rPr>
            </w:pPr>
          </w:p>
        </w:tc>
      </w:tr>
      <w:tr w:rsidR="008A0916" w:rsidRPr="008A0916" w14:paraId="43954E99"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318D369"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A7347C6" w14:textId="77777777" w:rsidR="008A0916" w:rsidRPr="008A0916" w:rsidRDefault="008A0916" w:rsidP="008A0916">
            <w:pPr>
              <w:spacing w:before="60" w:after="60"/>
              <w:rPr>
                <w:rFonts w:ascii="Arial" w:hAnsi="Arial"/>
                <w:b/>
                <w:bCs/>
                <w:iCs/>
                <w:sz w:val="20"/>
                <w:szCs w:val="20"/>
              </w:rPr>
            </w:pPr>
          </w:p>
        </w:tc>
      </w:tr>
      <w:tr w:rsidR="008A0916" w:rsidRPr="008A0916" w14:paraId="3DEBA191" w14:textId="77777777" w:rsidTr="000844FD">
        <w:tc>
          <w:tcPr>
            <w:tcW w:w="2694" w:type="dxa"/>
            <w:tcBorders>
              <w:top w:val="single" w:sz="4" w:space="0" w:color="auto"/>
              <w:left w:val="single" w:sz="4" w:space="0" w:color="auto"/>
              <w:bottom w:val="single" w:sz="4" w:space="0" w:color="auto"/>
              <w:right w:val="single" w:sz="4" w:space="0" w:color="auto"/>
            </w:tcBorders>
          </w:tcPr>
          <w:p w14:paraId="51F50AFD"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0B369B8" w14:textId="77777777" w:rsidR="008A0916" w:rsidRPr="008A0916" w:rsidRDefault="008A0916" w:rsidP="008A0916">
            <w:pPr>
              <w:spacing w:before="60" w:after="60"/>
              <w:rPr>
                <w:rFonts w:ascii="Arial" w:hAnsi="Arial"/>
                <w:b/>
                <w:bCs/>
                <w:iCs/>
                <w:sz w:val="20"/>
                <w:szCs w:val="20"/>
              </w:rPr>
            </w:pPr>
          </w:p>
        </w:tc>
      </w:tr>
      <w:tr w:rsidR="008A0916" w:rsidRPr="008A0916" w14:paraId="18073702" w14:textId="77777777" w:rsidTr="000844FD">
        <w:tc>
          <w:tcPr>
            <w:tcW w:w="2694" w:type="dxa"/>
            <w:tcBorders>
              <w:top w:val="single" w:sz="4" w:space="0" w:color="auto"/>
              <w:left w:val="single" w:sz="4" w:space="0" w:color="auto"/>
              <w:bottom w:val="single" w:sz="4" w:space="0" w:color="auto"/>
              <w:right w:val="single" w:sz="4" w:space="0" w:color="auto"/>
            </w:tcBorders>
          </w:tcPr>
          <w:p w14:paraId="13A21CD5"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D38D319" w14:textId="77777777" w:rsidR="008A0916" w:rsidRPr="008A0916" w:rsidRDefault="008A0916" w:rsidP="008A0916">
            <w:pPr>
              <w:spacing w:before="60" w:after="60"/>
              <w:rPr>
                <w:rFonts w:ascii="Arial" w:hAnsi="Arial"/>
                <w:b/>
                <w:bCs/>
                <w:iCs/>
                <w:sz w:val="20"/>
                <w:szCs w:val="20"/>
              </w:rPr>
            </w:pPr>
          </w:p>
        </w:tc>
      </w:tr>
      <w:tr w:rsidR="008A0916" w:rsidRPr="008A0916" w14:paraId="2F4C9315" w14:textId="77777777" w:rsidTr="000844FD">
        <w:tc>
          <w:tcPr>
            <w:tcW w:w="2694" w:type="dxa"/>
            <w:tcBorders>
              <w:top w:val="single" w:sz="4" w:space="0" w:color="auto"/>
              <w:left w:val="single" w:sz="4" w:space="0" w:color="auto"/>
              <w:bottom w:val="single" w:sz="4" w:space="0" w:color="auto"/>
              <w:right w:val="single" w:sz="4" w:space="0" w:color="auto"/>
            </w:tcBorders>
          </w:tcPr>
          <w:p w14:paraId="67D601CB"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 xml:space="preserve">z navedbo </w:t>
            </w:r>
            <w:r w:rsidRPr="008A0916">
              <w:rPr>
                <w:rFonts w:ascii="Arial" w:hAnsi="Arial"/>
                <w:i/>
                <w:iCs/>
                <w:sz w:val="16"/>
                <w:szCs w:val="16"/>
              </w:rPr>
              <w:lastRenderedPageBreak/>
              <w:t>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80FC02F" w14:textId="77777777" w:rsidR="008A0916" w:rsidRPr="008A0916" w:rsidRDefault="008A0916" w:rsidP="008A0916">
            <w:pPr>
              <w:spacing w:before="60" w:after="60"/>
              <w:rPr>
                <w:rFonts w:ascii="Arial" w:hAnsi="Arial"/>
                <w:b/>
                <w:bCs/>
                <w:iCs/>
                <w:sz w:val="20"/>
                <w:szCs w:val="20"/>
              </w:rPr>
            </w:pPr>
          </w:p>
        </w:tc>
      </w:tr>
      <w:tr w:rsidR="008A0916" w:rsidRPr="008A0916" w14:paraId="776EB3E9" w14:textId="77777777" w:rsidTr="000844FD">
        <w:tc>
          <w:tcPr>
            <w:tcW w:w="2694" w:type="dxa"/>
            <w:tcBorders>
              <w:top w:val="single" w:sz="4" w:space="0" w:color="auto"/>
              <w:left w:val="single" w:sz="4" w:space="0" w:color="auto"/>
              <w:bottom w:val="single" w:sz="4" w:space="0" w:color="auto"/>
              <w:right w:val="single" w:sz="4" w:space="0" w:color="auto"/>
            </w:tcBorders>
          </w:tcPr>
          <w:p w14:paraId="27B35576"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5E258A0" w14:textId="77777777" w:rsidR="008A0916" w:rsidRPr="008A0916" w:rsidRDefault="008A0916" w:rsidP="008A0916">
            <w:pPr>
              <w:spacing w:before="60" w:after="60"/>
              <w:rPr>
                <w:rFonts w:ascii="Arial" w:hAnsi="Arial"/>
                <w:b/>
                <w:bCs/>
                <w:iCs/>
                <w:sz w:val="20"/>
                <w:szCs w:val="20"/>
              </w:rPr>
            </w:pPr>
          </w:p>
        </w:tc>
      </w:tr>
      <w:tr w:rsidR="008A0916" w:rsidRPr="008A0916" w14:paraId="48977E48" w14:textId="77777777" w:rsidTr="000844FD">
        <w:tc>
          <w:tcPr>
            <w:tcW w:w="2694" w:type="dxa"/>
            <w:tcBorders>
              <w:top w:val="single" w:sz="4" w:space="0" w:color="auto"/>
              <w:left w:val="single" w:sz="4" w:space="0" w:color="auto"/>
              <w:bottom w:val="single" w:sz="4" w:space="0" w:color="auto"/>
              <w:right w:val="single" w:sz="4" w:space="0" w:color="auto"/>
            </w:tcBorders>
          </w:tcPr>
          <w:p w14:paraId="6CF8DDEA"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26645FB" w14:textId="77777777" w:rsidR="008A0916" w:rsidRPr="008A0916" w:rsidRDefault="008A0916" w:rsidP="008A0916">
            <w:pPr>
              <w:spacing w:before="60" w:after="60"/>
              <w:rPr>
                <w:rFonts w:ascii="Arial" w:hAnsi="Arial"/>
                <w:b/>
                <w:bCs/>
                <w:iCs/>
                <w:sz w:val="20"/>
                <w:szCs w:val="20"/>
              </w:rPr>
            </w:pPr>
          </w:p>
        </w:tc>
      </w:tr>
      <w:tr w:rsidR="008A0916" w:rsidRPr="008A0916" w14:paraId="5B98D96E" w14:textId="77777777" w:rsidTr="000844FD">
        <w:tc>
          <w:tcPr>
            <w:tcW w:w="2694" w:type="dxa"/>
            <w:tcBorders>
              <w:top w:val="single" w:sz="4" w:space="0" w:color="auto"/>
              <w:left w:val="single" w:sz="4" w:space="0" w:color="auto"/>
              <w:bottom w:val="single" w:sz="4" w:space="0" w:color="auto"/>
              <w:right w:val="single" w:sz="4" w:space="0" w:color="auto"/>
            </w:tcBorders>
          </w:tcPr>
          <w:p w14:paraId="76D470A9"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EF301CC" w14:textId="77777777" w:rsidR="008A0916" w:rsidRPr="008A0916" w:rsidRDefault="008A0916" w:rsidP="008A0916">
            <w:pPr>
              <w:spacing w:before="60" w:after="60"/>
              <w:rPr>
                <w:rFonts w:ascii="Arial" w:hAnsi="Arial"/>
                <w:b/>
                <w:bCs/>
                <w:iCs/>
                <w:sz w:val="20"/>
                <w:szCs w:val="20"/>
              </w:rPr>
            </w:pPr>
          </w:p>
        </w:tc>
      </w:tr>
      <w:tr w:rsidR="008A0916" w:rsidRPr="008A0916" w14:paraId="5704ECF4" w14:textId="77777777" w:rsidTr="000844FD">
        <w:tc>
          <w:tcPr>
            <w:tcW w:w="2694" w:type="dxa"/>
            <w:tcBorders>
              <w:top w:val="single" w:sz="4" w:space="0" w:color="auto"/>
              <w:left w:val="single" w:sz="4" w:space="0" w:color="auto"/>
              <w:bottom w:val="single" w:sz="4" w:space="0" w:color="auto"/>
              <w:right w:val="single" w:sz="4" w:space="0" w:color="auto"/>
            </w:tcBorders>
          </w:tcPr>
          <w:p w14:paraId="11DA4780"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DF5BA9C" w14:textId="77777777" w:rsidR="008A0916" w:rsidRPr="008A0916" w:rsidRDefault="008A0916" w:rsidP="008A0916">
            <w:pPr>
              <w:spacing w:before="60" w:after="60"/>
              <w:rPr>
                <w:rFonts w:ascii="Arial" w:hAnsi="Arial"/>
                <w:b/>
                <w:bCs/>
                <w:iCs/>
                <w:sz w:val="20"/>
                <w:szCs w:val="20"/>
              </w:rPr>
            </w:pPr>
          </w:p>
        </w:tc>
      </w:tr>
      <w:tr w:rsidR="008A0916" w:rsidRPr="008A0916" w14:paraId="11183A1C" w14:textId="77777777" w:rsidTr="000844FD">
        <w:tc>
          <w:tcPr>
            <w:tcW w:w="2694" w:type="dxa"/>
            <w:tcBorders>
              <w:top w:val="single" w:sz="4" w:space="0" w:color="auto"/>
              <w:left w:val="single" w:sz="4" w:space="0" w:color="auto"/>
              <w:bottom w:val="single" w:sz="4" w:space="0" w:color="auto"/>
              <w:right w:val="single" w:sz="4" w:space="0" w:color="auto"/>
            </w:tcBorders>
          </w:tcPr>
          <w:p w14:paraId="73033743"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D6BF163"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97A0129"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37B68B98" w14:textId="77777777" w:rsidTr="000844FD">
        <w:tc>
          <w:tcPr>
            <w:tcW w:w="2694" w:type="dxa"/>
            <w:tcBorders>
              <w:top w:val="single" w:sz="4" w:space="0" w:color="auto"/>
              <w:left w:val="single" w:sz="4" w:space="0" w:color="auto"/>
              <w:bottom w:val="single" w:sz="4" w:space="0" w:color="auto"/>
              <w:right w:val="single" w:sz="4" w:space="0" w:color="auto"/>
            </w:tcBorders>
          </w:tcPr>
          <w:p w14:paraId="088B7C8E" w14:textId="77777777" w:rsidR="008A0916" w:rsidRPr="008A0916" w:rsidRDefault="008A0916" w:rsidP="008A0916">
            <w:pPr>
              <w:rPr>
                <w:rFonts w:ascii="Arial" w:hAnsi="Arial"/>
                <w:b/>
                <w:bCs/>
                <w:i/>
                <w:iCs/>
              </w:rPr>
            </w:pPr>
            <w:r w:rsidRPr="008A0916">
              <w:rPr>
                <w:rFonts w:ascii="Arial" w:hAnsi="Arial"/>
                <w:b/>
                <w:bCs/>
                <w:i/>
                <w:iCs/>
              </w:rPr>
              <w:t>Naziv referenčnega projekta 2 iz točke 4.1.</w:t>
            </w:r>
          </w:p>
        </w:tc>
        <w:tc>
          <w:tcPr>
            <w:tcW w:w="7087" w:type="dxa"/>
            <w:tcBorders>
              <w:top w:val="single" w:sz="4" w:space="0" w:color="auto"/>
              <w:left w:val="single" w:sz="4" w:space="0" w:color="auto"/>
              <w:bottom w:val="single" w:sz="4" w:space="0" w:color="auto"/>
              <w:right w:val="single" w:sz="4" w:space="0" w:color="auto"/>
            </w:tcBorders>
          </w:tcPr>
          <w:p w14:paraId="6A361452" w14:textId="77777777" w:rsidR="008A0916" w:rsidRPr="008A0916" w:rsidRDefault="008A0916" w:rsidP="008A0916">
            <w:pPr>
              <w:spacing w:before="60" w:after="60"/>
              <w:rPr>
                <w:rFonts w:ascii="Arial" w:hAnsi="Arial"/>
                <w:b/>
                <w:bCs/>
                <w:iCs/>
                <w:sz w:val="20"/>
                <w:szCs w:val="20"/>
              </w:rPr>
            </w:pPr>
          </w:p>
        </w:tc>
      </w:tr>
      <w:tr w:rsidR="008A0916" w:rsidRPr="008A0916" w14:paraId="127C6B27"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71161F15"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B352CD" w14:textId="77777777" w:rsidR="008A0916" w:rsidRPr="008A0916" w:rsidRDefault="008A0916" w:rsidP="008A0916">
            <w:pPr>
              <w:spacing w:before="60" w:after="60"/>
              <w:rPr>
                <w:rFonts w:ascii="Arial" w:hAnsi="Arial"/>
                <w:b/>
                <w:bCs/>
                <w:iCs/>
                <w:sz w:val="20"/>
                <w:szCs w:val="20"/>
              </w:rPr>
            </w:pPr>
          </w:p>
        </w:tc>
      </w:tr>
      <w:tr w:rsidR="008A0916" w:rsidRPr="008A0916" w14:paraId="2BF5FB34" w14:textId="77777777" w:rsidTr="000844FD">
        <w:tc>
          <w:tcPr>
            <w:tcW w:w="2694" w:type="dxa"/>
            <w:tcBorders>
              <w:top w:val="single" w:sz="4" w:space="0" w:color="auto"/>
              <w:left w:val="single" w:sz="4" w:space="0" w:color="auto"/>
              <w:bottom w:val="single" w:sz="4" w:space="0" w:color="auto"/>
              <w:right w:val="single" w:sz="4" w:space="0" w:color="auto"/>
            </w:tcBorders>
          </w:tcPr>
          <w:p w14:paraId="4A276134"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3C8DDE8" w14:textId="77777777" w:rsidR="008A0916" w:rsidRPr="008A0916" w:rsidRDefault="008A0916" w:rsidP="008A0916">
            <w:pPr>
              <w:spacing w:before="60" w:after="60"/>
              <w:rPr>
                <w:rFonts w:ascii="Arial" w:hAnsi="Arial"/>
                <w:b/>
                <w:bCs/>
                <w:iCs/>
                <w:sz w:val="20"/>
                <w:szCs w:val="20"/>
              </w:rPr>
            </w:pPr>
          </w:p>
        </w:tc>
      </w:tr>
      <w:tr w:rsidR="008A0916" w:rsidRPr="008A0916" w14:paraId="34FBED8C" w14:textId="77777777" w:rsidTr="000844FD">
        <w:tc>
          <w:tcPr>
            <w:tcW w:w="2694" w:type="dxa"/>
            <w:tcBorders>
              <w:top w:val="single" w:sz="4" w:space="0" w:color="auto"/>
              <w:left w:val="single" w:sz="4" w:space="0" w:color="auto"/>
              <w:bottom w:val="single" w:sz="4" w:space="0" w:color="auto"/>
              <w:right w:val="single" w:sz="4" w:space="0" w:color="auto"/>
            </w:tcBorders>
          </w:tcPr>
          <w:p w14:paraId="16B2BF47"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260C1E9" w14:textId="77777777" w:rsidR="008A0916" w:rsidRPr="008A0916" w:rsidRDefault="008A0916" w:rsidP="008A0916">
            <w:pPr>
              <w:spacing w:before="60" w:after="60"/>
              <w:rPr>
                <w:rFonts w:ascii="Arial" w:hAnsi="Arial"/>
                <w:b/>
                <w:bCs/>
                <w:iCs/>
                <w:sz w:val="20"/>
                <w:szCs w:val="20"/>
              </w:rPr>
            </w:pPr>
          </w:p>
        </w:tc>
      </w:tr>
      <w:tr w:rsidR="008A0916" w:rsidRPr="008A0916" w14:paraId="6373F3AA" w14:textId="77777777" w:rsidTr="000844FD">
        <w:tc>
          <w:tcPr>
            <w:tcW w:w="2694" w:type="dxa"/>
            <w:tcBorders>
              <w:top w:val="single" w:sz="4" w:space="0" w:color="auto"/>
              <w:left w:val="single" w:sz="4" w:space="0" w:color="auto"/>
              <w:bottom w:val="single" w:sz="4" w:space="0" w:color="auto"/>
              <w:right w:val="single" w:sz="4" w:space="0" w:color="auto"/>
            </w:tcBorders>
          </w:tcPr>
          <w:p w14:paraId="3FD4EEE6"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6DDBBA1" w14:textId="77777777" w:rsidR="008A0916" w:rsidRPr="008A0916" w:rsidRDefault="008A0916" w:rsidP="008A0916">
            <w:pPr>
              <w:spacing w:before="60" w:after="60"/>
              <w:rPr>
                <w:rFonts w:ascii="Arial" w:hAnsi="Arial"/>
                <w:b/>
                <w:bCs/>
                <w:iCs/>
                <w:sz w:val="20"/>
                <w:szCs w:val="20"/>
              </w:rPr>
            </w:pPr>
          </w:p>
        </w:tc>
      </w:tr>
      <w:tr w:rsidR="008A0916" w:rsidRPr="008A0916" w14:paraId="5D19A64C" w14:textId="77777777" w:rsidTr="000844FD">
        <w:tc>
          <w:tcPr>
            <w:tcW w:w="2694" w:type="dxa"/>
            <w:tcBorders>
              <w:top w:val="single" w:sz="4" w:space="0" w:color="auto"/>
              <w:left w:val="single" w:sz="4" w:space="0" w:color="auto"/>
              <w:bottom w:val="single" w:sz="4" w:space="0" w:color="auto"/>
              <w:right w:val="single" w:sz="4" w:space="0" w:color="auto"/>
            </w:tcBorders>
          </w:tcPr>
          <w:p w14:paraId="7257BB56"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ABAD8BD" w14:textId="77777777" w:rsidR="008A0916" w:rsidRPr="008A0916" w:rsidRDefault="008A0916" w:rsidP="008A0916">
            <w:pPr>
              <w:spacing w:before="60" w:after="60"/>
              <w:rPr>
                <w:rFonts w:ascii="Arial" w:hAnsi="Arial"/>
                <w:b/>
                <w:bCs/>
                <w:iCs/>
                <w:sz w:val="20"/>
                <w:szCs w:val="20"/>
              </w:rPr>
            </w:pPr>
          </w:p>
        </w:tc>
      </w:tr>
      <w:tr w:rsidR="008A0916" w:rsidRPr="008A0916" w14:paraId="14D8F6F8" w14:textId="77777777" w:rsidTr="000844FD">
        <w:tc>
          <w:tcPr>
            <w:tcW w:w="2694" w:type="dxa"/>
            <w:tcBorders>
              <w:top w:val="single" w:sz="4" w:space="0" w:color="auto"/>
              <w:left w:val="single" w:sz="4" w:space="0" w:color="auto"/>
              <w:bottom w:val="single" w:sz="4" w:space="0" w:color="auto"/>
              <w:right w:val="single" w:sz="4" w:space="0" w:color="auto"/>
            </w:tcBorders>
          </w:tcPr>
          <w:p w14:paraId="3C0D9112"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F8322BF" w14:textId="77777777" w:rsidR="008A0916" w:rsidRPr="008A0916" w:rsidRDefault="008A0916" w:rsidP="008A0916">
            <w:pPr>
              <w:spacing w:before="60" w:after="60"/>
              <w:rPr>
                <w:rFonts w:ascii="Arial" w:hAnsi="Arial"/>
                <w:b/>
                <w:bCs/>
                <w:iCs/>
                <w:sz w:val="20"/>
                <w:szCs w:val="20"/>
              </w:rPr>
            </w:pPr>
          </w:p>
        </w:tc>
      </w:tr>
      <w:tr w:rsidR="008A0916" w:rsidRPr="008A0916" w14:paraId="196E1C75" w14:textId="77777777" w:rsidTr="000844FD">
        <w:tc>
          <w:tcPr>
            <w:tcW w:w="2694" w:type="dxa"/>
            <w:tcBorders>
              <w:top w:val="single" w:sz="4" w:space="0" w:color="auto"/>
              <w:left w:val="single" w:sz="4" w:space="0" w:color="auto"/>
              <w:bottom w:val="single" w:sz="4" w:space="0" w:color="auto"/>
              <w:right w:val="single" w:sz="4" w:space="0" w:color="auto"/>
            </w:tcBorders>
          </w:tcPr>
          <w:p w14:paraId="62874C0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B7D8542" w14:textId="77777777" w:rsidR="008A0916" w:rsidRPr="008A0916" w:rsidRDefault="008A0916" w:rsidP="008A0916">
            <w:pPr>
              <w:spacing w:before="60" w:after="60"/>
              <w:rPr>
                <w:rFonts w:ascii="Arial" w:hAnsi="Arial"/>
                <w:b/>
                <w:bCs/>
                <w:iCs/>
                <w:sz w:val="20"/>
                <w:szCs w:val="20"/>
              </w:rPr>
            </w:pPr>
          </w:p>
        </w:tc>
      </w:tr>
      <w:tr w:rsidR="008A0916" w:rsidRPr="008A0916" w14:paraId="19B13C7B" w14:textId="77777777" w:rsidTr="000844FD">
        <w:tc>
          <w:tcPr>
            <w:tcW w:w="2694" w:type="dxa"/>
            <w:tcBorders>
              <w:top w:val="single" w:sz="4" w:space="0" w:color="auto"/>
              <w:left w:val="single" w:sz="4" w:space="0" w:color="auto"/>
              <w:bottom w:val="single" w:sz="4" w:space="0" w:color="auto"/>
              <w:right w:val="single" w:sz="4" w:space="0" w:color="auto"/>
            </w:tcBorders>
          </w:tcPr>
          <w:p w14:paraId="30466223"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72FA3F2" w14:textId="77777777" w:rsidR="008A0916" w:rsidRPr="008A0916" w:rsidRDefault="008A0916" w:rsidP="008A0916">
            <w:pPr>
              <w:spacing w:before="60" w:after="60"/>
              <w:rPr>
                <w:rFonts w:ascii="Arial" w:hAnsi="Arial"/>
                <w:b/>
                <w:bCs/>
                <w:iCs/>
                <w:sz w:val="20"/>
                <w:szCs w:val="20"/>
              </w:rPr>
            </w:pPr>
          </w:p>
        </w:tc>
      </w:tr>
      <w:tr w:rsidR="008A0916" w:rsidRPr="008A0916" w14:paraId="1B5829AD" w14:textId="77777777" w:rsidTr="000844FD">
        <w:tc>
          <w:tcPr>
            <w:tcW w:w="2694" w:type="dxa"/>
            <w:tcBorders>
              <w:top w:val="single" w:sz="4" w:space="0" w:color="auto"/>
              <w:left w:val="single" w:sz="4" w:space="0" w:color="auto"/>
              <w:bottom w:val="single" w:sz="4" w:space="0" w:color="auto"/>
              <w:right w:val="single" w:sz="4" w:space="0" w:color="auto"/>
            </w:tcBorders>
          </w:tcPr>
          <w:p w14:paraId="3F69EBB0"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D8390D5"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204393B6"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784CD526" w14:textId="77777777" w:rsidTr="000844FD">
        <w:tc>
          <w:tcPr>
            <w:tcW w:w="2694" w:type="dxa"/>
            <w:tcBorders>
              <w:top w:val="single" w:sz="4" w:space="0" w:color="auto"/>
              <w:left w:val="single" w:sz="4" w:space="0" w:color="auto"/>
              <w:bottom w:val="single" w:sz="4" w:space="0" w:color="auto"/>
              <w:right w:val="single" w:sz="4" w:space="0" w:color="auto"/>
            </w:tcBorders>
          </w:tcPr>
          <w:p w14:paraId="5B8679FE" w14:textId="77777777" w:rsidR="008A0916" w:rsidRPr="008A0916" w:rsidRDefault="008A0916" w:rsidP="008A0916">
            <w:pPr>
              <w:rPr>
                <w:rFonts w:ascii="Arial" w:hAnsi="Arial"/>
                <w:b/>
                <w:bCs/>
                <w:i/>
                <w:iCs/>
              </w:rPr>
            </w:pPr>
            <w:r w:rsidRPr="008A0916">
              <w:rPr>
                <w:rFonts w:ascii="Arial" w:hAnsi="Arial"/>
                <w:b/>
                <w:bCs/>
                <w:i/>
                <w:iCs/>
              </w:rPr>
              <w:t>Naziv referenčnega projekta 1 iz točke 4.2.</w:t>
            </w:r>
          </w:p>
        </w:tc>
        <w:tc>
          <w:tcPr>
            <w:tcW w:w="7087" w:type="dxa"/>
            <w:tcBorders>
              <w:top w:val="single" w:sz="4" w:space="0" w:color="auto"/>
              <w:left w:val="single" w:sz="4" w:space="0" w:color="auto"/>
              <w:bottom w:val="single" w:sz="4" w:space="0" w:color="auto"/>
              <w:right w:val="single" w:sz="4" w:space="0" w:color="auto"/>
            </w:tcBorders>
          </w:tcPr>
          <w:p w14:paraId="5102ED0C" w14:textId="77777777" w:rsidR="008A0916" w:rsidRPr="008A0916" w:rsidRDefault="008A0916" w:rsidP="008A0916">
            <w:pPr>
              <w:spacing w:before="60" w:after="60"/>
              <w:rPr>
                <w:rFonts w:ascii="Arial" w:hAnsi="Arial"/>
                <w:b/>
                <w:bCs/>
                <w:iCs/>
                <w:sz w:val="20"/>
                <w:szCs w:val="20"/>
              </w:rPr>
            </w:pPr>
          </w:p>
        </w:tc>
      </w:tr>
      <w:tr w:rsidR="008A0916" w:rsidRPr="008A0916" w14:paraId="66707AE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369A134F"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E384F5" w14:textId="77777777" w:rsidR="008A0916" w:rsidRPr="008A0916" w:rsidRDefault="008A0916" w:rsidP="008A0916">
            <w:pPr>
              <w:spacing w:before="60" w:after="60"/>
              <w:rPr>
                <w:rFonts w:ascii="Arial" w:hAnsi="Arial"/>
                <w:b/>
                <w:bCs/>
                <w:iCs/>
                <w:sz w:val="20"/>
                <w:szCs w:val="20"/>
              </w:rPr>
            </w:pPr>
          </w:p>
        </w:tc>
      </w:tr>
      <w:tr w:rsidR="008A0916" w:rsidRPr="008A0916" w14:paraId="258AE8DA" w14:textId="77777777" w:rsidTr="000844FD">
        <w:tc>
          <w:tcPr>
            <w:tcW w:w="2694" w:type="dxa"/>
            <w:tcBorders>
              <w:top w:val="single" w:sz="4" w:space="0" w:color="auto"/>
              <w:left w:val="single" w:sz="4" w:space="0" w:color="auto"/>
              <w:bottom w:val="single" w:sz="4" w:space="0" w:color="auto"/>
              <w:right w:val="single" w:sz="4" w:space="0" w:color="auto"/>
            </w:tcBorders>
          </w:tcPr>
          <w:p w14:paraId="0426D558"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0D34F02" w14:textId="77777777" w:rsidR="008A0916" w:rsidRPr="008A0916" w:rsidRDefault="008A0916" w:rsidP="008A0916">
            <w:pPr>
              <w:spacing w:before="60" w:after="60"/>
              <w:rPr>
                <w:rFonts w:ascii="Arial" w:hAnsi="Arial"/>
                <w:b/>
                <w:bCs/>
                <w:iCs/>
                <w:sz w:val="20"/>
                <w:szCs w:val="20"/>
              </w:rPr>
            </w:pPr>
          </w:p>
        </w:tc>
      </w:tr>
      <w:tr w:rsidR="008A0916" w:rsidRPr="008A0916" w14:paraId="4B2FACCC" w14:textId="77777777" w:rsidTr="000844FD">
        <w:tc>
          <w:tcPr>
            <w:tcW w:w="2694" w:type="dxa"/>
            <w:tcBorders>
              <w:top w:val="single" w:sz="4" w:space="0" w:color="auto"/>
              <w:left w:val="single" w:sz="4" w:space="0" w:color="auto"/>
              <w:bottom w:val="single" w:sz="4" w:space="0" w:color="auto"/>
              <w:right w:val="single" w:sz="4" w:space="0" w:color="auto"/>
            </w:tcBorders>
          </w:tcPr>
          <w:p w14:paraId="5D13C6F7"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 xml:space="preserve">ime in </w:t>
            </w:r>
            <w:r w:rsidRPr="008A0916">
              <w:rPr>
                <w:rFonts w:ascii="Arial" w:hAnsi="Arial"/>
                <w:i/>
                <w:iCs/>
                <w:sz w:val="16"/>
                <w:szCs w:val="16"/>
              </w:rPr>
              <w:lastRenderedPageBreak/>
              <w:t>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AC4CE6A" w14:textId="77777777" w:rsidR="008A0916" w:rsidRPr="008A0916" w:rsidRDefault="008A0916" w:rsidP="008A0916">
            <w:pPr>
              <w:spacing w:before="60" w:after="60"/>
              <w:rPr>
                <w:rFonts w:ascii="Arial" w:hAnsi="Arial"/>
                <w:b/>
                <w:bCs/>
                <w:iCs/>
                <w:sz w:val="20"/>
                <w:szCs w:val="20"/>
              </w:rPr>
            </w:pPr>
          </w:p>
        </w:tc>
      </w:tr>
      <w:tr w:rsidR="008A0916" w:rsidRPr="008A0916" w14:paraId="50063710" w14:textId="77777777" w:rsidTr="000844FD">
        <w:tc>
          <w:tcPr>
            <w:tcW w:w="2694" w:type="dxa"/>
            <w:tcBorders>
              <w:top w:val="single" w:sz="4" w:space="0" w:color="auto"/>
              <w:left w:val="single" w:sz="4" w:space="0" w:color="auto"/>
              <w:bottom w:val="single" w:sz="4" w:space="0" w:color="auto"/>
              <w:right w:val="single" w:sz="4" w:space="0" w:color="auto"/>
            </w:tcBorders>
          </w:tcPr>
          <w:p w14:paraId="7F04E459"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9B92D27" w14:textId="77777777" w:rsidR="008A0916" w:rsidRPr="008A0916" w:rsidRDefault="008A0916" w:rsidP="008A0916">
            <w:pPr>
              <w:spacing w:before="60" w:after="60"/>
              <w:rPr>
                <w:rFonts w:ascii="Arial" w:hAnsi="Arial"/>
                <w:b/>
                <w:bCs/>
                <w:iCs/>
                <w:sz w:val="20"/>
                <w:szCs w:val="20"/>
              </w:rPr>
            </w:pPr>
          </w:p>
        </w:tc>
      </w:tr>
      <w:tr w:rsidR="008A0916" w:rsidRPr="008A0916" w14:paraId="4B19A3C2" w14:textId="77777777" w:rsidTr="000844FD">
        <w:tc>
          <w:tcPr>
            <w:tcW w:w="2694" w:type="dxa"/>
            <w:tcBorders>
              <w:top w:val="single" w:sz="4" w:space="0" w:color="auto"/>
              <w:left w:val="single" w:sz="4" w:space="0" w:color="auto"/>
              <w:bottom w:val="single" w:sz="4" w:space="0" w:color="auto"/>
              <w:right w:val="single" w:sz="4" w:space="0" w:color="auto"/>
            </w:tcBorders>
          </w:tcPr>
          <w:p w14:paraId="197B516F"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AEFC307" w14:textId="77777777" w:rsidR="008A0916" w:rsidRPr="008A0916" w:rsidRDefault="008A0916" w:rsidP="008A0916">
            <w:pPr>
              <w:spacing w:before="60" w:after="60"/>
              <w:rPr>
                <w:rFonts w:ascii="Arial" w:hAnsi="Arial"/>
                <w:b/>
                <w:bCs/>
                <w:iCs/>
                <w:sz w:val="20"/>
                <w:szCs w:val="20"/>
              </w:rPr>
            </w:pPr>
          </w:p>
        </w:tc>
      </w:tr>
      <w:tr w:rsidR="008A0916" w:rsidRPr="008A0916" w14:paraId="3175592B" w14:textId="77777777" w:rsidTr="000844FD">
        <w:tc>
          <w:tcPr>
            <w:tcW w:w="2694" w:type="dxa"/>
            <w:tcBorders>
              <w:top w:val="single" w:sz="4" w:space="0" w:color="auto"/>
              <w:left w:val="single" w:sz="4" w:space="0" w:color="auto"/>
              <w:bottom w:val="single" w:sz="4" w:space="0" w:color="auto"/>
              <w:right w:val="single" w:sz="4" w:space="0" w:color="auto"/>
            </w:tcBorders>
          </w:tcPr>
          <w:p w14:paraId="31AC1681"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1E82237" w14:textId="77777777" w:rsidR="008A0916" w:rsidRPr="008A0916" w:rsidRDefault="008A0916" w:rsidP="008A0916">
            <w:pPr>
              <w:spacing w:before="60" w:after="60"/>
              <w:rPr>
                <w:rFonts w:ascii="Arial" w:hAnsi="Arial"/>
                <w:b/>
                <w:bCs/>
                <w:iCs/>
                <w:sz w:val="20"/>
                <w:szCs w:val="20"/>
              </w:rPr>
            </w:pPr>
          </w:p>
        </w:tc>
      </w:tr>
      <w:tr w:rsidR="008A0916" w:rsidRPr="008A0916" w14:paraId="796771FD" w14:textId="77777777" w:rsidTr="000844FD">
        <w:tc>
          <w:tcPr>
            <w:tcW w:w="2694" w:type="dxa"/>
            <w:tcBorders>
              <w:top w:val="single" w:sz="4" w:space="0" w:color="auto"/>
              <w:left w:val="single" w:sz="4" w:space="0" w:color="auto"/>
              <w:bottom w:val="single" w:sz="4" w:space="0" w:color="auto"/>
              <w:right w:val="single" w:sz="4" w:space="0" w:color="auto"/>
            </w:tcBorders>
          </w:tcPr>
          <w:p w14:paraId="7DEAA181"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2D42DEBB" w14:textId="77777777" w:rsidR="008A0916" w:rsidRPr="008A0916" w:rsidRDefault="008A0916" w:rsidP="008A0916">
            <w:pPr>
              <w:spacing w:before="60" w:after="60"/>
              <w:rPr>
                <w:rFonts w:ascii="Arial" w:hAnsi="Arial"/>
                <w:b/>
                <w:bCs/>
                <w:iCs/>
                <w:sz w:val="20"/>
                <w:szCs w:val="20"/>
              </w:rPr>
            </w:pPr>
          </w:p>
        </w:tc>
      </w:tr>
      <w:tr w:rsidR="008A0916" w:rsidRPr="008A0916" w14:paraId="393A92AE" w14:textId="77777777" w:rsidTr="000844FD">
        <w:tc>
          <w:tcPr>
            <w:tcW w:w="2694" w:type="dxa"/>
            <w:tcBorders>
              <w:top w:val="single" w:sz="4" w:space="0" w:color="auto"/>
              <w:left w:val="single" w:sz="4" w:space="0" w:color="auto"/>
              <w:bottom w:val="single" w:sz="4" w:space="0" w:color="auto"/>
              <w:right w:val="single" w:sz="4" w:space="0" w:color="auto"/>
            </w:tcBorders>
          </w:tcPr>
          <w:p w14:paraId="108CF0BF"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9FC905A" w14:textId="77777777" w:rsidR="008A0916" w:rsidRPr="008A0916" w:rsidRDefault="008A0916" w:rsidP="008A0916">
            <w:pPr>
              <w:spacing w:before="60" w:after="60"/>
              <w:rPr>
                <w:rFonts w:ascii="Arial" w:hAnsi="Arial"/>
                <w:b/>
                <w:bCs/>
                <w:iCs/>
                <w:sz w:val="20"/>
                <w:szCs w:val="20"/>
              </w:rPr>
            </w:pPr>
          </w:p>
        </w:tc>
      </w:tr>
      <w:tr w:rsidR="008A0916" w:rsidRPr="008A0916" w14:paraId="0B597E8C" w14:textId="77777777" w:rsidTr="000844FD">
        <w:tc>
          <w:tcPr>
            <w:tcW w:w="2694" w:type="dxa"/>
            <w:tcBorders>
              <w:top w:val="single" w:sz="4" w:space="0" w:color="auto"/>
              <w:left w:val="single" w:sz="4" w:space="0" w:color="auto"/>
              <w:bottom w:val="single" w:sz="4" w:space="0" w:color="auto"/>
              <w:right w:val="single" w:sz="4" w:space="0" w:color="auto"/>
            </w:tcBorders>
          </w:tcPr>
          <w:p w14:paraId="1719E9B7"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827D66A"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035872C4" w14:textId="77777777" w:rsidR="008A0916" w:rsidRPr="008A0916" w:rsidRDefault="008A0916"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276A1D06" w14:textId="77777777" w:rsidTr="000844FD">
        <w:tc>
          <w:tcPr>
            <w:tcW w:w="2694" w:type="dxa"/>
            <w:tcBorders>
              <w:top w:val="single" w:sz="4" w:space="0" w:color="auto"/>
              <w:left w:val="single" w:sz="4" w:space="0" w:color="auto"/>
              <w:bottom w:val="single" w:sz="4" w:space="0" w:color="auto"/>
              <w:right w:val="single" w:sz="4" w:space="0" w:color="auto"/>
            </w:tcBorders>
          </w:tcPr>
          <w:p w14:paraId="73377BA1" w14:textId="77777777" w:rsidR="008A0916" w:rsidRPr="008A0916" w:rsidRDefault="008A0916" w:rsidP="008A0916">
            <w:pPr>
              <w:rPr>
                <w:rFonts w:ascii="Arial" w:hAnsi="Arial"/>
                <w:b/>
                <w:bCs/>
                <w:i/>
                <w:iCs/>
              </w:rPr>
            </w:pPr>
            <w:r w:rsidRPr="008A0916">
              <w:rPr>
                <w:rFonts w:ascii="Arial" w:hAnsi="Arial"/>
                <w:b/>
                <w:bCs/>
                <w:i/>
                <w:iCs/>
              </w:rPr>
              <w:t>Naziv referenčnega projekta 2 iz točke 4.2.</w:t>
            </w:r>
          </w:p>
        </w:tc>
        <w:tc>
          <w:tcPr>
            <w:tcW w:w="7087" w:type="dxa"/>
            <w:tcBorders>
              <w:top w:val="single" w:sz="4" w:space="0" w:color="auto"/>
              <w:left w:val="single" w:sz="4" w:space="0" w:color="auto"/>
              <w:bottom w:val="single" w:sz="4" w:space="0" w:color="auto"/>
              <w:right w:val="single" w:sz="4" w:space="0" w:color="auto"/>
            </w:tcBorders>
          </w:tcPr>
          <w:p w14:paraId="328EB2B2" w14:textId="77777777" w:rsidR="008A0916" w:rsidRPr="008A0916" w:rsidRDefault="008A0916" w:rsidP="008A0916">
            <w:pPr>
              <w:spacing w:before="60" w:after="60"/>
              <w:rPr>
                <w:rFonts w:ascii="Arial" w:hAnsi="Arial"/>
                <w:b/>
                <w:bCs/>
                <w:iCs/>
                <w:sz w:val="20"/>
                <w:szCs w:val="20"/>
              </w:rPr>
            </w:pPr>
          </w:p>
        </w:tc>
      </w:tr>
      <w:tr w:rsidR="008A0916" w:rsidRPr="008A0916" w14:paraId="3DF68167"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CE83829"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BF5396" w14:textId="77777777" w:rsidR="008A0916" w:rsidRPr="008A0916" w:rsidRDefault="008A0916" w:rsidP="008A0916">
            <w:pPr>
              <w:spacing w:before="60" w:after="60"/>
              <w:rPr>
                <w:rFonts w:ascii="Arial" w:hAnsi="Arial"/>
                <w:b/>
                <w:bCs/>
                <w:iCs/>
                <w:sz w:val="20"/>
                <w:szCs w:val="20"/>
              </w:rPr>
            </w:pPr>
          </w:p>
        </w:tc>
      </w:tr>
      <w:tr w:rsidR="008A0916" w:rsidRPr="008A0916" w14:paraId="4A8C6CAF" w14:textId="77777777" w:rsidTr="000844FD">
        <w:tc>
          <w:tcPr>
            <w:tcW w:w="2694" w:type="dxa"/>
            <w:tcBorders>
              <w:top w:val="single" w:sz="4" w:space="0" w:color="auto"/>
              <w:left w:val="single" w:sz="4" w:space="0" w:color="auto"/>
              <w:bottom w:val="single" w:sz="4" w:space="0" w:color="auto"/>
              <w:right w:val="single" w:sz="4" w:space="0" w:color="auto"/>
            </w:tcBorders>
          </w:tcPr>
          <w:p w14:paraId="34CF1314"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71BA4C2" w14:textId="77777777" w:rsidR="008A0916" w:rsidRPr="008A0916" w:rsidRDefault="008A0916" w:rsidP="008A0916">
            <w:pPr>
              <w:spacing w:before="60" w:after="60"/>
              <w:rPr>
                <w:rFonts w:ascii="Arial" w:hAnsi="Arial"/>
                <w:b/>
                <w:bCs/>
                <w:iCs/>
                <w:sz w:val="20"/>
                <w:szCs w:val="20"/>
              </w:rPr>
            </w:pPr>
          </w:p>
        </w:tc>
      </w:tr>
      <w:tr w:rsidR="008A0916" w:rsidRPr="008A0916" w14:paraId="3DD3F00F" w14:textId="77777777" w:rsidTr="000844FD">
        <w:tc>
          <w:tcPr>
            <w:tcW w:w="2694" w:type="dxa"/>
            <w:tcBorders>
              <w:top w:val="single" w:sz="4" w:space="0" w:color="auto"/>
              <w:left w:val="single" w:sz="4" w:space="0" w:color="auto"/>
              <w:bottom w:val="single" w:sz="4" w:space="0" w:color="auto"/>
              <w:right w:val="single" w:sz="4" w:space="0" w:color="auto"/>
            </w:tcBorders>
          </w:tcPr>
          <w:p w14:paraId="083256FC"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E3FBA1F" w14:textId="77777777" w:rsidR="008A0916" w:rsidRPr="008A0916" w:rsidRDefault="008A0916" w:rsidP="008A0916">
            <w:pPr>
              <w:spacing w:before="60" w:after="60"/>
              <w:rPr>
                <w:rFonts w:ascii="Arial" w:hAnsi="Arial"/>
                <w:b/>
                <w:bCs/>
                <w:iCs/>
                <w:sz w:val="20"/>
                <w:szCs w:val="20"/>
              </w:rPr>
            </w:pPr>
          </w:p>
        </w:tc>
      </w:tr>
      <w:tr w:rsidR="008A0916" w:rsidRPr="008A0916" w14:paraId="5AA5B7B0" w14:textId="77777777" w:rsidTr="000844FD">
        <w:tc>
          <w:tcPr>
            <w:tcW w:w="2694" w:type="dxa"/>
            <w:tcBorders>
              <w:top w:val="single" w:sz="4" w:space="0" w:color="auto"/>
              <w:left w:val="single" w:sz="4" w:space="0" w:color="auto"/>
              <w:bottom w:val="single" w:sz="4" w:space="0" w:color="auto"/>
              <w:right w:val="single" w:sz="4" w:space="0" w:color="auto"/>
            </w:tcBorders>
          </w:tcPr>
          <w:p w14:paraId="06AD3D27"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F0FC281" w14:textId="77777777" w:rsidR="008A0916" w:rsidRPr="008A0916" w:rsidRDefault="008A0916" w:rsidP="008A0916">
            <w:pPr>
              <w:spacing w:before="60" w:after="60"/>
              <w:rPr>
                <w:rFonts w:ascii="Arial" w:hAnsi="Arial"/>
                <w:b/>
                <w:bCs/>
                <w:iCs/>
                <w:sz w:val="20"/>
                <w:szCs w:val="20"/>
              </w:rPr>
            </w:pPr>
          </w:p>
        </w:tc>
      </w:tr>
      <w:tr w:rsidR="008A0916" w:rsidRPr="008A0916" w14:paraId="1730CFAC" w14:textId="77777777" w:rsidTr="000844FD">
        <w:tc>
          <w:tcPr>
            <w:tcW w:w="2694" w:type="dxa"/>
            <w:tcBorders>
              <w:top w:val="single" w:sz="4" w:space="0" w:color="auto"/>
              <w:left w:val="single" w:sz="4" w:space="0" w:color="auto"/>
              <w:bottom w:val="single" w:sz="4" w:space="0" w:color="auto"/>
              <w:right w:val="single" w:sz="4" w:space="0" w:color="auto"/>
            </w:tcBorders>
          </w:tcPr>
          <w:p w14:paraId="2284B933"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8C1A055" w14:textId="77777777" w:rsidR="008A0916" w:rsidRPr="008A0916" w:rsidRDefault="008A0916" w:rsidP="008A0916">
            <w:pPr>
              <w:spacing w:before="60" w:after="60"/>
              <w:rPr>
                <w:rFonts w:ascii="Arial" w:hAnsi="Arial"/>
                <w:b/>
                <w:bCs/>
                <w:iCs/>
                <w:sz w:val="20"/>
                <w:szCs w:val="20"/>
              </w:rPr>
            </w:pPr>
          </w:p>
        </w:tc>
      </w:tr>
      <w:tr w:rsidR="008A0916" w:rsidRPr="008A0916" w14:paraId="5CCCE0B7" w14:textId="77777777" w:rsidTr="000844FD">
        <w:tc>
          <w:tcPr>
            <w:tcW w:w="2694" w:type="dxa"/>
            <w:tcBorders>
              <w:top w:val="single" w:sz="4" w:space="0" w:color="auto"/>
              <w:left w:val="single" w:sz="4" w:space="0" w:color="auto"/>
              <w:bottom w:val="single" w:sz="4" w:space="0" w:color="auto"/>
              <w:right w:val="single" w:sz="4" w:space="0" w:color="auto"/>
            </w:tcBorders>
          </w:tcPr>
          <w:p w14:paraId="469BB773"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ED998EF" w14:textId="77777777" w:rsidR="008A0916" w:rsidRPr="008A0916" w:rsidRDefault="008A0916" w:rsidP="008A0916">
            <w:pPr>
              <w:spacing w:before="60" w:after="60"/>
              <w:rPr>
                <w:rFonts w:ascii="Arial" w:hAnsi="Arial"/>
                <w:b/>
                <w:bCs/>
                <w:iCs/>
                <w:sz w:val="20"/>
                <w:szCs w:val="20"/>
              </w:rPr>
            </w:pPr>
          </w:p>
        </w:tc>
      </w:tr>
      <w:tr w:rsidR="008A0916" w:rsidRPr="008A0916" w14:paraId="2BA053A6" w14:textId="77777777" w:rsidTr="000844FD">
        <w:tc>
          <w:tcPr>
            <w:tcW w:w="2694" w:type="dxa"/>
            <w:tcBorders>
              <w:top w:val="single" w:sz="4" w:space="0" w:color="auto"/>
              <w:left w:val="single" w:sz="4" w:space="0" w:color="auto"/>
              <w:bottom w:val="single" w:sz="4" w:space="0" w:color="auto"/>
              <w:right w:val="single" w:sz="4" w:space="0" w:color="auto"/>
            </w:tcBorders>
          </w:tcPr>
          <w:p w14:paraId="3AD5A8CB"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1B94532" w14:textId="77777777" w:rsidR="008A0916" w:rsidRPr="008A0916" w:rsidRDefault="008A0916" w:rsidP="008A0916">
            <w:pPr>
              <w:spacing w:before="60" w:after="60"/>
              <w:rPr>
                <w:rFonts w:ascii="Arial" w:hAnsi="Arial"/>
                <w:b/>
                <w:bCs/>
                <w:iCs/>
                <w:sz w:val="20"/>
                <w:szCs w:val="20"/>
              </w:rPr>
            </w:pPr>
          </w:p>
        </w:tc>
      </w:tr>
      <w:tr w:rsidR="008A0916" w:rsidRPr="008A0916" w14:paraId="6E35C6D4" w14:textId="77777777" w:rsidTr="000844FD">
        <w:tc>
          <w:tcPr>
            <w:tcW w:w="2694" w:type="dxa"/>
            <w:tcBorders>
              <w:top w:val="single" w:sz="4" w:space="0" w:color="auto"/>
              <w:left w:val="single" w:sz="4" w:space="0" w:color="auto"/>
              <w:bottom w:val="single" w:sz="4" w:space="0" w:color="auto"/>
              <w:right w:val="single" w:sz="4" w:space="0" w:color="auto"/>
            </w:tcBorders>
          </w:tcPr>
          <w:p w14:paraId="40B5E1E5"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CA7D8D3" w14:textId="77777777" w:rsidR="008A0916" w:rsidRPr="008A0916" w:rsidRDefault="008A0916" w:rsidP="008A0916">
            <w:pPr>
              <w:spacing w:before="60" w:after="60"/>
              <w:rPr>
                <w:rFonts w:ascii="Arial" w:hAnsi="Arial"/>
                <w:b/>
                <w:bCs/>
                <w:iCs/>
                <w:sz w:val="20"/>
                <w:szCs w:val="20"/>
              </w:rPr>
            </w:pPr>
          </w:p>
        </w:tc>
      </w:tr>
      <w:tr w:rsidR="008A0916" w:rsidRPr="008A0916" w14:paraId="173EED11" w14:textId="77777777" w:rsidTr="000844FD">
        <w:tc>
          <w:tcPr>
            <w:tcW w:w="2694" w:type="dxa"/>
            <w:tcBorders>
              <w:top w:val="single" w:sz="4" w:space="0" w:color="auto"/>
              <w:left w:val="single" w:sz="4" w:space="0" w:color="auto"/>
              <w:bottom w:val="single" w:sz="4" w:space="0" w:color="auto"/>
              <w:right w:val="single" w:sz="4" w:space="0" w:color="auto"/>
            </w:tcBorders>
          </w:tcPr>
          <w:p w14:paraId="2019AB5A"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3CF6ABF"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4196A2F" w14:textId="548DF93A" w:rsidR="008A0916" w:rsidRDefault="008A0916" w:rsidP="008A0916">
      <w:pPr>
        <w:tabs>
          <w:tab w:val="left" w:pos="5844"/>
        </w:tabs>
        <w:rPr>
          <w:rFonts w:ascii="Arial" w:hAnsi="Arial" w:cs="Arial"/>
          <w:i/>
          <w:sz w:val="20"/>
          <w:szCs w:val="20"/>
          <w:lang w:eastAsia="en-US"/>
        </w:rPr>
      </w:pPr>
    </w:p>
    <w:p w14:paraId="659EFC63" w14:textId="4EF3C406" w:rsidR="002C0009" w:rsidRDefault="002C0009" w:rsidP="008A0916">
      <w:pPr>
        <w:tabs>
          <w:tab w:val="left" w:pos="5844"/>
        </w:tabs>
        <w:rPr>
          <w:rFonts w:ascii="Arial" w:hAnsi="Arial" w:cs="Arial"/>
          <w:i/>
          <w:sz w:val="20"/>
          <w:szCs w:val="20"/>
          <w:lang w:eastAsia="en-US"/>
        </w:rPr>
      </w:pPr>
    </w:p>
    <w:p w14:paraId="78B40194" w14:textId="01B7C256" w:rsidR="002C0009" w:rsidRDefault="002C0009" w:rsidP="008A0916">
      <w:pPr>
        <w:tabs>
          <w:tab w:val="left" w:pos="5844"/>
        </w:tabs>
        <w:rPr>
          <w:rFonts w:ascii="Arial" w:hAnsi="Arial" w:cs="Arial"/>
          <w:i/>
          <w:sz w:val="20"/>
          <w:szCs w:val="20"/>
          <w:lang w:eastAsia="en-US"/>
        </w:rPr>
      </w:pPr>
    </w:p>
    <w:p w14:paraId="01A70BED" w14:textId="27D72A6C" w:rsidR="002C0009" w:rsidRDefault="002C0009" w:rsidP="008A0916">
      <w:pPr>
        <w:tabs>
          <w:tab w:val="left" w:pos="5844"/>
        </w:tabs>
        <w:rPr>
          <w:rFonts w:ascii="Arial" w:hAnsi="Arial" w:cs="Arial"/>
          <w:i/>
          <w:sz w:val="20"/>
          <w:szCs w:val="20"/>
          <w:lang w:eastAsia="en-US"/>
        </w:rPr>
      </w:pPr>
    </w:p>
    <w:p w14:paraId="04834263" w14:textId="09E7413F" w:rsidR="002C0009" w:rsidRDefault="002C0009" w:rsidP="008A0916">
      <w:pPr>
        <w:tabs>
          <w:tab w:val="left" w:pos="5844"/>
        </w:tabs>
        <w:rPr>
          <w:rFonts w:ascii="Arial" w:hAnsi="Arial" w:cs="Arial"/>
          <w:i/>
          <w:sz w:val="20"/>
          <w:szCs w:val="20"/>
          <w:lang w:eastAsia="en-US"/>
        </w:rPr>
      </w:pPr>
    </w:p>
    <w:p w14:paraId="07BEB321" w14:textId="6E102F9E" w:rsidR="002C0009" w:rsidRDefault="002C0009" w:rsidP="008A0916">
      <w:pPr>
        <w:tabs>
          <w:tab w:val="left" w:pos="5844"/>
        </w:tabs>
        <w:rPr>
          <w:rFonts w:ascii="Arial" w:hAnsi="Arial" w:cs="Arial"/>
          <w:i/>
          <w:sz w:val="20"/>
          <w:szCs w:val="20"/>
          <w:lang w:eastAsia="en-US"/>
        </w:rPr>
      </w:pPr>
    </w:p>
    <w:p w14:paraId="7DFFB821" w14:textId="78FD3A05" w:rsidR="002C0009" w:rsidRDefault="002C0009" w:rsidP="008A0916">
      <w:pPr>
        <w:tabs>
          <w:tab w:val="left" w:pos="5844"/>
        </w:tabs>
        <w:rPr>
          <w:rFonts w:ascii="Arial" w:hAnsi="Arial" w:cs="Arial"/>
          <w:i/>
          <w:sz w:val="20"/>
          <w:szCs w:val="20"/>
          <w:lang w:eastAsia="en-US"/>
        </w:rPr>
      </w:pPr>
    </w:p>
    <w:p w14:paraId="25A7CDC0" w14:textId="6109C437" w:rsidR="002C0009" w:rsidRDefault="002C0009" w:rsidP="008A0916">
      <w:pPr>
        <w:tabs>
          <w:tab w:val="left" w:pos="5844"/>
        </w:tabs>
        <w:rPr>
          <w:rFonts w:ascii="Arial" w:hAnsi="Arial" w:cs="Arial"/>
          <w:i/>
          <w:sz w:val="20"/>
          <w:szCs w:val="20"/>
          <w:lang w:eastAsia="en-US"/>
        </w:rPr>
      </w:pPr>
    </w:p>
    <w:p w14:paraId="4EB96F2F" w14:textId="77777777" w:rsidR="002C0009" w:rsidRPr="008A0916" w:rsidRDefault="002C0009" w:rsidP="008A0916">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8A0916" w:rsidRPr="008A0916" w14:paraId="58243D69"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E0B7214" w14:textId="6B488FB6" w:rsidR="008A0916" w:rsidRPr="008A0916" w:rsidRDefault="008A0916" w:rsidP="002C0009">
            <w:pPr>
              <w:jc w:val="both"/>
              <w:rPr>
                <w:rFonts w:ascii="Arial" w:hAnsi="Arial"/>
                <w:i/>
                <w:iCs/>
                <w:sz w:val="20"/>
                <w:szCs w:val="20"/>
              </w:rPr>
            </w:pPr>
            <w:r w:rsidRPr="008A0916">
              <w:rPr>
                <w:rFonts w:ascii="Arial" w:hAnsi="Arial"/>
                <w:i/>
                <w:iCs/>
                <w:sz w:val="20"/>
                <w:szCs w:val="20"/>
              </w:rPr>
              <w:lastRenderedPageBreak/>
              <w:t>Referenčni projekti, ki izpolnjujejo zahteve glede referenc iz prve točke poglavja 3.2.3.</w:t>
            </w:r>
            <w:r w:rsidR="002C0009">
              <w:rPr>
                <w:rFonts w:ascii="Arial" w:hAnsi="Arial"/>
                <w:i/>
                <w:iCs/>
                <w:sz w:val="20"/>
                <w:szCs w:val="20"/>
              </w:rPr>
              <w:t>1</w:t>
            </w:r>
            <w:r w:rsidRPr="008A0916">
              <w:rPr>
                <w:rFonts w:ascii="Arial" w:hAnsi="Arial"/>
                <w:i/>
                <w:iCs/>
                <w:sz w:val="20"/>
                <w:szCs w:val="20"/>
              </w:rPr>
              <w:t xml:space="preserve"> (tehnična sposobnost) razpisne dokumentacije – </w:t>
            </w:r>
            <w:r w:rsidRPr="008A0916">
              <w:rPr>
                <w:rFonts w:ascii="Arial" w:hAnsi="Arial"/>
                <w:b/>
                <w:i/>
                <w:iCs/>
                <w:sz w:val="20"/>
                <w:szCs w:val="20"/>
              </w:rPr>
              <w:t>Pogoj 5: Razsežnost raziskave, inovacije in konkurenčnost</w:t>
            </w:r>
          </w:p>
        </w:tc>
      </w:tr>
      <w:tr w:rsidR="008A0916" w:rsidRPr="008A0916" w14:paraId="7BE8D3B7" w14:textId="77777777" w:rsidTr="000844FD">
        <w:tc>
          <w:tcPr>
            <w:tcW w:w="2694" w:type="dxa"/>
            <w:tcBorders>
              <w:top w:val="single" w:sz="4" w:space="0" w:color="auto"/>
              <w:left w:val="single" w:sz="4" w:space="0" w:color="auto"/>
              <w:bottom w:val="single" w:sz="4" w:space="0" w:color="auto"/>
              <w:right w:val="single" w:sz="4" w:space="0" w:color="auto"/>
            </w:tcBorders>
          </w:tcPr>
          <w:p w14:paraId="0154BE50" w14:textId="77777777" w:rsidR="008A0916" w:rsidRPr="008A0916" w:rsidRDefault="008A0916" w:rsidP="008A0916">
            <w:pPr>
              <w:rPr>
                <w:rFonts w:ascii="Arial" w:hAnsi="Arial"/>
                <w:b/>
                <w:bCs/>
                <w:i/>
                <w:iCs/>
              </w:rPr>
            </w:pPr>
            <w:r w:rsidRPr="008A0916">
              <w:rPr>
                <w:rFonts w:ascii="Arial" w:hAnsi="Arial"/>
                <w:b/>
                <w:bCs/>
                <w:i/>
                <w:iCs/>
              </w:rPr>
              <w:t>Naziv referenčnega projekta 1 iz točke 5.1.</w:t>
            </w:r>
          </w:p>
        </w:tc>
        <w:tc>
          <w:tcPr>
            <w:tcW w:w="7087" w:type="dxa"/>
            <w:tcBorders>
              <w:top w:val="single" w:sz="4" w:space="0" w:color="auto"/>
              <w:left w:val="single" w:sz="4" w:space="0" w:color="auto"/>
              <w:bottom w:val="single" w:sz="4" w:space="0" w:color="auto"/>
              <w:right w:val="single" w:sz="4" w:space="0" w:color="auto"/>
            </w:tcBorders>
          </w:tcPr>
          <w:p w14:paraId="2B15BC62" w14:textId="77777777" w:rsidR="008A0916" w:rsidRPr="008A0916" w:rsidRDefault="008A0916" w:rsidP="008A0916">
            <w:pPr>
              <w:spacing w:before="60" w:after="60"/>
              <w:rPr>
                <w:rFonts w:ascii="Arial" w:hAnsi="Arial"/>
                <w:b/>
                <w:bCs/>
                <w:iCs/>
                <w:sz w:val="20"/>
                <w:szCs w:val="20"/>
              </w:rPr>
            </w:pPr>
          </w:p>
        </w:tc>
      </w:tr>
      <w:tr w:rsidR="008A0916" w:rsidRPr="008A0916" w14:paraId="33FE482B"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E0F1033"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ED4860" w14:textId="77777777" w:rsidR="008A0916" w:rsidRPr="008A0916" w:rsidRDefault="008A0916" w:rsidP="008A0916">
            <w:pPr>
              <w:spacing w:before="60" w:after="60"/>
              <w:rPr>
                <w:rFonts w:ascii="Arial" w:hAnsi="Arial"/>
                <w:b/>
                <w:bCs/>
                <w:iCs/>
                <w:sz w:val="20"/>
                <w:szCs w:val="20"/>
              </w:rPr>
            </w:pPr>
          </w:p>
        </w:tc>
      </w:tr>
      <w:tr w:rsidR="008A0916" w:rsidRPr="008A0916" w14:paraId="4715CDEC" w14:textId="77777777" w:rsidTr="000844FD">
        <w:tc>
          <w:tcPr>
            <w:tcW w:w="2694" w:type="dxa"/>
            <w:tcBorders>
              <w:top w:val="single" w:sz="4" w:space="0" w:color="auto"/>
              <w:left w:val="single" w:sz="4" w:space="0" w:color="auto"/>
              <w:bottom w:val="single" w:sz="4" w:space="0" w:color="auto"/>
              <w:right w:val="single" w:sz="4" w:space="0" w:color="auto"/>
            </w:tcBorders>
          </w:tcPr>
          <w:p w14:paraId="3D23636D"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1AA2338" w14:textId="77777777" w:rsidR="008A0916" w:rsidRPr="008A0916" w:rsidRDefault="008A0916" w:rsidP="008A0916">
            <w:pPr>
              <w:spacing w:before="60" w:after="60"/>
              <w:rPr>
                <w:rFonts w:ascii="Arial" w:hAnsi="Arial"/>
                <w:b/>
                <w:bCs/>
                <w:iCs/>
                <w:sz w:val="20"/>
                <w:szCs w:val="20"/>
              </w:rPr>
            </w:pPr>
          </w:p>
        </w:tc>
      </w:tr>
      <w:tr w:rsidR="008A0916" w:rsidRPr="008A0916" w14:paraId="6AB09344" w14:textId="77777777" w:rsidTr="000844FD">
        <w:tc>
          <w:tcPr>
            <w:tcW w:w="2694" w:type="dxa"/>
            <w:tcBorders>
              <w:top w:val="single" w:sz="4" w:space="0" w:color="auto"/>
              <w:left w:val="single" w:sz="4" w:space="0" w:color="auto"/>
              <w:bottom w:val="single" w:sz="4" w:space="0" w:color="auto"/>
              <w:right w:val="single" w:sz="4" w:space="0" w:color="auto"/>
            </w:tcBorders>
          </w:tcPr>
          <w:p w14:paraId="2A89A184"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D060311" w14:textId="77777777" w:rsidR="008A0916" w:rsidRPr="008A0916" w:rsidRDefault="008A0916" w:rsidP="008A0916">
            <w:pPr>
              <w:spacing w:before="60" w:after="60"/>
              <w:rPr>
                <w:rFonts w:ascii="Arial" w:hAnsi="Arial"/>
                <w:b/>
                <w:bCs/>
                <w:iCs/>
                <w:sz w:val="20"/>
                <w:szCs w:val="20"/>
              </w:rPr>
            </w:pPr>
          </w:p>
        </w:tc>
      </w:tr>
      <w:tr w:rsidR="008A0916" w:rsidRPr="008A0916" w14:paraId="5B1FD8E6" w14:textId="77777777" w:rsidTr="000844FD">
        <w:tc>
          <w:tcPr>
            <w:tcW w:w="2694" w:type="dxa"/>
            <w:tcBorders>
              <w:top w:val="single" w:sz="4" w:space="0" w:color="auto"/>
              <w:left w:val="single" w:sz="4" w:space="0" w:color="auto"/>
              <w:bottom w:val="single" w:sz="4" w:space="0" w:color="auto"/>
              <w:right w:val="single" w:sz="4" w:space="0" w:color="auto"/>
            </w:tcBorders>
          </w:tcPr>
          <w:p w14:paraId="130E8DB8"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05F828B" w14:textId="77777777" w:rsidR="008A0916" w:rsidRPr="008A0916" w:rsidRDefault="008A0916" w:rsidP="008A0916">
            <w:pPr>
              <w:spacing w:before="60" w:after="60"/>
              <w:rPr>
                <w:rFonts w:ascii="Arial" w:hAnsi="Arial"/>
                <w:b/>
                <w:bCs/>
                <w:iCs/>
                <w:sz w:val="20"/>
                <w:szCs w:val="20"/>
              </w:rPr>
            </w:pPr>
          </w:p>
        </w:tc>
      </w:tr>
      <w:tr w:rsidR="008A0916" w:rsidRPr="008A0916" w14:paraId="6AC96B95" w14:textId="77777777" w:rsidTr="000844FD">
        <w:tc>
          <w:tcPr>
            <w:tcW w:w="2694" w:type="dxa"/>
            <w:tcBorders>
              <w:top w:val="single" w:sz="4" w:space="0" w:color="auto"/>
              <w:left w:val="single" w:sz="4" w:space="0" w:color="auto"/>
              <w:bottom w:val="single" w:sz="4" w:space="0" w:color="auto"/>
              <w:right w:val="single" w:sz="4" w:space="0" w:color="auto"/>
            </w:tcBorders>
          </w:tcPr>
          <w:p w14:paraId="6FD0D78D"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9EA40EC" w14:textId="77777777" w:rsidR="008A0916" w:rsidRPr="008A0916" w:rsidRDefault="008A0916" w:rsidP="008A0916">
            <w:pPr>
              <w:spacing w:before="60" w:after="60"/>
              <w:rPr>
                <w:rFonts w:ascii="Arial" w:hAnsi="Arial"/>
                <w:b/>
                <w:bCs/>
                <w:iCs/>
                <w:sz w:val="20"/>
                <w:szCs w:val="20"/>
              </w:rPr>
            </w:pPr>
          </w:p>
        </w:tc>
      </w:tr>
      <w:tr w:rsidR="008A0916" w:rsidRPr="008A0916" w14:paraId="340408C5" w14:textId="77777777" w:rsidTr="000844FD">
        <w:tc>
          <w:tcPr>
            <w:tcW w:w="2694" w:type="dxa"/>
            <w:tcBorders>
              <w:top w:val="single" w:sz="4" w:space="0" w:color="auto"/>
              <w:left w:val="single" w:sz="4" w:space="0" w:color="auto"/>
              <w:bottom w:val="single" w:sz="4" w:space="0" w:color="auto"/>
              <w:right w:val="single" w:sz="4" w:space="0" w:color="auto"/>
            </w:tcBorders>
          </w:tcPr>
          <w:p w14:paraId="4C3128C4"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4F5C7F0" w14:textId="77777777" w:rsidR="008A0916" w:rsidRPr="008A0916" w:rsidRDefault="008A0916" w:rsidP="008A0916">
            <w:pPr>
              <w:spacing w:before="60" w:after="60"/>
              <w:rPr>
                <w:rFonts w:ascii="Arial" w:hAnsi="Arial"/>
                <w:b/>
                <w:bCs/>
                <w:iCs/>
                <w:sz w:val="20"/>
                <w:szCs w:val="20"/>
              </w:rPr>
            </w:pPr>
          </w:p>
        </w:tc>
      </w:tr>
      <w:tr w:rsidR="008A0916" w:rsidRPr="008A0916" w14:paraId="2E4FBBA1" w14:textId="77777777" w:rsidTr="000844FD">
        <w:tc>
          <w:tcPr>
            <w:tcW w:w="2694" w:type="dxa"/>
            <w:tcBorders>
              <w:top w:val="single" w:sz="4" w:space="0" w:color="auto"/>
              <w:left w:val="single" w:sz="4" w:space="0" w:color="auto"/>
              <w:bottom w:val="single" w:sz="4" w:space="0" w:color="auto"/>
              <w:right w:val="single" w:sz="4" w:space="0" w:color="auto"/>
            </w:tcBorders>
          </w:tcPr>
          <w:p w14:paraId="19D14B74"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D486B79" w14:textId="77777777" w:rsidR="008A0916" w:rsidRPr="008A0916" w:rsidRDefault="008A0916" w:rsidP="008A0916">
            <w:pPr>
              <w:spacing w:before="60" w:after="60"/>
              <w:rPr>
                <w:rFonts w:ascii="Arial" w:hAnsi="Arial"/>
                <w:b/>
                <w:bCs/>
                <w:iCs/>
                <w:sz w:val="20"/>
                <w:szCs w:val="20"/>
              </w:rPr>
            </w:pPr>
          </w:p>
        </w:tc>
      </w:tr>
      <w:tr w:rsidR="008A0916" w:rsidRPr="008A0916" w14:paraId="2ACD8D3C" w14:textId="77777777" w:rsidTr="000844FD">
        <w:tc>
          <w:tcPr>
            <w:tcW w:w="2694" w:type="dxa"/>
            <w:tcBorders>
              <w:top w:val="single" w:sz="4" w:space="0" w:color="auto"/>
              <w:left w:val="single" w:sz="4" w:space="0" w:color="auto"/>
              <w:bottom w:val="single" w:sz="4" w:space="0" w:color="auto"/>
              <w:right w:val="single" w:sz="4" w:space="0" w:color="auto"/>
            </w:tcBorders>
          </w:tcPr>
          <w:p w14:paraId="43DDCB95"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2ED7E088" w14:textId="77777777" w:rsidR="008A0916" w:rsidRPr="008A0916" w:rsidRDefault="008A0916" w:rsidP="008A0916">
            <w:pPr>
              <w:spacing w:before="60" w:after="60"/>
              <w:rPr>
                <w:rFonts w:ascii="Arial" w:hAnsi="Arial"/>
                <w:b/>
                <w:bCs/>
                <w:iCs/>
                <w:sz w:val="20"/>
                <w:szCs w:val="20"/>
              </w:rPr>
            </w:pPr>
          </w:p>
        </w:tc>
      </w:tr>
      <w:tr w:rsidR="008A0916" w:rsidRPr="008A0916" w14:paraId="4DA8E5EA" w14:textId="77777777" w:rsidTr="000844FD">
        <w:tc>
          <w:tcPr>
            <w:tcW w:w="2694" w:type="dxa"/>
            <w:tcBorders>
              <w:top w:val="single" w:sz="4" w:space="0" w:color="auto"/>
              <w:left w:val="single" w:sz="4" w:space="0" w:color="auto"/>
              <w:bottom w:val="single" w:sz="4" w:space="0" w:color="auto"/>
              <w:right w:val="single" w:sz="4" w:space="0" w:color="auto"/>
            </w:tcBorders>
          </w:tcPr>
          <w:p w14:paraId="2AB009BE"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E729AC9"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63891421"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31C309F4" w14:textId="77777777" w:rsidTr="000844FD">
        <w:tc>
          <w:tcPr>
            <w:tcW w:w="2694" w:type="dxa"/>
            <w:tcBorders>
              <w:top w:val="single" w:sz="4" w:space="0" w:color="auto"/>
              <w:left w:val="single" w:sz="4" w:space="0" w:color="auto"/>
              <w:bottom w:val="single" w:sz="4" w:space="0" w:color="auto"/>
              <w:right w:val="single" w:sz="4" w:space="0" w:color="auto"/>
            </w:tcBorders>
          </w:tcPr>
          <w:p w14:paraId="1CD612D4" w14:textId="77777777" w:rsidR="008A0916" w:rsidRPr="008A0916" w:rsidRDefault="008A0916" w:rsidP="008A0916">
            <w:pPr>
              <w:rPr>
                <w:rFonts w:ascii="Arial" w:hAnsi="Arial"/>
                <w:b/>
                <w:bCs/>
                <w:i/>
                <w:iCs/>
              </w:rPr>
            </w:pPr>
            <w:r w:rsidRPr="008A0916">
              <w:rPr>
                <w:rFonts w:ascii="Arial" w:hAnsi="Arial"/>
                <w:b/>
                <w:bCs/>
                <w:i/>
                <w:iCs/>
              </w:rPr>
              <w:t>Naziv referenčnega projekta 2 iz točke 5.1.</w:t>
            </w:r>
          </w:p>
        </w:tc>
        <w:tc>
          <w:tcPr>
            <w:tcW w:w="7087" w:type="dxa"/>
            <w:tcBorders>
              <w:top w:val="single" w:sz="4" w:space="0" w:color="auto"/>
              <w:left w:val="single" w:sz="4" w:space="0" w:color="auto"/>
              <w:bottom w:val="single" w:sz="4" w:space="0" w:color="auto"/>
              <w:right w:val="single" w:sz="4" w:space="0" w:color="auto"/>
            </w:tcBorders>
          </w:tcPr>
          <w:p w14:paraId="5B9D0483" w14:textId="77777777" w:rsidR="008A0916" w:rsidRPr="008A0916" w:rsidRDefault="008A0916" w:rsidP="008A0916">
            <w:pPr>
              <w:spacing w:before="60" w:after="60"/>
              <w:rPr>
                <w:rFonts w:ascii="Arial" w:hAnsi="Arial"/>
                <w:b/>
                <w:bCs/>
                <w:iCs/>
                <w:sz w:val="20"/>
                <w:szCs w:val="20"/>
              </w:rPr>
            </w:pPr>
          </w:p>
        </w:tc>
      </w:tr>
      <w:tr w:rsidR="008A0916" w:rsidRPr="008A0916" w14:paraId="293AC088"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261B2DB"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9172D8A" w14:textId="77777777" w:rsidR="008A0916" w:rsidRPr="008A0916" w:rsidRDefault="008A0916" w:rsidP="008A0916">
            <w:pPr>
              <w:spacing w:before="60" w:after="60"/>
              <w:rPr>
                <w:rFonts w:ascii="Arial" w:hAnsi="Arial"/>
                <w:b/>
                <w:bCs/>
                <w:iCs/>
                <w:sz w:val="20"/>
                <w:szCs w:val="20"/>
              </w:rPr>
            </w:pPr>
          </w:p>
        </w:tc>
      </w:tr>
      <w:tr w:rsidR="008A0916" w:rsidRPr="008A0916" w14:paraId="293D80AB" w14:textId="77777777" w:rsidTr="000844FD">
        <w:tc>
          <w:tcPr>
            <w:tcW w:w="2694" w:type="dxa"/>
            <w:tcBorders>
              <w:top w:val="single" w:sz="4" w:space="0" w:color="auto"/>
              <w:left w:val="single" w:sz="4" w:space="0" w:color="auto"/>
              <w:bottom w:val="single" w:sz="4" w:space="0" w:color="auto"/>
              <w:right w:val="single" w:sz="4" w:space="0" w:color="auto"/>
            </w:tcBorders>
          </w:tcPr>
          <w:p w14:paraId="4DF8DA20" w14:textId="77777777" w:rsidR="008A0916" w:rsidRPr="008A0916" w:rsidRDefault="008A0916" w:rsidP="008A0916">
            <w:pPr>
              <w:rPr>
                <w:rFonts w:ascii="Arial" w:hAnsi="Arial"/>
                <w:i/>
                <w:iCs/>
                <w:sz w:val="20"/>
              </w:rPr>
            </w:pPr>
            <w:r w:rsidRPr="008A0916">
              <w:rPr>
                <w:rFonts w:ascii="Arial" w:hAnsi="Arial"/>
                <w:i/>
                <w:iCs/>
                <w:sz w:val="20"/>
              </w:rPr>
              <w:t>Odgovorna oseba naročnika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ED4EAB8" w14:textId="77777777" w:rsidR="008A0916" w:rsidRPr="008A0916" w:rsidRDefault="008A0916" w:rsidP="008A0916">
            <w:pPr>
              <w:spacing w:before="60" w:after="60"/>
              <w:rPr>
                <w:rFonts w:ascii="Arial" w:hAnsi="Arial"/>
                <w:b/>
                <w:bCs/>
                <w:iCs/>
                <w:sz w:val="20"/>
                <w:szCs w:val="20"/>
              </w:rPr>
            </w:pPr>
          </w:p>
        </w:tc>
      </w:tr>
      <w:tr w:rsidR="008A0916" w:rsidRPr="008A0916" w14:paraId="28A14DAF" w14:textId="77777777" w:rsidTr="000844FD">
        <w:tc>
          <w:tcPr>
            <w:tcW w:w="2694" w:type="dxa"/>
            <w:tcBorders>
              <w:top w:val="single" w:sz="4" w:space="0" w:color="auto"/>
              <w:left w:val="single" w:sz="4" w:space="0" w:color="auto"/>
              <w:bottom w:val="single" w:sz="4" w:space="0" w:color="auto"/>
              <w:right w:val="single" w:sz="4" w:space="0" w:color="auto"/>
            </w:tcBorders>
          </w:tcPr>
          <w:p w14:paraId="377DE235" w14:textId="77777777" w:rsidR="008A0916" w:rsidRPr="008A0916" w:rsidRDefault="008A0916" w:rsidP="008A0916">
            <w:pPr>
              <w:rPr>
                <w:rFonts w:ascii="Arial" w:hAnsi="Arial"/>
                <w:i/>
                <w:iCs/>
                <w:sz w:val="20"/>
              </w:rPr>
            </w:pPr>
            <w:r w:rsidRPr="008A0916">
              <w:rPr>
                <w:rFonts w:ascii="Arial" w:hAnsi="Arial"/>
                <w:i/>
                <w:iCs/>
                <w:sz w:val="20"/>
              </w:rPr>
              <w:t>Vodja referenčnega projekta pri naročniku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35BED08" w14:textId="77777777" w:rsidR="008A0916" w:rsidRPr="008A0916" w:rsidRDefault="008A0916" w:rsidP="008A0916">
            <w:pPr>
              <w:spacing w:before="60" w:after="60"/>
              <w:rPr>
                <w:rFonts w:ascii="Arial" w:hAnsi="Arial"/>
                <w:b/>
                <w:bCs/>
                <w:iCs/>
                <w:sz w:val="20"/>
                <w:szCs w:val="20"/>
              </w:rPr>
            </w:pPr>
          </w:p>
        </w:tc>
      </w:tr>
      <w:tr w:rsidR="008A0916" w:rsidRPr="008A0916" w14:paraId="75202C67" w14:textId="77777777" w:rsidTr="000844FD">
        <w:tc>
          <w:tcPr>
            <w:tcW w:w="2694" w:type="dxa"/>
            <w:tcBorders>
              <w:top w:val="single" w:sz="4" w:space="0" w:color="auto"/>
              <w:left w:val="single" w:sz="4" w:space="0" w:color="auto"/>
              <w:bottom w:val="single" w:sz="4" w:space="0" w:color="auto"/>
              <w:right w:val="single" w:sz="4" w:space="0" w:color="auto"/>
            </w:tcBorders>
          </w:tcPr>
          <w:p w14:paraId="4F2DFD21" w14:textId="77777777" w:rsidR="008A0916" w:rsidRPr="008A0916" w:rsidRDefault="008A0916" w:rsidP="008A0916">
            <w:pPr>
              <w:rPr>
                <w:rFonts w:ascii="Arial" w:hAnsi="Arial"/>
                <w:i/>
                <w:iCs/>
                <w:sz w:val="20"/>
              </w:rPr>
            </w:pPr>
            <w:r w:rsidRPr="008A0916">
              <w:rPr>
                <w:rFonts w:ascii="Arial" w:hAnsi="Arial"/>
                <w:b/>
                <w:i/>
                <w:iCs/>
                <w:sz w:val="20"/>
              </w:rPr>
              <w:t>Gospodarski subjekt, ki je izvedel projekt</w:t>
            </w:r>
            <w:r w:rsidRPr="008A0916">
              <w:rPr>
                <w:rFonts w:ascii="Arial" w:hAnsi="Arial"/>
                <w:i/>
                <w:iCs/>
                <w:sz w:val="20"/>
              </w:rPr>
              <w:t xml:space="preserve"> (</w:t>
            </w:r>
            <w:r w:rsidRPr="008A0916">
              <w:rPr>
                <w:rFonts w:ascii="Arial" w:hAnsi="Arial"/>
                <w:i/>
                <w:iCs/>
                <w:sz w:val="16"/>
                <w:szCs w:val="16"/>
              </w:rPr>
              <w:t>z navedbo ali je dela izvajal kot izvajalec ali kot podizvajalec</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254AA90" w14:textId="77777777" w:rsidR="008A0916" w:rsidRPr="008A0916" w:rsidRDefault="008A0916" w:rsidP="008A0916">
            <w:pPr>
              <w:spacing w:before="60" w:after="60"/>
              <w:rPr>
                <w:rFonts w:ascii="Arial" w:hAnsi="Arial"/>
                <w:b/>
                <w:bCs/>
                <w:iCs/>
                <w:sz w:val="20"/>
                <w:szCs w:val="20"/>
              </w:rPr>
            </w:pPr>
          </w:p>
        </w:tc>
      </w:tr>
      <w:tr w:rsidR="008A0916" w:rsidRPr="008A0916" w14:paraId="24A9FA4D" w14:textId="77777777" w:rsidTr="000844FD">
        <w:tc>
          <w:tcPr>
            <w:tcW w:w="2694" w:type="dxa"/>
            <w:tcBorders>
              <w:top w:val="single" w:sz="4" w:space="0" w:color="auto"/>
              <w:left w:val="single" w:sz="4" w:space="0" w:color="auto"/>
              <w:bottom w:val="single" w:sz="4" w:space="0" w:color="auto"/>
              <w:right w:val="single" w:sz="4" w:space="0" w:color="auto"/>
            </w:tcBorders>
          </w:tcPr>
          <w:p w14:paraId="6E54604E" w14:textId="77777777" w:rsidR="008A0916" w:rsidRPr="008A0916" w:rsidRDefault="008A0916" w:rsidP="008A0916">
            <w:pPr>
              <w:rPr>
                <w:rFonts w:ascii="Arial" w:hAnsi="Arial"/>
                <w:i/>
                <w:iCs/>
                <w:sz w:val="20"/>
              </w:rPr>
            </w:pPr>
            <w:r w:rsidRPr="008A0916">
              <w:rPr>
                <w:rFonts w:ascii="Arial" w:hAnsi="Arial"/>
                <w:i/>
                <w:iCs/>
                <w:sz w:val="20"/>
              </w:rPr>
              <w:t>Odgovorna oseba izvajalca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5FF77F6" w14:textId="77777777" w:rsidR="008A0916" w:rsidRPr="008A0916" w:rsidRDefault="008A0916" w:rsidP="008A0916">
            <w:pPr>
              <w:spacing w:before="60" w:after="60"/>
              <w:rPr>
                <w:rFonts w:ascii="Arial" w:hAnsi="Arial"/>
                <w:b/>
                <w:bCs/>
                <w:iCs/>
                <w:sz w:val="20"/>
                <w:szCs w:val="20"/>
              </w:rPr>
            </w:pPr>
          </w:p>
        </w:tc>
      </w:tr>
      <w:tr w:rsidR="008A0916" w:rsidRPr="008A0916" w14:paraId="54993488" w14:textId="77777777" w:rsidTr="000844FD">
        <w:tc>
          <w:tcPr>
            <w:tcW w:w="2694" w:type="dxa"/>
            <w:tcBorders>
              <w:top w:val="single" w:sz="4" w:space="0" w:color="auto"/>
              <w:left w:val="single" w:sz="4" w:space="0" w:color="auto"/>
              <w:bottom w:val="single" w:sz="4" w:space="0" w:color="auto"/>
              <w:right w:val="single" w:sz="4" w:space="0" w:color="auto"/>
            </w:tcBorders>
          </w:tcPr>
          <w:p w14:paraId="27F41EF6" w14:textId="77777777" w:rsidR="008A0916" w:rsidRPr="008A0916" w:rsidRDefault="008A0916" w:rsidP="008A0916">
            <w:pPr>
              <w:rPr>
                <w:rFonts w:ascii="Arial" w:hAnsi="Arial"/>
                <w:i/>
                <w:iCs/>
                <w:sz w:val="20"/>
              </w:rPr>
            </w:pPr>
            <w:r w:rsidRPr="008A0916">
              <w:rPr>
                <w:rFonts w:ascii="Arial" w:hAnsi="Arial"/>
                <w:i/>
                <w:iCs/>
                <w:sz w:val="20"/>
              </w:rPr>
              <w:t>Vodja referenčnega projekta pri izvajalcu (</w:t>
            </w:r>
            <w:r w:rsidRPr="008A0916">
              <w:rPr>
                <w:rFonts w:ascii="Arial" w:hAnsi="Arial"/>
                <w:i/>
                <w:iCs/>
                <w:sz w:val="16"/>
                <w:szCs w:val="16"/>
              </w:rPr>
              <w:t>ime in priimek, e-naslov in telefonska številka</w:t>
            </w:r>
            <w:r w:rsidRPr="008A0916">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B5485AD" w14:textId="77777777" w:rsidR="008A0916" w:rsidRPr="008A0916" w:rsidRDefault="008A0916" w:rsidP="008A0916">
            <w:pPr>
              <w:spacing w:before="60" w:after="60"/>
              <w:rPr>
                <w:rFonts w:ascii="Arial" w:hAnsi="Arial"/>
                <w:b/>
                <w:bCs/>
                <w:iCs/>
                <w:sz w:val="20"/>
                <w:szCs w:val="20"/>
              </w:rPr>
            </w:pPr>
          </w:p>
        </w:tc>
      </w:tr>
      <w:tr w:rsidR="008A0916" w:rsidRPr="008A0916" w14:paraId="5380D01A" w14:textId="77777777" w:rsidTr="000844FD">
        <w:tc>
          <w:tcPr>
            <w:tcW w:w="2694" w:type="dxa"/>
            <w:tcBorders>
              <w:top w:val="single" w:sz="4" w:space="0" w:color="auto"/>
              <w:left w:val="single" w:sz="4" w:space="0" w:color="auto"/>
              <w:bottom w:val="single" w:sz="4" w:space="0" w:color="auto"/>
              <w:right w:val="single" w:sz="4" w:space="0" w:color="auto"/>
            </w:tcBorders>
          </w:tcPr>
          <w:p w14:paraId="14813AD2"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CBA55F8" w14:textId="77777777" w:rsidR="008A0916" w:rsidRPr="008A0916" w:rsidRDefault="008A0916" w:rsidP="008A0916">
            <w:pPr>
              <w:spacing w:before="60" w:after="60"/>
              <w:rPr>
                <w:rFonts w:ascii="Arial" w:hAnsi="Arial"/>
                <w:b/>
                <w:bCs/>
                <w:iCs/>
                <w:sz w:val="20"/>
                <w:szCs w:val="20"/>
              </w:rPr>
            </w:pPr>
          </w:p>
        </w:tc>
      </w:tr>
      <w:tr w:rsidR="008A0916" w:rsidRPr="008A0916" w14:paraId="7AAA53E5" w14:textId="77777777" w:rsidTr="000844FD">
        <w:tc>
          <w:tcPr>
            <w:tcW w:w="2694" w:type="dxa"/>
            <w:tcBorders>
              <w:top w:val="single" w:sz="4" w:space="0" w:color="auto"/>
              <w:left w:val="single" w:sz="4" w:space="0" w:color="auto"/>
              <w:bottom w:val="single" w:sz="4" w:space="0" w:color="auto"/>
              <w:right w:val="single" w:sz="4" w:space="0" w:color="auto"/>
            </w:tcBorders>
          </w:tcPr>
          <w:p w14:paraId="0FBC5A74"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7E6C1EC" w14:textId="77777777" w:rsidR="008A0916" w:rsidRPr="008A0916" w:rsidRDefault="008A0916" w:rsidP="008A0916">
            <w:pPr>
              <w:spacing w:before="60" w:after="60"/>
              <w:rPr>
                <w:rFonts w:ascii="Arial" w:hAnsi="Arial"/>
                <w:b/>
                <w:bCs/>
                <w:iCs/>
                <w:sz w:val="20"/>
                <w:szCs w:val="20"/>
              </w:rPr>
            </w:pPr>
          </w:p>
        </w:tc>
      </w:tr>
      <w:tr w:rsidR="008A0916" w:rsidRPr="008A0916" w14:paraId="4910C897" w14:textId="77777777" w:rsidTr="000844FD">
        <w:tc>
          <w:tcPr>
            <w:tcW w:w="2694" w:type="dxa"/>
            <w:tcBorders>
              <w:top w:val="single" w:sz="4" w:space="0" w:color="auto"/>
              <w:left w:val="single" w:sz="4" w:space="0" w:color="auto"/>
              <w:bottom w:val="single" w:sz="4" w:space="0" w:color="auto"/>
              <w:right w:val="single" w:sz="4" w:space="0" w:color="auto"/>
            </w:tcBorders>
          </w:tcPr>
          <w:p w14:paraId="73617E3C" w14:textId="77777777" w:rsidR="008A0916" w:rsidRPr="008A0916" w:rsidRDefault="008A0916" w:rsidP="008A0916">
            <w:pPr>
              <w:rPr>
                <w:rFonts w:ascii="Arial" w:hAnsi="Arial"/>
                <w:i/>
                <w:iCs/>
                <w:sz w:val="20"/>
                <w:lang w:eastAsia="en-US"/>
              </w:rPr>
            </w:pPr>
            <w:r w:rsidRPr="008A0916">
              <w:rPr>
                <w:rFonts w:ascii="Arial" w:hAnsi="Arial"/>
                <w:i/>
                <w:iCs/>
                <w:sz w:val="20"/>
                <w:lang w:eastAsia="en-US"/>
              </w:rPr>
              <w:lastRenderedPageBreak/>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E34C259" w14:textId="77777777" w:rsidR="008A0916" w:rsidRPr="008A0916" w:rsidRDefault="008A0916" w:rsidP="008A0916">
            <w:pPr>
              <w:spacing w:before="60" w:after="60"/>
              <w:jc w:val="both"/>
              <w:rPr>
                <w:rFonts w:ascii="Arial" w:hAnsi="Arial" w:cs="Arial"/>
                <w:sz w:val="20"/>
                <w:szCs w:val="20"/>
                <w:shd w:val="clear" w:color="auto" w:fill="FFFFFF"/>
              </w:rPr>
            </w:pPr>
          </w:p>
        </w:tc>
      </w:tr>
    </w:tbl>
    <w:p w14:paraId="23EC373A" w14:textId="77777777" w:rsidR="008A0916" w:rsidRPr="008A0916" w:rsidRDefault="008A0916" w:rsidP="008A0916">
      <w:pPr>
        <w:tabs>
          <w:tab w:val="left" w:pos="5844"/>
        </w:tabs>
        <w:rPr>
          <w:rFonts w:ascii="Arial" w:hAnsi="Arial" w:cs="Arial"/>
          <w:i/>
          <w:sz w:val="20"/>
          <w:szCs w:val="20"/>
          <w:lang w:eastAsia="en-US"/>
        </w:rPr>
      </w:pPr>
    </w:p>
    <w:p w14:paraId="110923BA" w14:textId="77777777" w:rsidR="00E74A6D" w:rsidRPr="00161C6E" w:rsidRDefault="00E74A6D" w:rsidP="00E74A6D">
      <w:pPr>
        <w:spacing w:before="60" w:after="60"/>
        <w:rPr>
          <w:rFonts w:ascii="Arial" w:hAnsi="Arial" w:cs="Arial"/>
          <w:sz w:val="20"/>
          <w:szCs w:val="20"/>
        </w:rPr>
      </w:pPr>
    </w:p>
    <w:p w14:paraId="4FED2FB6" w14:textId="77777777" w:rsidR="0001646A" w:rsidRPr="0001646A" w:rsidRDefault="0001646A" w:rsidP="0001646A">
      <w:pPr>
        <w:spacing w:before="60" w:after="60"/>
        <w:jc w:val="both"/>
        <w:rPr>
          <w:rFonts w:ascii="Arial" w:hAnsi="Arial" w:cs="Arial"/>
          <w:b/>
          <w:sz w:val="20"/>
          <w:szCs w:val="20"/>
        </w:rPr>
      </w:pPr>
    </w:p>
    <w:tbl>
      <w:tblPr>
        <w:tblW w:w="10023" w:type="dxa"/>
        <w:tblInd w:w="108" w:type="dxa"/>
        <w:tblLook w:val="01E0" w:firstRow="1" w:lastRow="1" w:firstColumn="1" w:lastColumn="1" w:noHBand="0" w:noVBand="0"/>
      </w:tblPr>
      <w:tblGrid>
        <w:gridCol w:w="2936"/>
        <w:gridCol w:w="7087"/>
      </w:tblGrid>
      <w:tr w:rsidR="0001646A" w:rsidRPr="0001646A" w14:paraId="38C8BF4F" w14:textId="77777777" w:rsidTr="00197CE8">
        <w:tc>
          <w:tcPr>
            <w:tcW w:w="2936" w:type="dxa"/>
            <w:tcBorders>
              <w:top w:val="single" w:sz="4" w:space="0" w:color="auto"/>
              <w:left w:val="single" w:sz="4" w:space="0" w:color="auto"/>
              <w:bottom w:val="single" w:sz="4" w:space="0" w:color="auto"/>
              <w:right w:val="single" w:sz="4" w:space="0" w:color="auto"/>
            </w:tcBorders>
          </w:tcPr>
          <w:p w14:paraId="594C440A" w14:textId="77777777" w:rsidR="0001646A" w:rsidRPr="0001646A" w:rsidRDefault="0001646A" w:rsidP="0001646A">
            <w:pPr>
              <w:spacing w:before="60" w:after="60"/>
              <w:jc w:val="both"/>
              <w:rPr>
                <w:rFonts w:ascii="Arial" w:hAnsi="Arial" w:cs="Arial"/>
                <w:b/>
                <w:i/>
                <w:iCs/>
                <w:sz w:val="20"/>
                <w:szCs w:val="20"/>
              </w:rPr>
            </w:pPr>
          </w:p>
        </w:tc>
        <w:tc>
          <w:tcPr>
            <w:tcW w:w="7087" w:type="dxa"/>
            <w:tcBorders>
              <w:top w:val="single" w:sz="4" w:space="0" w:color="auto"/>
              <w:left w:val="single" w:sz="4" w:space="0" w:color="auto"/>
              <w:bottom w:val="single" w:sz="4" w:space="0" w:color="auto"/>
              <w:right w:val="single" w:sz="4" w:space="0" w:color="auto"/>
            </w:tcBorders>
          </w:tcPr>
          <w:p w14:paraId="5DDB1530" w14:textId="77777777" w:rsidR="0001646A" w:rsidRPr="0001646A" w:rsidRDefault="0001646A" w:rsidP="0001646A">
            <w:pPr>
              <w:spacing w:before="60" w:after="60"/>
              <w:jc w:val="both"/>
              <w:rPr>
                <w:rFonts w:ascii="Arial" w:hAnsi="Arial" w:cs="Arial"/>
                <w:b/>
                <w:bCs/>
                <w:iCs/>
                <w:sz w:val="20"/>
                <w:szCs w:val="20"/>
              </w:rPr>
            </w:pPr>
            <w:r w:rsidRPr="0001646A">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01646A" w:rsidRPr="0001646A" w14:paraId="50ECA47D" w14:textId="77777777" w:rsidTr="00197CE8">
        <w:tc>
          <w:tcPr>
            <w:tcW w:w="2936" w:type="dxa"/>
            <w:tcBorders>
              <w:top w:val="single" w:sz="4" w:space="0" w:color="auto"/>
              <w:left w:val="single" w:sz="4" w:space="0" w:color="auto"/>
              <w:bottom w:val="single" w:sz="4" w:space="0" w:color="auto"/>
              <w:right w:val="single" w:sz="4" w:space="0" w:color="auto"/>
            </w:tcBorders>
          </w:tcPr>
          <w:p w14:paraId="0860109F" w14:textId="3882AA0F" w:rsidR="0001646A" w:rsidRPr="0001646A" w:rsidRDefault="0001646A" w:rsidP="0001646A">
            <w:pPr>
              <w:spacing w:before="60" w:after="60"/>
              <w:jc w:val="both"/>
              <w:rPr>
                <w:rFonts w:ascii="Arial" w:hAnsi="Arial" w:cs="Arial"/>
                <w:b/>
                <w:i/>
                <w:iCs/>
                <w:sz w:val="20"/>
                <w:szCs w:val="20"/>
              </w:rPr>
            </w:pPr>
            <w:r w:rsidRPr="0001646A">
              <w:rPr>
                <w:rFonts w:ascii="Arial" w:hAnsi="Arial" w:cs="Arial"/>
                <w:b/>
                <w:i/>
                <w:iCs/>
                <w:sz w:val="20"/>
                <w:szCs w:val="20"/>
              </w:rPr>
              <w:t xml:space="preserve">Podpis pooblaščene osebe pri ponudniku oziroma v primeru skupne ponudbe pooblaščene osebe vodilnega partnerja: </w:t>
            </w:r>
            <w:r w:rsidRPr="004966FE">
              <w:rPr>
                <w:rFonts w:ascii="Arial" w:hAnsi="Arial" w:cs="Arial"/>
                <w:i/>
                <w:iCs/>
                <w:sz w:val="20"/>
                <w:szCs w:val="20"/>
              </w:rPr>
              <w:t xml:space="preserve">(ime in priimek, lastnoročni </w:t>
            </w:r>
            <w:r w:rsidR="004966FE" w:rsidRPr="004966FE">
              <w:rPr>
                <w:rFonts w:ascii="Arial" w:hAnsi="Arial" w:cs="Arial"/>
                <w:i/>
                <w:iCs/>
                <w:sz w:val="20"/>
                <w:szCs w:val="20"/>
              </w:rPr>
              <w:t xml:space="preserve">ali elektronski </w:t>
            </w:r>
            <w:r w:rsidRPr="004966FE">
              <w:rPr>
                <w:rFonts w:ascii="Arial" w:hAnsi="Arial" w:cs="Arial"/>
                <w:i/>
                <w:iCs/>
                <w:sz w:val="20"/>
                <w:szCs w:val="20"/>
              </w:rPr>
              <w:t>podpis in datum podpisa):</w:t>
            </w:r>
          </w:p>
        </w:tc>
        <w:tc>
          <w:tcPr>
            <w:tcW w:w="7087" w:type="dxa"/>
            <w:tcBorders>
              <w:top w:val="single" w:sz="4" w:space="0" w:color="auto"/>
              <w:left w:val="single" w:sz="4" w:space="0" w:color="auto"/>
              <w:bottom w:val="single" w:sz="4" w:space="0" w:color="auto"/>
              <w:right w:val="single" w:sz="4" w:space="0" w:color="auto"/>
            </w:tcBorders>
          </w:tcPr>
          <w:p w14:paraId="686A4BD9" w14:textId="77777777" w:rsidR="0001646A" w:rsidRPr="0001646A" w:rsidRDefault="0001646A" w:rsidP="0001646A">
            <w:pPr>
              <w:spacing w:before="60" w:after="60"/>
              <w:jc w:val="both"/>
              <w:rPr>
                <w:rFonts w:ascii="Arial" w:hAnsi="Arial" w:cs="Arial"/>
                <w:b/>
                <w:bCs/>
                <w:iCs/>
                <w:sz w:val="20"/>
                <w:szCs w:val="20"/>
              </w:rPr>
            </w:pPr>
          </w:p>
        </w:tc>
      </w:tr>
    </w:tbl>
    <w:p w14:paraId="216F3564" w14:textId="77777777" w:rsidR="0001646A" w:rsidRPr="0001646A" w:rsidRDefault="0001646A" w:rsidP="0001646A">
      <w:pPr>
        <w:spacing w:before="60" w:after="60"/>
        <w:jc w:val="both"/>
        <w:rPr>
          <w:rFonts w:ascii="Arial" w:hAnsi="Arial" w:cs="Arial"/>
          <w:b/>
          <w:sz w:val="20"/>
          <w:szCs w:val="20"/>
        </w:rPr>
      </w:pPr>
    </w:p>
    <w:p w14:paraId="1CF2D4DA" w14:textId="77777777" w:rsidR="000E5EC7" w:rsidRDefault="000E5EC7" w:rsidP="00E74A6D">
      <w:pPr>
        <w:spacing w:before="60" w:after="60"/>
        <w:jc w:val="both"/>
        <w:rPr>
          <w:rFonts w:ascii="Arial" w:hAnsi="Arial" w:cs="Arial"/>
          <w:b/>
          <w:sz w:val="20"/>
          <w:szCs w:val="20"/>
        </w:rPr>
      </w:pPr>
    </w:p>
    <w:p w14:paraId="2ADC5DA7" w14:textId="77777777" w:rsidR="000E5EC7" w:rsidRDefault="000E5EC7" w:rsidP="00E74A6D">
      <w:pPr>
        <w:spacing w:before="60" w:after="60"/>
        <w:jc w:val="both"/>
        <w:rPr>
          <w:rFonts w:ascii="Arial" w:hAnsi="Arial" w:cs="Arial"/>
          <w:b/>
          <w:sz w:val="20"/>
          <w:szCs w:val="20"/>
        </w:rPr>
      </w:pPr>
    </w:p>
    <w:p w14:paraId="63019AD2" w14:textId="77777777" w:rsidR="000E5EC7" w:rsidRDefault="000E5EC7" w:rsidP="00E74A6D">
      <w:pPr>
        <w:spacing w:before="60" w:after="60"/>
        <w:jc w:val="both"/>
        <w:rPr>
          <w:rFonts w:ascii="Arial" w:hAnsi="Arial" w:cs="Arial"/>
          <w:b/>
          <w:sz w:val="20"/>
          <w:szCs w:val="20"/>
        </w:rPr>
      </w:pPr>
    </w:p>
    <w:p w14:paraId="4F9D4B3F" w14:textId="77777777" w:rsidR="000E5EC7" w:rsidRDefault="000E5EC7" w:rsidP="00E74A6D">
      <w:pPr>
        <w:spacing w:before="60" w:after="60"/>
        <w:jc w:val="both"/>
        <w:rPr>
          <w:rFonts w:ascii="Arial" w:hAnsi="Arial" w:cs="Arial"/>
          <w:b/>
          <w:sz w:val="20"/>
          <w:szCs w:val="20"/>
        </w:rPr>
      </w:pPr>
    </w:p>
    <w:p w14:paraId="605C8B5F" w14:textId="77777777" w:rsidR="000E5EC7" w:rsidRDefault="000E5EC7" w:rsidP="00E74A6D">
      <w:pPr>
        <w:spacing w:before="60" w:after="60"/>
        <w:jc w:val="both"/>
        <w:rPr>
          <w:rFonts w:ascii="Arial" w:hAnsi="Arial" w:cs="Arial"/>
          <w:b/>
          <w:sz w:val="20"/>
          <w:szCs w:val="20"/>
        </w:rPr>
      </w:pPr>
    </w:p>
    <w:p w14:paraId="595BB365" w14:textId="77777777" w:rsidR="000E5EC7" w:rsidRDefault="000E5EC7" w:rsidP="00E74A6D">
      <w:pPr>
        <w:spacing w:before="60" w:after="60"/>
        <w:jc w:val="both"/>
        <w:rPr>
          <w:rFonts w:ascii="Arial" w:hAnsi="Arial" w:cs="Arial"/>
          <w:b/>
          <w:sz w:val="20"/>
          <w:szCs w:val="20"/>
        </w:rPr>
      </w:pPr>
    </w:p>
    <w:p w14:paraId="2DFE1B82" w14:textId="77777777" w:rsidR="000E5EC7" w:rsidRDefault="000E5EC7" w:rsidP="00E74A6D">
      <w:pPr>
        <w:spacing w:before="60" w:after="60"/>
        <w:jc w:val="both"/>
        <w:rPr>
          <w:rFonts w:ascii="Arial" w:hAnsi="Arial" w:cs="Arial"/>
          <w:b/>
          <w:sz w:val="20"/>
          <w:szCs w:val="20"/>
        </w:rPr>
      </w:pPr>
    </w:p>
    <w:p w14:paraId="087220B3" w14:textId="77777777" w:rsidR="00E36A56" w:rsidRDefault="00E36A56" w:rsidP="00E74A6D">
      <w:pPr>
        <w:spacing w:before="60" w:after="60"/>
        <w:jc w:val="both"/>
        <w:rPr>
          <w:rFonts w:ascii="Arial" w:hAnsi="Arial" w:cs="Arial"/>
          <w:b/>
          <w:sz w:val="20"/>
          <w:szCs w:val="20"/>
        </w:rPr>
      </w:pPr>
    </w:p>
    <w:p w14:paraId="1D5D17AB" w14:textId="77777777" w:rsidR="00F703F2" w:rsidRDefault="00F703F2" w:rsidP="00E74A6D">
      <w:pPr>
        <w:spacing w:before="60" w:after="60"/>
        <w:jc w:val="both"/>
        <w:rPr>
          <w:rFonts w:ascii="Arial" w:hAnsi="Arial" w:cs="Arial"/>
          <w:b/>
          <w:sz w:val="20"/>
          <w:szCs w:val="20"/>
        </w:rPr>
      </w:pPr>
    </w:p>
    <w:p w14:paraId="1761CE25" w14:textId="77777777" w:rsidR="00F703F2" w:rsidRDefault="00F703F2" w:rsidP="00E74A6D">
      <w:pPr>
        <w:spacing w:before="60" w:after="60"/>
        <w:jc w:val="both"/>
        <w:rPr>
          <w:rFonts w:ascii="Arial" w:hAnsi="Arial" w:cs="Arial"/>
          <w:b/>
          <w:sz w:val="20"/>
          <w:szCs w:val="20"/>
        </w:rPr>
      </w:pPr>
    </w:p>
    <w:p w14:paraId="1E2E1ECF" w14:textId="77777777" w:rsidR="00F703F2" w:rsidRDefault="00F703F2" w:rsidP="00E74A6D">
      <w:pPr>
        <w:spacing w:before="60" w:after="60"/>
        <w:jc w:val="both"/>
        <w:rPr>
          <w:rFonts w:ascii="Arial" w:hAnsi="Arial" w:cs="Arial"/>
          <w:b/>
          <w:sz w:val="20"/>
          <w:szCs w:val="20"/>
        </w:rPr>
      </w:pPr>
    </w:p>
    <w:p w14:paraId="6A60BBF8" w14:textId="77777777" w:rsidR="00F703F2" w:rsidRDefault="00F703F2" w:rsidP="00E74A6D">
      <w:pPr>
        <w:spacing w:before="60" w:after="60"/>
        <w:jc w:val="both"/>
        <w:rPr>
          <w:rFonts w:ascii="Arial" w:hAnsi="Arial" w:cs="Arial"/>
          <w:b/>
          <w:sz w:val="20"/>
          <w:szCs w:val="20"/>
        </w:rPr>
      </w:pPr>
    </w:p>
    <w:p w14:paraId="1C1811F5" w14:textId="77777777" w:rsidR="00F703F2" w:rsidRDefault="00F703F2" w:rsidP="00E74A6D">
      <w:pPr>
        <w:spacing w:before="60" w:after="60"/>
        <w:jc w:val="both"/>
        <w:rPr>
          <w:rFonts w:ascii="Arial" w:hAnsi="Arial" w:cs="Arial"/>
          <w:b/>
          <w:sz w:val="20"/>
          <w:szCs w:val="20"/>
        </w:rPr>
      </w:pPr>
    </w:p>
    <w:p w14:paraId="627596F4" w14:textId="77777777" w:rsidR="00F703F2" w:rsidRDefault="00F703F2" w:rsidP="00E74A6D">
      <w:pPr>
        <w:spacing w:before="60" w:after="60"/>
        <w:jc w:val="both"/>
        <w:rPr>
          <w:rFonts w:ascii="Arial" w:hAnsi="Arial" w:cs="Arial"/>
          <w:b/>
          <w:sz w:val="20"/>
          <w:szCs w:val="20"/>
        </w:rPr>
      </w:pPr>
    </w:p>
    <w:p w14:paraId="542CFC43" w14:textId="77777777" w:rsidR="00F703F2" w:rsidRDefault="00F703F2" w:rsidP="00E74A6D">
      <w:pPr>
        <w:spacing w:before="60" w:after="60"/>
        <w:jc w:val="both"/>
        <w:rPr>
          <w:rFonts w:ascii="Arial" w:hAnsi="Arial" w:cs="Arial"/>
          <w:b/>
          <w:sz w:val="20"/>
          <w:szCs w:val="20"/>
        </w:rPr>
      </w:pPr>
    </w:p>
    <w:p w14:paraId="5CD66636" w14:textId="333CBEE9" w:rsidR="00E36A56" w:rsidRDefault="00E36A56" w:rsidP="00E74A6D">
      <w:pPr>
        <w:spacing w:before="60" w:after="60"/>
        <w:jc w:val="both"/>
        <w:rPr>
          <w:rFonts w:ascii="Arial" w:hAnsi="Arial" w:cs="Arial"/>
          <w:b/>
          <w:sz w:val="20"/>
          <w:szCs w:val="20"/>
        </w:rPr>
      </w:pPr>
    </w:p>
    <w:p w14:paraId="3C74D1D4" w14:textId="097899DE" w:rsidR="0001646A" w:rsidRDefault="0001646A" w:rsidP="00E74A6D">
      <w:pPr>
        <w:spacing w:before="60" w:after="60"/>
        <w:jc w:val="both"/>
        <w:rPr>
          <w:rFonts w:ascii="Arial" w:hAnsi="Arial" w:cs="Arial"/>
          <w:b/>
          <w:sz w:val="20"/>
          <w:szCs w:val="20"/>
        </w:rPr>
      </w:pPr>
    </w:p>
    <w:p w14:paraId="72B38601" w14:textId="1616FA7E" w:rsidR="0001646A" w:rsidRDefault="0001646A" w:rsidP="00E74A6D">
      <w:pPr>
        <w:spacing w:before="60" w:after="60"/>
        <w:jc w:val="both"/>
        <w:rPr>
          <w:rFonts w:ascii="Arial" w:hAnsi="Arial" w:cs="Arial"/>
          <w:b/>
          <w:sz w:val="20"/>
          <w:szCs w:val="20"/>
        </w:rPr>
      </w:pPr>
    </w:p>
    <w:p w14:paraId="0A947CC2" w14:textId="40B5767C" w:rsidR="0001646A" w:rsidRDefault="0001646A" w:rsidP="00E74A6D">
      <w:pPr>
        <w:spacing w:before="60" w:after="60"/>
        <w:jc w:val="both"/>
        <w:rPr>
          <w:rFonts w:ascii="Arial" w:hAnsi="Arial" w:cs="Arial"/>
          <w:b/>
          <w:sz w:val="20"/>
          <w:szCs w:val="20"/>
        </w:rPr>
      </w:pPr>
    </w:p>
    <w:p w14:paraId="0C8F4E3D" w14:textId="28882E87" w:rsidR="0001646A" w:rsidRDefault="0001646A" w:rsidP="00E74A6D">
      <w:pPr>
        <w:spacing w:before="60" w:after="60"/>
        <w:jc w:val="both"/>
        <w:rPr>
          <w:rFonts w:ascii="Arial" w:hAnsi="Arial" w:cs="Arial"/>
          <w:b/>
          <w:sz w:val="20"/>
          <w:szCs w:val="20"/>
        </w:rPr>
      </w:pPr>
    </w:p>
    <w:p w14:paraId="0B6DA725" w14:textId="00FFDEEE" w:rsidR="0001646A" w:rsidRDefault="0001646A" w:rsidP="00E74A6D">
      <w:pPr>
        <w:spacing w:before="60" w:after="60"/>
        <w:jc w:val="both"/>
        <w:rPr>
          <w:rFonts w:ascii="Arial" w:hAnsi="Arial" w:cs="Arial"/>
          <w:b/>
          <w:sz w:val="20"/>
          <w:szCs w:val="20"/>
        </w:rPr>
      </w:pPr>
    </w:p>
    <w:p w14:paraId="7317FC5E" w14:textId="09C271A8" w:rsidR="0001646A" w:rsidRDefault="0001646A" w:rsidP="00E74A6D">
      <w:pPr>
        <w:spacing w:before="60" w:after="60"/>
        <w:jc w:val="both"/>
        <w:rPr>
          <w:rFonts w:ascii="Arial" w:hAnsi="Arial" w:cs="Arial"/>
          <w:b/>
          <w:sz w:val="20"/>
          <w:szCs w:val="20"/>
        </w:rPr>
      </w:pPr>
    </w:p>
    <w:p w14:paraId="038EE7D1" w14:textId="0B478A9F" w:rsidR="0001646A" w:rsidRDefault="0001646A" w:rsidP="00E74A6D">
      <w:pPr>
        <w:spacing w:before="60" w:after="60"/>
        <w:jc w:val="both"/>
        <w:rPr>
          <w:rFonts w:ascii="Arial" w:hAnsi="Arial" w:cs="Arial"/>
          <w:b/>
          <w:sz w:val="20"/>
          <w:szCs w:val="20"/>
        </w:rPr>
      </w:pPr>
    </w:p>
    <w:p w14:paraId="529D9BC0" w14:textId="70D9E647" w:rsidR="0001646A" w:rsidRDefault="0001646A" w:rsidP="00E74A6D">
      <w:pPr>
        <w:spacing w:before="60" w:after="60"/>
        <w:jc w:val="both"/>
        <w:rPr>
          <w:rFonts w:ascii="Arial" w:hAnsi="Arial" w:cs="Arial"/>
          <w:b/>
          <w:sz w:val="20"/>
          <w:szCs w:val="20"/>
        </w:rPr>
      </w:pPr>
    </w:p>
    <w:p w14:paraId="72642DF2" w14:textId="396D5096" w:rsidR="0001646A" w:rsidRDefault="0001646A" w:rsidP="00E74A6D">
      <w:pPr>
        <w:spacing w:before="60" w:after="60"/>
        <w:jc w:val="both"/>
        <w:rPr>
          <w:rFonts w:ascii="Arial" w:hAnsi="Arial" w:cs="Arial"/>
          <w:b/>
          <w:sz w:val="20"/>
          <w:szCs w:val="20"/>
        </w:rPr>
      </w:pPr>
    </w:p>
    <w:p w14:paraId="31B95FC3" w14:textId="2B76AAE8" w:rsidR="0001646A" w:rsidRDefault="0001646A" w:rsidP="00E74A6D">
      <w:pPr>
        <w:spacing w:before="60" w:after="60"/>
        <w:jc w:val="both"/>
        <w:rPr>
          <w:rFonts w:ascii="Arial" w:hAnsi="Arial" w:cs="Arial"/>
          <w:b/>
          <w:sz w:val="20"/>
          <w:szCs w:val="20"/>
        </w:rPr>
      </w:pPr>
    </w:p>
    <w:p w14:paraId="02874407" w14:textId="4103044E" w:rsidR="0001646A" w:rsidRDefault="0001646A" w:rsidP="00E74A6D">
      <w:pPr>
        <w:spacing w:before="60" w:after="60"/>
        <w:jc w:val="both"/>
        <w:rPr>
          <w:rFonts w:ascii="Arial" w:hAnsi="Arial" w:cs="Arial"/>
          <w:b/>
          <w:sz w:val="20"/>
          <w:szCs w:val="20"/>
        </w:rPr>
      </w:pPr>
    </w:p>
    <w:p w14:paraId="2BC8F63C" w14:textId="1181BA27" w:rsidR="0001646A" w:rsidRDefault="0001646A" w:rsidP="00E74A6D">
      <w:pPr>
        <w:spacing w:before="60" w:after="60"/>
        <w:jc w:val="both"/>
        <w:rPr>
          <w:rFonts w:ascii="Arial" w:hAnsi="Arial" w:cs="Arial"/>
          <w:b/>
          <w:sz w:val="20"/>
          <w:szCs w:val="20"/>
        </w:rPr>
      </w:pPr>
    </w:p>
    <w:p w14:paraId="38CF16AD" w14:textId="6B24F574" w:rsidR="0001646A" w:rsidRDefault="0001646A" w:rsidP="00E74A6D">
      <w:pPr>
        <w:spacing w:before="60" w:after="60"/>
        <w:jc w:val="both"/>
        <w:rPr>
          <w:rFonts w:ascii="Arial" w:hAnsi="Arial" w:cs="Arial"/>
          <w:b/>
          <w:sz w:val="20"/>
          <w:szCs w:val="20"/>
        </w:rPr>
      </w:pPr>
    </w:p>
    <w:p w14:paraId="03E95124" w14:textId="1EC28089" w:rsidR="0001646A" w:rsidRDefault="0001646A" w:rsidP="00E74A6D">
      <w:pPr>
        <w:spacing w:before="60" w:after="60"/>
        <w:jc w:val="both"/>
        <w:rPr>
          <w:rFonts w:ascii="Arial" w:hAnsi="Arial" w:cs="Arial"/>
          <w:b/>
          <w:sz w:val="20"/>
          <w:szCs w:val="20"/>
        </w:rPr>
      </w:pPr>
    </w:p>
    <w:p w14:paraId="26C9CF7A" w14:textId="3E3D000D" w:rsidR="0001646A" w:rsidRDefault="0001646A" w:rsidP="00E74A6D">
      <w:pPr>
        <w:spacing w:before="60" w:after="60"/>
        <w:jc w:val="both"/>
        <w:rPr>
          <w:rFonts w:ascii="Arial" w:hAnsi="Arial" w:cs="Arial"/>
          <w:b/>
          <w:sz w:val="20"/>
          <w:szCs w:val="20"/>
        </w:rPr>
      </w:pPr>
    </w:p>
    <w:p w14:paraId="4537D6D4" w14:textId="7DA42327" w:rsidR="0001646A" w:rsidRDefault="0001646A" w:rsidP="00E74A6D">
      <w:pPr>
        <w:spacing w:before="60" w:after="60"/>
        <w:jc w:val="both"/>
        <w:rPr>
          <w:rFonts w:ascii="Arial" w:hAnsi="Arial" w:cs="Arial"/>
          <w:b/>
          <w:sz w:val="20"/>
          <w:szCs w:val="20"/>
        </w:rPr>
      </w:pPr>
    </w:p>
    <w:p w14:paraId="281C1796" w14:textId="5D8AE58B" w:rsidR="00E36A56" w:rsidRDefault="00E36A56" w:rsidP="00E74A6D">
      <w:pPr>
        <w:spacing w:before="60" w:after="60"/>
        <w:jc w:val="both"/>
        <w:rPr>
          <w:rFonts w:ascii="Arial" w:hAnsi="Arial" w:cs="Arial"/>
          <w:b/>
          <w:sz w:val="20"/>
          <w:szCs w:val="20"/>
        </w:rPr>
      </w:pPr>
    </w:p>
    <w:p w14:paraId="58C19388" w14:textId="77777777" w:rsidR="00A93C7A" w:rsidRPr="00A93C7A" w:rsidRDefault="00A93C7A" w:rsidP="00A93C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2C0009">
        <w:rPr>
          <w:rFonts w:ascii="Arial" w:hAnsi="Arial" w:cs="Arial"/>
          <w:b/>
          <w:sz w:val="20"/>
          <w:szCs w:val="20"/>
          <w:lang w:eastAsia="en-US"/>
        </w:rPr>
        <w:lastRenderedPageBreak/>
        <w:t>Obrazec 3:</w:t>
      </w:r>
      <w:r w:rsidRPr="005D77CA">
        <w:rPr>
          <w:rFonts w:ascii="Arial" w:hAnsi="Arial" w:cs="Arial"/>
          <w:b/>
          <w:sz w:val="20"/>
          <w:szCs w:val="20"/>
          <w:lang w:eastAsia="en-US"/>
        </w:rPr>
        <w:t xml:space="preserve"> IZJAVA PONUDNIKA</w:t>
      </w:r>
      <w:r w:rsidRPr="00A93C7A">
        <w:rPr>
          <w:rFonts w:ascii="Arial" w:hAnsi="Arial" w:cs="Arial"/>
          <w:b/>
          <w:sz w:val="20"/>
          <w:szCs w:val="20"/>
          <w:lang w:eastAsia="en-US"/>
        </w:rPr>
        <w:t xml:space="preserve"> O NOMINIRANIH KADRIH IN IZPOLNJEVANJU POGOJEV ZA KADRE</w:t>
      </w:r>
    </w:p>
    <w:p w14:paraId="26C66D7C" w14:textId="1E471E21" w:rsidR="008A0916" w:rsidRPr="008A0916" w:rsidRDefault="008A0916" w:rsidP="008A0916">
      <w:pPr>
        <w:spacing w:before="60" w:after="60"/>
        <w:jc w:val="both"/>
        <w:rPr>
          <w:rFonts w:ascii="Arial" w:hAnsi="Arial" w:cs="Arial"/>
          <w:b/>
          <w:sz w:val="20"/>
          <w:szCs w:val="20"/>
        </w:rPr>
      </w:pPr>
    </w:p>
    <w:p w14:paraId="2562E618"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1.</w:t>
      </w:r>
    </w:p>
    <w:tbl>
      <w:tblPr>
        <w:tblW w:w="9781" w:type="dxa"/>
        <w:tblInd w:w="108" w:type="dxa"/>
        <w:tblLook w:val="01E0" w:firstRow="1" w:lastRow="1" w:firstColumn="1" w:lastColumn="1" w:noHBand="0" w:noVBand="0"/>
      </w:tblPr>
      <w:tblGrid>
        <w:gridCol w:w="2694"/>
        <w:gridCol w:w="7087"/>
      </w:tblGrid>
      <w:tr w:rsidR="008A0916" w:rsidRPr="008A0916" w14:paraId="43ED6F96"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E21FB76" w14:textId="77777777" w:rsidR="008A0916" w:rsidRPr="008A0916" w:rsidRDefault="008A0916" w:rsidP="008A0916">
            <w:pPr>
              <w:rPr>
                <w:rFonts w:ascii="Arial" w:hAnsi="Arial"/>
                <w:i/>
                <w:iCs/>
                <w:sz w:val="20"/>
                <w:szCs w:val="20"/>
              </w:rPr>
            </w:pPr>
            <w:r w:rsidRPr="008A0916">
              <w:rPr>
                <w:rFonts w:ascii="Arial" w:hAnsi="Arial"/>
                <w:b/>
                <w:i/>
                <w:iCs/>
                <w:sz w:val="20"/>
                <w:szCs w:val="20"/>
              </w:rPr>
              <w:t xml:space="preserve"> VODJA DELOVNE SKUPINE</w:t>
            </w:r>
            <w:r w:rsidRPr="008A0916">
              <w:rPr>
                <w:rFonts w:ascii="Arial" w:hAnsi="Arial"/>
                <w:i/>
                <w:iCs/>
                <w:sz w:val="20"/>
                <w:szCs w:val="20"/>
              </w:rPr>
              <w:t xml:space="preserve">, </w:t>
            </w:r>
          </w:p>
          <w:p w14:paraId="58B8C86A" w14:textId="44E2A336" w:rsidR="008A0916" w:rsidRPr="008A0916" w:rsidRDefault="008A0916" w:rsidP="008A0916">
            <w:pPr>
              <w:rPr>
                <w:rFonts w:ascii="Arial" w:hAnsi="Arial"/>
                <w:i/>
                <w:iCs/>
                <w:sz w:val="20"/>
                <w:szCs w:val="20"/>
              </w:rPr>
            </w:pPr>
            <w:r w:rsidRPr="008A0916">
              <w:rPr>
                <w:rFonts w:ascii="Arial" w:hAnsi="Arial"/>
                <w:i/>
                <w:iCs/>
                <w:sz w:val="20"/>
                <w:szCs w:val="20"/>
              </w:rPr>
              <w:t>kandidat ponudnika, ki izpolnjuje zahteve iz prve podtočke druge točke poglavja 3.2.3.</w:t>
            </w:r>
            <w:r w:rsidR="008614B1">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4F3C6B71"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06DEA89C"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6F7175B" w14:textId="77777777" w:rsidR="008A0916" w:rsidRPr="008A0916" w:rsidRDefault="008A0916" w:rsidP="008A0916">
            <w:pPr>
              <w:spacing w:before="60" w:after="60"/>
              <w:rPr>
                <w:rFonts w:ascii="Arial" w:hAnsi="Arial"/>
                <w:b/>
                <w:bCs/>
                <w:iCs/>
                <w:sz w:val="20"/>
                <w:szCs w:val="20"/>
              </w:rPr>
            </w:pPr>
          </w:p>
          <w:p w14:paraId="7047B7C0" w14:textId="77777777" w:rsidR="008A0916" w:rsidRPr="008A0916" w:rsidRDefault="008A0916" w:rsidP="008A0916">
            <w:pPr>
              <w:spacing w:before="60" w:after="60"/>
              <w:rPr>
                <w:rFonts w:ascii="Arial" w:hAnsi="Arial"/>
                <w:b/>
                <w:bCs/>
                <w:iCs/>
                <w:sz w:val="20"/>
                <w:szCs w:val="20"/>
              </w:rPr>
            </w:pPr>
          </w:p>
          <w:p w14:paraId="0A613BB6" w14:textId="77777777" w:rsidR="008A0916" w:rsidRPr="008A0916" w:rsidRDefault="008A0916" w:rsidP="008A0916">
            <w:pPr>
              <w:spacing w:before="60" w:after="60"/>
              <w:rPr>
                <w:rFonts w:ascii="Arial" w:hAnsi="Arial"/>
                <w:b/>
                <w:bCs/>
                <w:iCs/>
                <w:sz w:val="20"/>
                <w:szCs w:val="20"/>
              </w:rPr>
            </w:pPr>
          </w:p>
        </w:tc>
      </w:tr>
      <w:tr w:rsidR="008A0916" w:rsidRPr="008A0916" w14:paraId="66ADEE4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5BF29BFA"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569C11" w14:textId="77777777" w:rsidR="008A0916" w:rsidRPr="008A0916" w:rsidRDefault="008A0916" w:rsidP="008A0916">
            <w:pPr>
              <w:spacing w:before="60" w:after="60"/>
              <w:rPr>
                <w:rFonts w:ascii="Arial" w:hAnsi="Arial"/>
                <w:b/>
                <w:bCs/>
                <w:iCs/>
                <w:sz w:val="20"/>
                <w:szCs w:val="20"/>
              </w:rPr>
            </w:pPr>
          </w:p>
        </w:tc>
      </w:tr>
      <w:tr w:rsidR="008A0916" w:rsidRPr="008A0916" w14:paraId="1DEAE857"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9AD2D0"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396582C" w14:textId="77777777" w:rsidR="008A0916" w:rsidRPr="008A0916" w:rsidRDefault="008A0916" w:rsidP="008A0916">
            <w:pPr>
              <w:rPr>
                <w:rFonts w:ascii="Arial" w:hAnsi="Arial"/>
                <w:b/>
                <w:bCs/>
                <w:i/>
                <w:iCs/>
                <w:sz w:val="20"/>
                <w:szCs w:val="20"/>
              </w:rPr>
            </w:pPr>
          </w:p>
          <w:p w14:paraId="39C144F6" w14:textId="77777777" w:rsidR="008A0916" w:rsidRPr="008A0916" w:rsidRDefault="008A0916" w:rsidP="008A0916">
            <w:pPr>
              <w:rPr>
                <w:rFonts w:ascii="Arial" w:hAnsi="Arial"/>
                <w:b/>
                <w:bCs/>
                <w:i/>
                <w:iCs/>
                <w:sz w:val="20"/>
                <w:szCs w:val="20"/>
              </w:rPr>
            </w:pPr>
          </w:p>
          <w:p w14:paraId="467F54F4" w14:textId="77777777" w:rsidR="008A0916" w:rsidRPr="008A0916" w:rsidRDefault="008A0916" w:rsidP="008A0916">
            <w:pPr>
              <w:rPr>
                <w:rFonts w:ascii="Arial" w:hAnsi="Arial"/>
                <w:b/>
                <w:bCs/>
                <w:i/>
                <w:iCs/>
                <w:sz w:val="20"/>
                <w:szCs w:val="20"/>
              </w:rPr>
            </w:pPr>
          </w:p>
        </w:tc>
      </w:tr>
      <w:tr w:rsidR="008A0916" w:rsidRPr="008A0916" w14:paraId="3B034B6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E000F6" w14:textId="2F84D3B0" w:rsidR="008A0916" w:rsidRPr="008A0916" w:rsidRDefault="008614B1" w:rsidP="008A0916">
            <w:pPr>
              <w:rPr>
                <w:rFonts w:ascii="Arial" w:hAnsi="Arial"/>
                <w:i/>
                <w:iCs/>
                <w:sz w:val="20"/>
              </w:rPr>
            </w:pPr>
            <w:r>
              <w:rPr>
                <w:rFonts w:ascii="Arial" w:hAnsi="Arial"/>
                <w:i/>
                <w:iCs/>
                <w:sz w:val="20"/>
              </w:rPr>
              <w:t>Število let delovnih izkušenj</w:t>
            </w:r>
            <w:r w:rsidR="008A0916" w:rsidRPr="008A0916">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791AF6A" w14:textId="77777777" w:rsidR="008A0916" w:rsidRPr="008A0916" w:rsidRDefault="008A0916" w:rsidP="008A0916">
            <w:pPr>
              <w:spacing w:before="60" w:after="60"/>
              <w:rPr>
                <w:rFonts w:ascii="Arial" w:hAnsi="Arial"/>
                <w:b/>
                <w:bCs/>
                <w:iCs/>
                <w:sz w:val="20"/>
                <w:szCs w:val="20"/>
              </w:rPr>
            </w:pPr>
          </w:p>
        </w:tc>
      </w:tr>
    </w:tbl>
    <w:p w14:paraId="086F81DD"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76C9B597"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8D5A28C" w14:textId="31F4D45E" w:rsidR="008A0916" w:rsidRPr="008A0916" w:rsidRDefault="008A0916" w:rsidP="008614B1">
            <w:pPr>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VODJ</w:t>
            </w:r>
            <w:r w:rsidR="008614B1">
              <w:rPr>
                <w:rFonts w:ascii="Arial" w:hAnsi="Arial"/>
                <w:b/>
                <w:i/>
                <w:iCs/>
                <w:sz w:val="20"/>
                <w:szCs w:val="20"/>
              </w:rPr>
              <w:t>E</w:t>
            </w:r>
            <w:r w:rsidRPr="008A0916">
              <w:rPr>
                <w:rFonts w:ascii="Arial" w:hAnsi="Arial"/>
                <w:b/>
                <w:i/>
                <w:iCs/>
                <w:sz w:val="20"/>
                <w:szCs w:val="20"/>
              </w:rPr>
              <w:t xml:space="preserve"> DELOVNE SKUPINE</w:t>
            </w:r>
          </w:p>
        </w:tc>
      </w:tr>
      <w:tr w:rsidR="008A0916" w:rsidRPr="008A0916" w14:paraId="49950F7E" w14:textId="77777777" w:rsidTr="000844FD">
        <w:tc>
          <w:tcPr>
            <w:tcW w:w="2694" w:type="dxa"/>
            <w:tcBorders>
              <w:top w:val="single" w:sz="4" w:space="0" w:color="auto"/>
              <w:left w:val="single" w:sz="4" w:space="0" w:color="auto"/>
              <w:bottom w:val="single" w:sz="4" w:space="0" w:color="auto"/>
              <w:right w:val="single" w:sz="4" w:space="0" w:color="auto"/>
            </w:tcBorders>
          </w:tcPr>
          <w:p w14:paraId="33484ECD"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7803EC81" w14:textId="77777777" w:rsidR="008A0916" w:rsidRPr="008A0916" w:rsidRDefault="008A0916" w:rsidP="008A0916">
            <w:pPr>
              <w:spacing w:before="60" w:after="60"/>
              <w:rPr>
                <w:rFonts w:ascii="Arial" w:hAnsi="Arial"/>
                <w:b/>
                <w:bCs/>
                <w:iCs/>
                <w:sz w:val="20"/>
                <w:szCs w:val="20"/>
              </w:rPr>
            </w:pPr>
          </w:p>
        </w:tc>
      </w:tr>
      <w:tr w:rsidR="008A0916" w:rsidRPr="008A0916" w14:paraId="2FB9189B" w14:textId="77777777" w:rsidTr="000844FD">
        <w:tc>
          <w:tcPr>
            <w:tcW w:w="2694" w:type="dxa"/>
            <w:tcBorders>
              <w:top w:val="single" w:sz="4" w:space="0" w:color="auto"/>
              <w:left w:val="single" w:sz="4" w:space="0" w:color="auto"/>
              <w:bottom w:val="single" w:sz="4" w:space="0" w:color="auto"/>
              <w:right w:val="single" w:sz="4" w:space="0" w:color="auto"/>
            </w:tcBorders>
          </w:tcPr>
          <w:p w14:paraId="76802DB6"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2E669043" w14:textId="77777777" w:rsidR="008A0916" w:rsidRPr="008A0916" w:rsidRDefault="008A0916" w:rsidP="008A0916">
            <w:pPr>
              <w:spacing w:before="60" w:after="60"/>
              <w:rPr>
                <w:rFonts w:ascii="Arial" w:hAnsi="Arial"/>
                <w:b/>
                <w:bCs/>
                <w:iCs/>
                <w:sz w:val="20"/>
                <w:szCs w:val="20"/>
              </w:rPr>
            </w:pPr>
          </w:p>
        </w:tc>
      </w:tr>
      <w:tr w:rsidR="008A0916" w:rsidRPr="008A0916" w14:paraId="61C5E5F4"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AF1C9F9"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8DE433A" w14:textId="77777777" w:rsidR="008A0916" w:rsidRPr="008A0916" w:rsidRDefault="008A0916" w:rsidP="008A0916">
            <w:pPr>
              <w:spacing w:before="60" w:after="60"/>
              <w:rPr>
                <w:rFonts w:ascii="Arial" w:hAnsi="Arial"/>
                <w:b/>
                <w:bCs/>
                <w:iCs/>
                <w:sz w:val="20"/>
                <w:szCs w:val="20"/>
              </w:rPr>
            </w:pPr>
          </w:p>
        </w:tc>
      </w:tr>
      <w:tr w:rsidR="008A0916" w:rsidRPr="008A0916" w14:paraId="28AC981A" w14:textId="77777777" w:rsidTr="000844FD">
        <w:tc>
          <w:tcPr>
            <w:tcW w:w="2694" w:type="dxa"/>
            <w:tcBorders>
              <w:top w:val="single" w:sz="4" w:space="0" w:color="auto"/>
              <w:left w:val="single" w:sz="4" w:space="0" w:color="auto"/>
              <w:bottom w:val="single" w:sz="4" w:space="0" w:color="auto"/>
              <w:right w:val="single" w:sz="4" w:space="0" w:color="auto"/>
            </w:tcBorders>
          </w:tcPr>
          <w:p w14:paraId="0013B256"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EAD47EA" w14:textId="77777777" w:rsidR="008A0916" w:rsidRPr="008A0916" w:rsidRDefault="008A0916" w:rsidP="008A0916">
            <w:pPr>
              <w:spacing w:before="60" w:after="60"/>
              <w:rPr>
                <w:rFonts w:ascii="Arial" w:hAnsi="Arial"/>
                <w:b/>
                <w:bCs/>
                <w:iCs/>
                <w:sz w:val="20"/>
                <w:szCs w:val="20"/>
              </w:rPr>
            </w:pPr>
          </w:p>
        </w:tc>
      </w:tr>
      <w:tr w:rsidR="008A0916" w:rsidRPr="008A0916" w14:paraId="01C11AF4" w14:textId="77777777" w:rsidTr="000844FD">
        <w:tc>
          <w:tcPr>
            <w:tcW w:w="2694" w:type="dxa"/>
            <w:tcBorders>
              <w:top w:val="single" w:sz="4" w:space="0" w:color="auto"/>
              <w:left w:val="single" w:sz="4" w:space="0" w:color="auto"/>
              <w:bottom w:val="single" w:sz="4" w:space="0" w:color="auto"/>
              <w:right w:val="single" w:sz="4" w:space="0" w:color="auto"/>
            </w:tcBorders>
          </w:tcPr>
          <w:p w14:paraId="0053F882"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0713313" w14:textId="77777777" w:rsidR="008A0916" w:rsidRPr="008A0916" w:rsidRDefault="008A0916" w:rsidP="008A0916">
            <w:pPr>
              <w:spacing w:before="60" w:after="60"/>
              <w:rPr>
                <w:rFonts w:ascii="Arial" w:hAnsi="Arial"/>
                <w:b/>
                <w:bCs/>
                <w:iCs/>
                <w:sz w:val="20"/>
                <w:szCs w:val="20"/>
              </w:rPr>
            </w:pPr>
          </w:p>
        </w:tc>
      </w:tr>
      <w:tr w:rsidR="008A0916" w:rsidRPr="008A0916" w14:paraId="3CF48AFC" w14:textId="77777777" w:rsidTr="000844FD">
        <w:tc>
          <w:tcPr>
            <w:tcW w:w="2694" w:type="dxa"/>
            <w:tcBorders>
              <w:top w:val="single" w:sz="4" w:space="0" w:color="auto"/>
              <w:left w:val="single" w:sz="4" w:space="0" w:color="auto"/>
              <w:bottom w:val="single" w:sz="4" w:space="0" w:color="auto"/>
              <w:right w:val="single" w:sz="4" w:space="0" w:color="auto"/>
            </w:tcBorders>
          </w:tcPr>
          <w:p w14:paraId="6833A33B"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00A0F2A" w14:textId="77777777" w:rsidR="008A0916" w:rsidRPr="008A0916" w:rsidRDefault="008A0916" w:rsidP="008A0916">
            <w:pPr>
              <w:spacing w:before="60" w:after="60"/>
              <w:ind w:left="785"/>
              <w:jc w:val="both"/>
              <w:rPr>
                <w:rFonts w:ascii="Arial" w:eastAsia="Calibri" w:hAnsi="Arial" w:cs="Arial"/>
                <w:sz w:val="20"/>
                <w:szCs w:val="20"/>
              </w:rPr>
            </w:pPr>
          </w:p>
        </w:tc>
      </w:tr>
    </w:tbl>
    <w:p w14:paraId="0C84BF64" w14:textId="77777777" w:rsidR="008A0916" w:rsidRPr="008A0916" w:rsidRDefault="008A0916" w:rsidP="008A0916"/>
    <w:p w14:paraId="5BAF0AA3"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8A0916" w:rsidRPr="008A0916" w14:paraId="27956386"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37E89A" w14:textId="77777777" w:rsidR="008A0916" w:rsidRPr="008A0916" w:rsidRDefault="008A0916" w:rsidP="008A0916">
            <w:pPr>
              <w:rPr>
                <w:rFonts w:ascii="Arial" w:hAnsi="Arial"/>
                <w:i/>
                <w:iCs/>
                <w:sz w:val="20"/>
                <w:szCs w:val="20"/>
              </w:rPr>
            </w:pPr>
            <w:r w:rsidRPr="008A0916">
              <w:rPr>
                <w:rFonts w:ascii="Arial" w:hAnsi="Arial"/>
                <w:b/>
                <w:i/>
                <w:iCs/>
                <w:sz w:val="20"/>
                <w:szCs w:val="20"/>
              </w:rPr>
              <w:t>ČLAN DELOVNE SKUPINE 1</w:t>
            </w:r>
            <w:r w:rsidRPr="008A0916">
              <w:rPr>
                <w:rFonts w:ascii="Arial" w:hAnsi="Arial"/>
                <w:i/>
                <w:iCs/>
                <w:sz w:val="20"/>
                <w:szCs w:val="20"/>
              </w:rPr>
              <w:t xml:space="preserve">, </w:t>
            </w:r>
          </w:p>
          <w:p w14:paraId="2CE35089" w14:textId="63F6E76C" w:rsidR="008A0916" w:rsidRPr="008A0916" w:rsidRDefault="008A0916" w:rsidP="008A0916">
            <w:pPr>
              <w:rPr>
                <w:rFonts w:ascii="Arial" w:hAnsi="Arial"/>
                <w:i/>
                <w:iCs/>
                <w:sz w:val="20"/>
                <w:szCs w:val="20"/>
              </w:rPr>
            </w:pPr>
            <w:r w:rsidRPr="008A0916">
              <w:rPr>
                <w:rFonts w:ascii="Arial" w:hAnsi="Arial"/>
                <w:i/>
                <w:iCs/>
                <w:sz w:val="20"/>
                <w:szCs w:val="20"/>
              </w:rPr>
              <w:t>kandidat ponudnika, ki izpolnjuje zahteve iz druge podtočke druge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6B139003"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2917D7A9"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2B928EB" w14:textId="77777777" w:rsidR="008A0916" w:rsidRPr="008A0916" w:rsidRDefault="008A0916" w:rsidP="008A0916">
            <w:pPr>
              <w:spacing w:before="60" w:after="60"/>
              <w:rPr>
                <w:rFonts w:ascii="Arial" w:hAnsi="Arial"/>
                <w:b/>
                <w:bCs/>
                <w:iCs/>
                <w:sz w:val="20"/>
                <w:szCs w:val="20"/>
              </w:rPr>
            </w:pPr>
          </w:p>
          <w:p w14:paraId="64636D86" w14:textId="77777777" w:rsidR="008A0916" w:rsidRPr="008A0916" w:rsidRDefault="008A0916" w:rsidP="008A0916">
            <w:pPr>
              <w:spacing w:before="60" w:after="60"/>
              <w:rPr>
                <w:rFonts w:ascii="Arial" w:hAnsi="Arial"/>
                <w:b/>
                <w:bCs/>
                <w:iCs/>
                <w:sz w:val="20"/>
                <w:szCs w:val="20"/>
              </w:rPr>
            </w:pPr>
          </w:p>
          <w:p w14:paraId="556DA9AF" w14:textId="77777777" w:rsidR="008A0916" w:rsidRPr="008A0916" w:rsidRDefault="008A0916" w:rsidP="008A0916">
            <w:pPr>
              <w:spacing w:before="60" w:after="60"/>
              <w:rPr>
                <w:rFonts w:ascii="Arial" w:hAnsi="Arial"/>
                <w:b/>
                <w:bCs/>
                <w:iCs/>
                <w:sz w:val="20"/>
                <w:szCs w:val="20"/>
              </w:rPr>
            </w:pPr>
          </w:p>
        </w:tc>
      </w:tr>
      <w:tr w:rsidR="008A0916" w:rsidRPr="008A0916" w14:paraId="69E8F569"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888C371"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1BEA5BC" w14:textId="77777777" w:rsidR="008A0916" w:rsidRPr="008A0916" w:rsidRDefault="008A0916" w:rsidP="008A0916">
            <w:pPr>
              <w:spacing w:before="60" w:after="60"/>
              <w:rPr>
                <w:rFonts w:ascii="Arial" w:hAnsi="Arial"/>
                <w:b/>
                <w:bCs/>
                <w:iCs/>
                <w:sz w:val="20"/>
                <w:szCs w:val="20"/>
              </w:rPr>
            </w:pPr>
          </w:p>
        </w:tc>
      </w:tr>
      <w:tr w:rsidR="008A0916" w:rsidRPr="008A0916" w14:paraId="5B20718F"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91BAE5D"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5FCEADF" w14:textId="77777777" w:rsidR="008A0916" w:rsidRPr="008A0916" w:rsidRDefault="008A0916" w:rsidP="008A0916">
            <w:pPr>
              <w:rPr>
                <w:rFonts w:ascii="Arial" w:hAnsi="Arial"/>
                <w:b/>
                <w:bCs/>
                <w:i/>
                <w:iCs/>
                <w:sz w:val="20"/>
                <w:szCs w:val="20"/>
              </w:rPr>
            </w:pPr>
          </w:p>
          <w:p w14:paraId="72CB329E" w14:textId="77777777" w:rsidR="008A0916" w:rsidRPr="008A0916" w:rsidRDefault="008A0916" w:rsidP="008A0916">
            <w:pPr>
              <w:rPr>
                <w:rFonts w:ascii="Arial" w:hAnsi="Arial"/>
                <w:b/>
                <w:bCs/>
                <w:i/>
                <w:iCs/>
                <w:sz w:val="20"/>
                <w:szCs w:val="20"/>
              </w:rPr>
            </w:pPr>
          </w:p>
          <w:p w14:paraId="7861CDC8" w14:textId="77777777" w:rsidR="008A0916" w:rsidRPr="008A0916" w:rsidRDefault="008A0916" w:rsidP="008A0916">
            <w:pPr>
              <w:rPr>
                <w:rFonts w:ascii="Arial" w:hAnsi="Arial"/>
                <w:b/>
                <w:bCs/>
                <w:i/>
                <w:iCs/>
                <w:sz w:val="20"/>
                <w:szCs w:val="20"/>
              </w:rPr>
            </w:pPr>
          </w:p>
        </w:tc>
      </w:tr>
    </w:tbl>
    <w:p w14:paraId="45E9BA09" w14:textId="77777777" w:rsidR="008A0916" w:rsidRPr="008A0916" w:rsidRDefault="008A0916" w:rsidP="008A0916"/>
    <w:tbl>
      <w:tblPr>
        <w:tblW w:w="9781" w:type="dxa"/>
        <w:tblInd w:w="108" w:type="dxa"/>
        <w:tblLook w:val="01E0" w:firstRow="1" w:lastRow="1" w:firstColumn="1" w:lastColumn="1" w:noHBand="0" w:noVBand="0"/>
      </w:tblPr>
      <w:tblGrid>
        <w:gridCol w:w="2694"/>
        <w:gridCol w:w="7087"/>
      </w:tblGrid>
      <w:tr w:rsidR="008A0916" w:rsidRPr="008A0916" w14:paraId="41E03768"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292B96C" w14:textId="77777777" w:rsidR="008A0916" w:rsidRPr="008A0916" w:rsidRDefault="008A0916" w:rsidP="008A0916">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ČLANA DELOVNE SKUPINE 1</w:t>
            </w:r>
            <w:r w:rsidRPr="008A0916">
              <w:rPr>
                <w:rFonts w:ascii="Arial" w:hAnsi="Arial"/>
                <w:i/>
                <w:iCs/>
                <w:sz w:val="20"/>
                <w:szCs w:val="20"/>
              </w:rPr>
              <w:t xml:space="preserve"> </w:t>
            </w:r>
            <w:r w:rsidRPr="008A0916">
              <w:rPr>
                <w:rFonts w:ascii="Arial" w:hAnsi="Arial"/>
                <w:i/>
                <w:iCs/>
                <w:sz w:val="20"/>
                <w:szCs w:val="20"/>
              </w:rPr>
              <w:tab/>
            </w:r>
          </w:p>
        </w:tc>
      </w:tr>
      <w:tr w:rsidR="008A0916" w:rsidRPr="008A0916" w14:paraId="382E67ED" w14:textId="77777777" w:rsidTr="000844FD">
        <w:tc>
          <w:tcPr>
            <w:tcW w:w="2694" w:type="dxa"/>
            <w:tcBorders>
              <w:top w:val="single" w:sz="4" w:space="0" w:color="auto"/>
              <w:left w:val="single" w:sz="4" w:space="0" w:color="auto"/>
              <w:bottom w:val="single" w:sz="4" w:space="0" w:color="auto"/>
              <w:right w:val="single" w:sz="4" w:space="0" w:color="auto"/>
            </w:tcBorders>
          </w:tcPr>
          <w:p w14:paraId="51BA5C15"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756B8085" w14:textId="77777777" w:rsidR="008A0916" w:rsidRPr="008A0916" w:rsidRDefault="008A0916" w:rsidP="008A0916">
            <w:pPr>
              <w:spacing w:before="60" w:after="60"/>
              <w:rPr>
                <w:rFonts w:ascii="Arial" w:hAnsi="Arial"/>
                <w:b/>
                <w:bCs/>
                <w:iCs/>
                <w:sz w:val="20"/>
                <w:szCs w:val="20"/>
              </w:rPr>
            </w:pPr>
          </w:p>
        </w:tc>
      </w:tr>
      <w:tr w:rsidR="008A0916" w:rsidRPr="008A0916" w14:paraId="5517243E" w14:textId="77777777" w:rsidTr="000844FD">
        <w:tc>
          <w:tcPr>
            <w:tcW w:w="2694" w:type="dxa"/>
            <w:tcBorders>
              <w:top w:val="single" w:sz="4" w:space="0" w:color="auto"/>
              <w:left w:val="single" w:sz="4" w:space="0" w:color="auto"/>
              <w:bottom w:val="single" w:sz="4" w:space="0" w:color="auto"/>
              <w:right w:val="single" w:sz="4" w:space="0" w:color="auto"/>
            </w:tcBorders>
          </w:tcPr>
          <w:p w14:paraId="6755C17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5FEAFDCA" w14:textId="77777777" w:rsidR="008A0916" w:rsidRPr="008A0916" w:rsidRDefault="008A0916" w:rsidP="008A0916">
            <w:pPr>
              <w:spacing w:before="60" w:after="60"/>
              <w:rPr>
                <w:rFonts w:ascii="Arial" w:hAnsi="Arial"/>
                <w:b/>
                <w:bCs/>
                <w:iCs/>
                <w:sz w:val="20"/>
                <w:szCs w:val="20"/>
              </w:rPr>
            </w:pPr>
          </w:p>
        </w:tc>
      </w:tr>
      <w:tr w:rsidR="008A0916" w:rsidRPr="008A0916" w14:paraId="428518A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73D65402"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061C9BD" w14:textId="77777777" w:rsidR="008A0916" w:rsidRPr="008A0916" w:rsidRDefault="008A0916" w:rsidP="008A0916">
            <w:pPr>
              <w:spacing w:before="60" w:after="60"/>
              <w:rPr>
                <w:rFonts w:ascii="Arial" w:hAnsi="Arial"/>
                <w:b/>
                <w:bCs/>
                <w:iCs/>
                <w:sz w:val="20"/>
                <w:szCs w:val="20"/>
              </w:rPr>
            </w:pPr>
          </w:p>
        </w:tc>
      </w:tr>
      <w:tr w:rsidR="008A0916" w:rsidRPr="008A0916" w14:paraId="392316F4" w14:textId="77777777" w:rsidTr="000844FD">
        <w:tc>
          <w:tcPr>
            <w:tcW w:w="2694" w:type="dxa"/>
            <w:tcBorders>
              <w:top w:val="single" w:sz="4" w:space="0" w:color="auto"/>
              <w:left w:val="single" w:sz="4" w:space="0" w:color="auto"/>
              <w:bottom w:val="single" w:sz="4" w:space="0" w:color="auto"/>
              <w:right w:val="single" w:sz="4" w:space="0" w:color="auto"/>
            </w:tcBorders>
          </w:tcPr>
          <w:p w14:paraId="070E781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5122A50F" w14:textId="77777777" w:rsidR="008A0916" w:rsidRPr="008A0916" w:rsidRDefault="008A0916" w:rsidP="008A0916">
            <w:pPr>
              <w:spacing w:before="60" w:after="60"/>
              <w:rPr>
                <w:rFonts w:ascii="Arial" w:hAnsi="Arial"/>
                <w:b/>
                <w:bCs/>
                <w:iCs/>
                <w:sz w:val="20"/>
                <w:szCs w:val="20"/>
              </w:rPr>
            </w:pPr>
          </w:p>
        </w:tc>
      </w:tr>
      <w:tr w:rsidR="008A0916" w:rsidRPr="008A0916" w14:paraId="7445314F" w14:textId="77777777" w:rsidTr="000844FD">
        <w:tc>
          <w:tcPr>
            <w:tcW w:w="2694" w:type="dxa"/>
            <w:tcBorders>
              <w:top w:val="single" w:sz="4" w:space="0" w:color="auto"/>
              <w:left w:val="single" w:sz="4" w:space="0" w:color="auto"/>
              <w:bottom w:val="single" w:sz="4" w:space="0" w:color="auto"/>
              <w:right w:val="single" w:sz="4" w:space="0" w:color="auto"/>
            </w:tcBorders>
          </w:tcPr>
          <w:p w14:paraId="123454B4" w14:textId="77777777" w:rsidR="008A0916" w:rsidRPr="008A0916" w:rsidRDefault="008A0916" w:rsidP="008A0916">
            <w:pPr>
              <w:rPr>
                <w:rFonts w:ascii="Arial" w:hAnsi="Arial"/>
                <w:i/>
                <w:iCs/>
                <w:sz w:val="20"/>
              </w:rPr>
            </w:pPr>
            <w:r w:rsidRPr="008A0916">
              <w:rPr>
                <w:rFonts w:ascii="Arial" w:hAnsi="Arial"/>
                <w:i/>
                <w:iCs/>
                <w:sz w:val="20"/>
              </w:rPr>
              <w:lastRenderedPageBreak/>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CA22A7E" w14:textId="77777777" w:rsidR="008A0916" w:rsidRPr="008A0916" w:rsidRDefault="008A0916" w:rsidP="008A0916">
            <w:pPr>
              <w:spacing w:before="60" w:after="60"/>
              <w:rPr>
                <w:rFonts w:ascii="Arial" w:hAnsi="Arial"/>
                <w:b/>
                <w:bCs/>
                <w:iCs/>
                <w:sz w:val="20"/>
                <w:szCs w:val="20"/>
              </w:rPr>
            </w:pPr>
          </w:p>
        </w:tc>
      </w:tr>
      <w:tr w:rsidR="008A0916" w:rsidRPr="008A0916" w14:paraId="38094D56" w14:textId="77777777" w:rsidTr="000844FD">
        <w:tc>
          <w:tcPr>
            <w:tcW w:w="2694" w:type="dxa"/>
            <w:tcBorders>
              <w:top w:val="single" w:sz="4" w:space="0" w:color="auto"/>
              <w:left w:val="single" w:sz="4" w:space="0" w:color="auto"/>
              <w:bottom w:val="single" w:sz="4" w:space="0" w:color="auto"/>
              <w:right w:val="single" w:sz="4" w:space="0" w:color="auto"/>
            </w:tcBorders>
          </w:tcPr>
          <w:p w14:paraId="1D81A88D"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22BDEA6" w14:textId="77777777" w:rsidR="008A0916" w:rsidRPr="008A0916" w:rsidRDefault="008A0916" w:rsidP="008A0916">
            <w:pPr>
              <w:spacing w:before="60" w:after="60"/>
              <w:ind w:left="785"/>
              <w:jc w:val="both"/>
              <w:rPr>
                <w:rFonts w:ascii="Arial" w:eastAsia="Calibri" w:hAnsi="Arial" w:cs="Arial"/>
                <w:sz w:val="20"/>
                <w:szCs w:val="20"/>
              </w:rPr>
            </w:pPr>
          </w:p>
        </w:tc>
      </w:tr>
    </w:tbl>
    <w:p w14:paraId="57E8BD93" w14:textId="77777777" w:rsidR="008A0916" w:rsidRPr="008A0916" w:rsidRDefault="008A0916" w:rsidP="008A0916">
      <w:pPr>
        <w:spacing w:before="60" w:after="60"/>
      </w:pPr>
    </w:p>
    <w:p w14:paraId="16BD885F"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8A0916" w:rsidRPr="008A0916" w14:paraId="628789BE"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025616F" w14:textId="77777777" w:rsidR="008A0916" w:rsidRPr="008A0916" w:rsidRDefault="008A0916" w:rsidP="008A0916">
            <w:pPr>
              <w:rPr>
                <w:rFonts w:ascii="Arial" w:hAnsi="Arial"/>
                <w:i/>
                <w:iCs/>
                <w:sz w:val="20"/>
                <w:szCs w:val="20"/>
              </w:rPr>
            </w:pPr>
            <w:r w:rsidRPr="008A0916">
              <w:rPr>
                <w:rFonts w:ascii="Arial" w:hAnsi="Arial"/>
                <w:b/>
                <w:i/>
                <w:iCs/>
                <w:sz w:val="20"/>
                <w:szCs w:val="20"/>
              </w:rPr>
              <w:t>ČLAN DELOVNE SKUPINE 2</w:t>
            </w:r>
            <w:r w:rsidRPr="008A0916">
              <w:rPr>
                <w:rFonts w:ascii="Arial" w:hAnsi="Arial"/>
                <w:i/>
                <w:iCs/>
                <w:sz w:val="20"/>
                <w:szCs w:val="20"/>
              </w:rPr>
              <w:t xml:space="preserve">, </w:t>
            </w:r>
          </w:p>
          <w:p w14:paraId="3517864A" w14:textId="1BE10C10" w:rsidR="008A0916" w:rsidRPr="008A0916" w:rsidRDefault="008A0916" w:rsidP="008A0916">
            <w:pPr>
              <w:rPr>
                <w:rFonts w:ascii="Arial" w:hAnsi="Arial"/>
                <w:i/>
                <w:iCs/>
                <w:sz w:val="20"/>
                <w:szCs w:val="20"/>
              </w:rPr>
            </w:pPr>
            <w:r w:rsidRPr="008A0916">
              <w:rPr>
                <w:rFonts w:ascii="Arial" w:hAnsi="Arial"/>
                <w:i/>
                <w:iCs/>
                <w:sz w:val="20"/>
                <w:szCs w:val="20"/>
              </w:rPr>
              <w:t>kandidat ponudnika, ki izpolnjuje zahteve iz druge podtočke druge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51001B51"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04BC237B"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0A9D6E9" w14:textId="77777777" w:rsidR="008A0916" w:rsidRPr="008A0916" w:rsidRDefault="008A0916" w:rsidP="008A0916">
            <w:pPr>
              <w:spacing w:before="60" w:after="60"/>
              <w:rPr>
                <w:rFonts w:ascii="Arial" w:hAnsi="Arial"/>
                <w:b/>
                <w:bCs/>
                <w:iCs/>
                <w:sz w:val="20"/>
                <w:szCs w:val="20"/>
              </w:rPr>
            </w:pPr>
          </w:p>
          <w:p w14:paraId="4EA68F72" w14:textId="77777777" w:rsidR="008A0916" w:rsidRPr="008A0916" w:rsidRDefault="008A0916" w:rsidP="008A0916">
            <w:pPr>
              <w:spacing w:before="60" w:after="60"/>
              <w:rPr>
                <w:rFonts w:ascii="Arial" w:hAnsi="Arial"/>
                <w:b/>
                <w:bCs/>
                <w:iCs/>
                <w:sz w:val="20"/>
                <w:szCs w:val="20"/>
              </w:rPr>
            </w:pPr>
          </w:p>
          <w:p w14:paraId="66D9EA58" w14:textId="77777777" w:rsidR="008A0916" w:rsidRPr="008A0916" w:rsidRDefault="008A0916" w:rsidP="008A0916">
            <w:pPr>
              <w:spacing w:before="60" w:after="60"/>
              <w:rPr>
                <w:rFonts w:ascii="Arial" w:hAnsi="Arial"/>
                <w:b/>
                <w:bCs/>
                <w:iCs/>
                <w:sz w:val="20"/>
                <w:szCs w:val="20"/>
              </w:rPr>
            </w:pPr>
          </w:p>
        </w:tc>
      </w:tr>
      <w:tr w:rsidR="008A0916" w:rsidRPr="008A0916" w14:paraId="0EB9089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0C24DB1B"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CF644C4" w14:textId="77777777" w:rsidR="008A0916" w:rsidRPr="008A0916" w:rsidRDefault="008A0916" w:rsidP="008A0916">
            <w:pPr>
              <w:spacing w:before="60" w:after="60"/>
              <w:rPr>
                <w:rFonts w:ascii="Arial" w:hAnsi="Arial"/>
                <w:b/>
                <w:bCs/>
                <w:iCs/>
                <w:sz w:val="20"/>
                <w:szCs w:val="20"/>
              </w:rPr>
            </w:pPr>
          </w:p>
        </w:tc>
      </w:tr>
      <w:tr w:rsidR="008A0916" w:rsidRPr="008A0916" w14:paraId="2B4B54E9"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B8C6126"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377E126" w14:textId="77777777" w:rsidR="008A0916" w:rsidRPr="008A0916" w:rsidRDefault="008A0916" w:rsidP="008A0916">
            <w:pPr>
              <w:rPr>
                <w:rFonts w:ascii="Arial" w:hAnsi="Arial"/>
                <w:b/>
                <w:bCs/>
                <w:i/>
                <w:iCs/>
                <w:sz w:val="20"/>
                <w:szCs w:val="20"/>
              </w:rPr>
            </w:pPr>
          </w:p>
          <w:p w14:paraId="2905297A" w14:textId="77777777" w:rsidR="008A0916" w:rsidRPr="008A0916" w:rsidRDefault="008A0916" w:rsidP="008A0916">
            <w:pPr>
              <w:rPr>
                <w:rFonts w:ascii="Arial" w:hAnsi="Arial"/>
                <w:b/>
                <w:bCs/>
                <w:i/>
                <w:iCs/>
                <w:sz w:val="20"/>
                <w:szCs w:val="20"/>
              </w:rPr>
            </w:pPr>
          </w:p>
          <w:p w14:paraId="4614E96A" w14:textId="77777777" w:rsidR="008A0916" w:rsidRPr="008A0916" w:rsidRDefault="008A0916" w:rsidP="008A0916">
            <w:pPr>
              <w:rPr>
                <w:rFonts w:ascii="Arial" w:hAnsi="Arial"/>
                <w:b/>
                <w:bCs/>
                <w:i/>
                <w:iCs/>
                <w:sz w:val="20"/>
                <w:szCs w:val="20"/>
              </w:rPr>
            </w:pPr>
          </w:p>
        </w:tc>
      </w:tr>
    </w:tbl>
    <w:p w14:paraId="305DF01B" w14:textId="77777777" w:rsidR="008A0916" w:rsidRPr="008A0916" w:rsidRDefault="008A0916" w:rsidP="008A0916">
      <w:pPr>
        <w:spacing w:before="60" w:after="60"/>
      </w:pPr>
    </w:p>
    <w:tbl>
      <w:tblPr>
        <w:tblW w:w="9781" w:type="dxa"/>
        <w:tblInd w:w="108" w:type="dxa"/>
        <w:tblLook w:val="01E0" w:firstRow="1" w:lastRow="1" w:firstColumn="1" w:lastColumn="1" w:noHBand="0" w:noVBand="0"/>
      </w:tblPr>
      <w:tblGrid>
        <w:gridCol w:w="2694"/>
        <w:gridCol w:w="7087"/>
      </w:tblGrid>
      <w:tr w:rsidR="008A0916" w:rsidRPr="008A0916" w14:paraId="5510404C"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ED10DEF" w14:textId="77777777" w:rsidR="008A0916" w:rsidRPr="008A0916" w:rsidRDefault="008A0916" w:rsidP="008A0916">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ČLANA DELOVNE SKUPINE 2</w:t>
            </w:r>
            <w:r w:rsidRPr="008A0916">
              <w:rPr>
                <w:rFonts w:ascii="Arial" w:hAnsi="Arial"/>
                <w:i/>
                <w:iCs/>
                <w:sz w:val="20"/>
                <w:szCs w:val="20"/>
              </w:rPr>
              <w:t xml:space="preserve"> </w:t>
            </w:r>
            <w:r w:rsidRPr="008A0916">
              <w:rPr>
                <w:rFonts w:ascii="Arial" w:hAnsi="Arial"/>
                <w:i/>
                <w:iCs/>
                <w:sz w:val="20"/>
                <w:szCs w:val="20"/>
              </w:rPr>
              <w:tab/>
            </w:r>
          </w:p>
        </w:tc>
      </w:tr>
      <w:tr w:rsidR="008A0916" w:rsidRPr="008A0916" w14:paraId="55C61E4A" w14:textId="77777777" w:rsidTr="000844FD">
        <w:tc>
          <w:tcPr>
            <w:tcW w:w="2694" w:type="dxa"/>
            <w:tcBorders>
              <w:top w:val="single" w:sz="4" w:space="0" w:color="auto"/>
              <w:left w:val="single" w:sz="4" w:space="0" w:color="auto"/>
              <w:bottom w:val="single" w:sz="4" w:space="0" w:color="auto"/>
              <w:right w:val="single" w:sz="4" w:space="0" w:color="auto"/>
            </w:tcBorders>
          </w:tcPr>
          <w:p w14:paraId="6B7F7F78"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154A12F6" w14:textId="77777777" w:rsidR="008A0916" w:rsidRPr="008A0916" w:rsidRDefault="008A0916" w:rsidP="008A0916">
            <w:pPr>
              <w:spacing w:before="60" w:after="60"/>
              <w:rPr>
                <w:rFonts w:ascii="Arial" w:hAnsi="Arial"/>
                <w:b/>
                <w:bCs/>
                <w:iCs/>
                <w:sz w:val="20"/>
                <w:szCs w:val="20"/>
              </w:rPr>
            </w:pPr>
          </w:p>
        </w:tc>
      </w:tr>
      <w:tr w:rsidR="008A0916" w:rsidRPr="008A0916" w14:paraId="1FC2EB26" w14:textId="77777777" w:rsidTr="000844FD">
        <w:tc>
          <w:tcPr>
            <w:tcW w:w="2694" w:type="dxa"/>
            <w:tcBorders>
              <w:top w:val="single" w:sz="4" w:space="0" w:color="auto"/>
              <w:left w:val="single" w:sz="4" w:space="0" w:color="auto"/>
              <w:bottom w:val="single" w:sz="4" w:space="0" w:color="auto"/>
              <w:right w:val="single" w:sz="4" w:space="0" w:color="auto"/>
            </w:tcBorders>
          </w:tcPr>
          <w:p w14:paraId="2C84DC3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00001F71" w14:textId="77777777" w:rsidR="008A0916" w:rsidRPr="008A0916" w:rsidRDefault="008A0916" w:rsidP="008A0916">
            <w:pPr>
              <w:spacing w:before="60" w:after="60"/>
              <w:rPr>
                <w:rFonts w:ascii="Arial" w:hAnsi="Arial"/>
                <w:b/>
                <w:bCs/>
                <w:iCs/>
                <w:sz w:val="20"/>
                <w:szCs w:val="20"/>
              </w:rPr>
            </w:pPr>
          </w:p>
        </w:tc>
      </w:tr>
      <w:tr w:rsidR="008A0916" w:rsidRPr="008A0916" w14:paraId="33FE96A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13C3D405"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AA98275" w14:textId="77777777" w:rsidR="008A0916" w:rsidRPr="008A0916" w:rsidRDefault="008A0916" w:rsidP="008A0916">
            <w:pPr>
              <w:spacing w:before="60" w:after="60"/>
              <w:rPr>
                <w:rFonts w:ascii="Arial" w:hAnsi="Arial"/>
                <w:b/>
                <w:bCs/>
                <w:iCs/>
                <w:sz w:val="20"/>
                <w:szCs w:val="20"/>
              </w:rPr>
            </w:pPr>
          </w:p>
        </w:tc>
      </w:tr>
      <w:tr w:rsidR="008A0916" w:rsidRPr="008A0916" w14:paraId="462B39E9" w14:textId="77777777" w:rsidTr="000844FD">
        <w:tc>
          <w:tcPr>
            <w:tcW w:w="2694" w:type="dxa"/>
            <w:tcBorders>
              <w:top w:val="single" w:sz="4" w:space="0" w:color="auto"/>
              <w:left w:val="single" w:sz="4" w:space="0" w:color="auto"/>
              <w:bottom w:val="single" w:sz="4" w:space="0" w:color="auto"/>
              <w:right w:val="single" w:sz="4" w:space="0" w:color="auto"/>
            </w:tcBorders>
          </w:tcPr>
          <w:p w14:paraId="48E63778"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2EAD647" w14:textId="77777777" w:rsidR="008A0916" w:rsidRPr="008A0916" w:rsidRDefault="008A0916" w:rsidP="008A0916">
            <w:pPr>
              <w:spacing w:before="60" w:after="60"/>
              <w:rPr>
                <w:rFonts w:ascii="Arial" w:hAnsi="Arial"/>
                <w:b/>
                <w:bCs/>
                <w:iCs/>
                <w:sz w:val="20"/>
                <w:szCs w:val="20"/>
              </w:rPr>
            </w:pPr>
          </w:p>
        </w:tc>
      </w:tr>
      <w:tr w:rsidR="008A0916" w:rsidRPr="008A0916" w14:paraId="6E46C119" w14:textId="77777777" w:rsidTr="000844FD">
        <w:tc>
          <w:tcPr>
            <w:tcW w:w="2694" w:type="dxa"/>
            <w:tcBorders>
              <w:top w:val="single" w:sz="4" w:space="0" w:color="auto"/>
              <w:left w:val="single" w:sz="4" w:space="0" w:color="auto"/>
              <w:bottom w:val="single" w:sz="4" w:space="0" w:color="auto"/>
              <w:right w:val="single" w:sz="4" w:space="0" w:color="auto"/>
            </w:tcBorders>
          </w:tcPr>
          <w:p w14:paraId="03596A80"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8577596" w14:textId="77777777" w:rsidR="008A0916" w:rsidRPr="008A0916" w:rsidRDefault="008A0916" w:rsidP="008A0916">
            <w:pPr>
              <w:spacing w:before="60" w:after="60"/>
              <w:rPr>
                <w:rFonts w:ascii="Arial" w:hAnsi="Arial"/>
                <w:b/>
                <w:bCs/>
                <w:iCs/>
                <w:sz w:val="20"/>
                <w:szCs w:val="20"/>
              </w:rPr>
            </w:pPr>
          </w:p>
        </w:tc>
      </w:tr>
      <w:tr w:rsidR="008A0916" w:rsidRPr="008A0916" w14:paraId="2ACC3784" w14:textId="77777777" w:rsidTr="000844FD">
        <w:tc>
          <w:tcPr>
            <w:tcW w:w="2694" w:type="dxa"/>
            <w:tcBorders>
              <w:top w:val="single" w:sz="4" w:space="0" w:color="auto"/>
              <w:left w:val="single" w:sz="4" w:space="0" w:color="auto"/>
              <w:bottom w:val="single" w:sz="4" w:space="0" w:color="auto"/>
              <w:right w:val="single" w:sz="4" w:space="0" w:color="auto"/>
            </w:tcBorders>
          </w:tcPr>
          <w:p w14:paraId="2B6AD278"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C191F22" w14:textId="77777777" w:rsidR="008A0916" w:rsidRPr="008A0916" w:rsidRDefault="008A0916" w:rsidP="008A0916">
            <w:pPr>
              <w:spacing w:before="60" w:after="60"/>
              <w:ind w:left="785"/>
              <w:jc w:val="both"/>
              <w:rPr>
                <w:rFonts w:ascii="Arial" w:eastAsia="Calibri" w:hAnsi="Arial" w:cs="Arial"/>
                <w:sz w:val="20"/>
                <w:szCs w:val="20"/>
              </w:rPr>
            </w:pPr>
          </w:p>
        </w:tc>
      </w:tr>
    </w:tbl>
    <w:p w14:paraId="777A8676" w14:textId="77777777" w:rsidR="008A0916" w:rsidRPr="008A0916" w:rsidRDefault="008A0916" w:rsidP="008A0916">
      <w:pPr>
        <w:spacing w:before="60" w:after="60"/>
      </w:pPr>
    </w:p>
    <w:p w14:paraId="32854FF5"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8A0916" w:rsidRPr="008A0916" w14:paraId="50294978"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F5943D8" w14:textId="77777777" w:rsidR="008A0916" w:rsidRPr="008A0916" w:rsidRDefault="008A0916" w:rsidP="008A0916">
            <w:pPr>
              <w:rPr>
                <w:rFonts w:ascii="Arial" w:hAnsi="Arial"/>
                <w:i/>
                <w:iCs/>
                <w:sz w:val="20"/>
                <w:szCs w:val="20"/>
              </w:rPr>
            </w:pPr>
            <w:r w:rsidRPr="008A0916">
              <w:rPr>
                <w:rFonts w:ascii="Arial" w:hAnsi="Arial"/>
                <w:b/>
                <w:i/>
                <w:iCs/>
                <w:sz w:val="20"/>
                <w:szCs w:val="20"/>
              </w:rPr>
              <w:t>ČLAN DELOVNE SKUPINE 3</w:t>
            </w:r>
            <w:r w:rsidRPr="008A0916">
              <w:rPr>
                <w:rFonts w:ascii="Arial" w:hAnsi="Arial"/>
                <w:i/>
                <w:iCs/>
                <w:sz w:val="20"/>
                <w:szCs w:val="20"/>
              </w:rPr>
              <w:t xml:space="preserve">, </w:t>
            </w:r>
          </w:p>
          <w:p w14:paraId="5E8C8724" w14:textId="42C36532" w:rsidR="008A0916" w:rsidRPr="008A0916" w:rsidRDefault="008A0916" w:rsidP="008A0916">
            <w:pPr>
              <w:rPr>
                <w:rFonts w:ascii="Arial" w:hAnsi="Arial"/>
                <w:i/>
                <w:iCs/>
                <w:sz w:val="20"/>
                <w:szCs w:val="20"/>
              </w:rPr>
            </w:pPr>
            <w:r w:rsidRPr="008A0916">
              <w:rPr>
                <w:rFonts w:ascii="Arial" w:hAnsi="Arial"/>
                <w:i/>
                <w:iCs/>
                <w:sz w:val="20"/>
                <w:szCs w:val="20"/>
              </w:rPr>
              <w:t>kandidat ponudnika, ki izpolnjuje zahteve iz druge podtočke druge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1C326621"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5AF44ED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9809A0A" w14:textId="77777777" w:rsidR="008A0916" w:rsidRPr="008A0916" w:rsidRDefault="008A0916" w:rsidP="008A0916">
            <w:pPr>
              <w:spacing w:before="60" w:after="60"/>
              <w:rPr>
                <w:rFonts w:ascii="Arial" w:hAnsi="Arial"/>
                <w:b/>
                <w:bCs/>
                <w:iCs/>
                <w:sz w:val="20"/>
                <w:szCs w:val="20"/>
              </w:rPr>
            </w:pPr>
          </w:p>
          <w:p w14:paraId="05A263FA" w14:textId="77777777" w:rsidR="008A0916" w:rsidRPr="008A0916" w:rsidRDefault="008A0916" w:rsidP="008A0916">
            <w:pPr>
              <w:spacing w:before="60" w:after="60"/>
              <w:rPr>
                <w:rFonts w:ascii="Arial" w:hAnsi="Arial"/>
                <w:b/>
                <w:bCs/>
                <w:iCs/>
                <w:sz w:val="20"/>
                <w:szCs w:val="20"/>
              </w:rPr>
            </w:pPr>
          </w:p>
          <w:p w14:paraId="41E22857" w14:textId="77777777" w:rsidR="008A0916" w:rsidRPr="008A0916" w:rsidRDefault="008A0916" w:rsidP="008A0916">
            <w:pPr>
              <w:spacing w:before="60" w:after="60"/>
              <w:rPr>
                <w:rFonts w:ascii="Arial" w:hAnsi="Arial"/>
                <w:b/>
                <w:bCs/>
                <w:iCs/>
                <w:sz w:val="20"/>
                <w:szCs w:val="20"/>
              </w:rPr>
            </w:pPr>
          </w:p>
        </w:tc>
      </w:tr>
      <w:tr w:rsidR="008A0916" w:rsidRPr="008A0916" w14:paraId="43E6266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5484AF44"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144B526" w14:textId="77777777" w:rsidR="008A0916" w:rsidRPr="008A0916" w:rsidRDefault="008A0916" w:rsidP="008A0916">
            <w:pPr>
              <w:spacing w:before="60" w:after="60"/>
              <w:rPr>
                <w:rFonts w:ascii="Arial" w:hAnsi="Arial"/>
                <w:b/>
                <w:bCs/>
                <w:iCs/>
                <w:sz w:val="20"/>
                <w:szCs w:val="20"/>
              </w:rPr>
            </w:pPr>
          </w:p>
        </w:tc>
      </w:tr>
      <w:tr w:rsidR="008A0916" w:rsidRPr="008A0916" w14:paraId="13E2BAA6"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F5D2991"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410A2A6" w14:textId="77777777" w:rsidR="008A0916" w:rsidRPr="008A0916" w:rsidRDefault="008A0916" w:rsidP="008A0916">
            <w:pPr>
              <w:rPr>
                <w:rFonts w:ascii="Arial" w:hAnsi="Arial"/>
                <w:b/>
                <w:bCs/>
                <w:i/>
                <w:iCs/>
                <w:sz w:val="20"/>
                <w:szCs w:val="20"/>
              </w:rPr>
            </w:pPr>
          </w:p>
          <w:p w14:paraId="6D3CA79F" w14:textId="77777777" w:rsidR="008A0916" w:rsidRPr="008A0916" w:rsidRDefault="008A0916" w:rsidP="008A0916">
            <w:pPr>
              <w:rPr>
                <w:rFonts w:ascii="Arial" w:hAnsi="Arial"/>
                <w:b/>
                <w:bCs/>
                <w:i/>
                <w:iCs/>
                <w:sz w:val="20"/>
                <w:szCs w:val="20"/>
              </w:rPr>
            </w:pPr>
          </w:p>
          <w:p w14:paraId="4AF77F7D" w14:textId="77777777" w:rsidR="008A0916" w:rsidRPr="008A0916" w:rsidRDefault="008A0916" w:rsidP="008A0916">
            <w:pPr>
              <w:rPr>
                <w:rFonts w:ascii="Arial" w:hAnsi="Arial"/>
                <w:b/>
                <w:bCs/>
                <w:i/>
                <w:iCs/>
                <w:sz w:val="20"/>
                <w:szCs w:val="20"/>
              </w:rPr>
            </w:pPr>
          </w:p>
        </w:tc>
      </w:tr>
    </w:tbl>
    <w:p w14:paraId="10AC46A1" w14:textId="77777777" w:rsidR="008A0916" w:rsidRPr="008A0916" w:rsidRDefault="008A0916" w:rsidP="008A0916">
      <w:pPr>
        <w:spacing w:before="60" w:after="60"/>
      </w:pPr>
    </w:p>
    <w:tbl>
      <w:tblPr>
        <w:tblW w:w="9781" w:type="dxa"/>
        <w:tblInd w:w="108" w:type="dxa"/>
        <w:tblLook w:val="01E0" w:firstRow="1" w:lastRow="1" w:firstColumn="1" w:lastColumn="1" w:noHBand="0" w:noVBand="0"/>
      </w:tblPr>
      <w:tblGrid>
        <w:gridCol w:w="2694"/>
        <w:gridCol w:w="7087"/>
      </w:tblGrid>
      <w:tr w:rsidR="008A0916" w:rsidRPr="008A0916" w14:paraId="71CF5BA3"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C1E4F27" w14:textId="77777777" w:rsidR="008A0916" w:rsidRPr="008A0916" w:rsidRDefault="008A0916" w:rsidP="008A0916">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ČLANA DELOVNE SKUPINE 3</w:t>
            </w:r>
            <w:r w:rsidRPr="008A0916">
              <w:rPr>
                <w:rFonts w:ascii="Arial" w:hAnsi="Arial"/>
                <w:i/>
                <w:iCs/>
                <w:sz w:val="20"/>
                <w:szCs w:val="20"/>
              </w:rPr>
              <w:t xml:space="preserve"> </w:t>
            </w:r>
            <w:r w:rsidRPr="008A0916">
              <w:rPr>
                <w:rFonts w:ascii="Arial" w:hAnsi="Arial"/>
                <w:i/>
                <w:iCs/>
                <w:sz w:val="20"/>
                <w:szCs w:val="20"/>
              </w:rPr>
              <w:tab/>
            </w:r>
          </w:p>
        </w:tc>
      </w:tr>
      <w:tr w:rsidR="008A0916" w:rsidRPr="008A0916" w14:paraId="52897B2A" w14:textId="77777777" w:rsidTr="000844FD">
        <w:tc>
          <w:tcPr>
            <w:tcW w:w="2694" w:type="dxa"/>
            <w:tcBorders>
              <w:top w:val="single" w:sz="4" w:space="0" w:color="auto"/>
              <w:left w:val="single" w:sz="4" w:space="0" w:color="auto"/>
              <w:bottom w:val="single" w:sz="4" w:space="0" w:color="auto"/>
              <w:right w:val="single" w:sz="4" w:space="0" w:color="auto"/>
            </w:tcBorders>
          </w:tcPr>
          <w:p w14:paraId="3AFB7F91"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5D59A12F" w14:textId="77777777" w:rsidR="008A0916" w:rsidRPr="008A0916" w:rsidRDefault="008A0916" w:rsidP="008A0916">
            <w:pPr>
              <w:spacing w:before="60" w:after="60"/>
              <w:rPr>
                <w:rFonts w:ascii="Arial" w:hAnsi="Arial"/>
                <w:b/>
                <w:bCs/>
                <w:iCs/>
                <w:sz w:val="20"/>
                <w:szCs w:val="20"/>
              </w:rPr>
            </w:pPr>
          </w:p>
        </w:tc>
      </w:tr>
      <w:tr w:rsidR="008A0916" w:rsidRPr="008A0916" w14:paraId="4AAE89A7" w14:textId="77777777" w:rsidTr="000844FD">
        <w:tc>
          <w:tcPr>
            <w:tcW w:w="2694" w:type="dxa"/>
            <w:tcBorders>
              <w:top w:val="single" w:sz="4" w:space="0" w:color="auto"/>
              <w:left w:val="single" w:sz="4" w:space="0" w:color="auto"/>
              <w:bottom w:val="single" w:sz="4" w:space="0" w:color="auto"/>
              <w:right w:val="single" w:sz="4" w:space="0" w:color="auto"/>
            </w:tcBorders>
          </w:tcPr>
          <w:p w14:paraId="7F46D418"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5B4394C1" w14:textId="77777777" w:rsidR="008A0916" w:rsidRPr="008A0916" w:rsidRDefault="008A0916" w:rsidP="008A0916">
            <w:pPr>
              <w:spacing w:before="60" w:after="60"/>
              <w:rPr>
                <w:rFonts w:ascii="Arial" w:hAnsi="Arial"/>
                <w:b/>
                <w:bCs/>
                <w:iCs/>
                <w:sz w:val="20"/>
                <w:szCs w:val="20"/>
              </w:rPr>
            </w:pPr>
          </w:p>
        </w:tc>
      </w:tr>
      <w:tr w:rsidR="008A0916" w:rsidRPr="008A0916" w14:paraId="3E474C8E"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4E3A7D5" w14:textId="77777777" w:rsidR="008A0916" w:rsidRPr="008A0916" w:rsidRDefault="008A0916" w:rsidP="008A0916">
            <w:pPr>
              <w:rPr>
                <w:rFonts w:ascii="Arial" w:hAnsi="Arial"/>
                <w:b/>
                <w:i/>
                <w:iCs/>
                <w:sz w:val="20"/>
                <w:szCs w:val="20"/>
              </w:rPr>
            </w:pPr>
            <w:r w:rsidRPr="008A0916">
              <w:rPr>
                <w:rFonts w:ascii="Arial" w:hAnsi="Arial"/>
                <w:b/>
                <w:i/>
                <w:iCs/>
                <w:sz w:val="20"/>
                <w:szCs w:val="20"/>
              </w:rPr>
              <w:lastRenderedPageBreak/>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CAA59E4" w14:textId="77777777" w:rsidR="008A0916" w:rsidRPr="008A0916" w:rsidRDefault="008A0916" w:rsidP="008A0916">
            <w:pPr>
              <w:spacing w:before="60" w:after="60"/>
              <w:rPr>
                <w:rFonts w:ascii="Arial" w:hAnsi="Arial"/>
                <w:b/>
                <w:bCs/>
                <w:iCs/>
                <w:sz w:val="20"/>
                <w:szCs w:val="20"/>
              </w:rPr>
            </w:pPr>
          </w:p>
        </w:tc>
      </w:tr>
      <w:tr w:rsidR="008A0916" w:rsidRPr="008A0916" w14:paraId="7665C074" w14:textId="77777777" w:rsidTr="000844FD">
        <w:tc>
          <w:tcPr>
            <w:tcW w:w="2694" w:type="dxa"/>
            <w:tcBorders>
              <w:top w:val="single" w:sz="4" w:space="0" w:color="auto"/>
              <w:left w:val="single" w:sz="4" w:space="0" w:color="auto"/>
              <w:bottom w:val="single" w:sz="4" w:space="0" w:color="auto"/>
              <w:right w:val="single" w:sz="4" w:space="0" w:color="auto"/>
            </w:tcBorders>
          </w:tcPr>
          <w:p w14:paraId="5050BD6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47FD045" w14:textId="77777777" w:rsidR="008A0916" w:rsidRPr="008A0916" w:rsidRDefault="008A0916" w:rsidP="008A0916">
            <w:pPr>
              <w:spacing w:before="60" w:after="60"/>
              <w:rPr>
                <w:rFonts w:ascii="Arial" w:hAnsi="Arial"/>
                <w:b/>
                <w:bCs/>
                <w:iCs/>
                <w:sz w:val="20"/>
                <w:szCs w:val="20"/>
              </w:rPr>
            </w:pPr>
          </w:p>
        </w:tc>
      </w:tr>
      <w:tr w:rsidR="008A0916" w:rsidRPr="008A0916" w14:paraId="704D5EEA" w14:textId="77777777" w:rsidTr="000844FD">
        <w:tc>
          <w:tcPr>
            <w:tcW w:w="2694" w:type="dxa"/>
            <w:tcBorders>
              <w:top w:val="single" w:sz="4" w:space="0" w:color="auto"/>
              <w:left w:val="single" w:sz="4" w:space="0" w:color="auto"/>
              <w:bottom w:val="single" w:sz="4" w:space="0" w:color="auto"/>
              <w:right w:val="single" w:sz="4" w:space="0" w:color="auto"/>
            </w:tcBorders>
          </w:tcPr>
          <w:p w14:paraId="389516BB"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4A95CFB0" w14:textId="77777777" w:rsidR="008A0916" w:rsidRPr="008A0916" w:rsidRDefault="008A0916" w:rsidP="008A0916">
            <w:pPr>
              <w:spacing w:before="60" w:after="60"/>
              <w:rPr>
                <w:rFonts w:ascii="Arial" w:hAnsi="Arial"/>
                <w:b/>
                <w:bCs/>
                <w:iCs/>
                <w:sz w:val="20"/>
                <w:szCs w:val="20"/>
              </w:rPr>
            </w:pPr>
          </w:p>
        </w:tc>
      </w:tr>
      <w:tr w:rsidR="008A0916" w:rsidRPr="008A0916" w14:paraId="1E8DBDD9" w14:textId="77777777" w:rsidTr="000844FD">
        <w:tc>
          <w:tcPr>
            <w:tcW w:w="2694" w:type="dxa"/>
            <w:tcBorders>
              <w:top w:val="single" w:sz="4" w:space="0" w:color="auto"/>
              <w:left w:val="single" w:sz="4" w:space="0" w:color="auto"/>
              <w:bottom w:val="single" w:sz="4" w:space="0" w:color="auto"/>
              <w:right w:val="single" w:sz="4" w:space="0" w:color="auto"/>
            </w:tcBorders>
          </w:tcPr>
          <w:p w14:paraId="633F17E3"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6845A6D" w14:textId="77777777" w:rsidR="008A0916" w:rsidRPr="008A0916" w:rsidRDefault="008A0916" w:rsidP="008A0916">
            <w:pPr>
              <w:spacing w:before="60" w:after="60"/>
              <w:ind w:left="785"/>
              <w:jc w:val="both"/>
              <w:rPr>
                <w:rFonts w:ascii="Arial" w:eastAsia="Calibri" w:hAnsi="Arial" w:cs="Arial"/>
                <w:sz w:val="20"/>
                <w:szCs w:val="20"/>
              </w:rPr>
            </w:pPr>
          </w:p>
        </w:tc>
      </w:tr>
    </w:tbl>
    <w:p w14:paraId="3EB8F4CA" w14:textId="77777777" w:rsidR="008A0916" w:rsidRPr="008A0916" w:rsidRDefault="008A0916" w:rsidP="008A0916">
      <w:pPr>
        <w:spacing w:before="60" w:after="60"/>
        <w:rPr>
          <w:rFonts w:ascii="Arial" w:hAnsi="Arial" w:cs="Arial"/>
          <w:sz w:val="20"/>
          <w:szCs w:val="20"/>
        </w:rPr>
      </w:pPr>
    </w:p>
    <w:p w14:paraId="5893C3BF"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5.</w:t>
      </w:r>
    </w:p>
    <w:tbl>
      <w:tblPr>
        <w:tblW w:w="9781" w:type="dxa"/>
        <w:tblInd w:w="108" w:type="dxa"/>
        <w:tblLook w:val="01E0" w:firstRow="1" w:lastRow="1" w:firstColumn="1" w:lastColumn="1" w:noHBand="0" w:noVBand="0"/>
      </w:tblPr>
      <w:tblGrid>
        <w:gridCol w:w="2694"/>
        <w:gridCol w:w="7087"/>
      </w:tblGrid>
      <w:tr w:rsidR="008A0916" w:rsidRPr="008A0916" w14:paraId="2CA5C522"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7C95279" w14:textId="77777777" w:rsidR="008A0916" w:rsidRPr="008A0916" w:rsidRDefault="008A0916" w:rsidP="008A0916">
            <w:pPr>
              <w:rPr>
                <w:rFonts w:ascii="Arial" w:hAnsi="Arial"/>
                <w:i/>
                <w:iCs/>
                <w:sz w:val="20"/>
                <w:szCs w:val="20"/>
              </w:rPr>
            </w:pPr>
            <w:r w:rsidRPr="008A0916">
              <w:rPr>
                <w:rFonts w:ascii="Arial" w:hAnsi="Arial"/>
                <w:b/>
                <w:i/>
                <w:iCs/>
                <w:sz w:val="20"/>
                <w:szCs w:val="20"/>
              </w:rPr>
              <w:t>ČLAN DELOVNE SKUPINE 4</w:t>
            </w:r>
            <w:r w:rsidRPr="008A0916">
              <w:rPr>
                <w:rFonts w:ascii="Arial" w:hAnsi="Arial"/>
                <w:i/>
                <w:iCs/>
                <w:sz w:val="20"/>
                <w:szCs w:val="20"/>
              </w:rPr>
              <w:t xml:space="preserve">, </w:t>
            </w:r>
          </w:p>
          <w:p w14:paraId="416DCEDD" w14:textId="2AE6CEFF" w:rsidR="008A0916" w:rsidRPr="008A0916" w:rsidRDefault="008A0916" w:rsidP="008A0916">
            <w:pPr>
              <w:rPr>
                <w:rFonts w:ascii="Arial" w:hAnsi="Arial"/>
                <w:i/>
                <w:iCs/>
                <w:sz w:val="20"/>
                <w:szCs w:val="20"/>
              </w:rPr>
            </w:pPr>
            <w:r w:rsidRPr="008A0916">
              <w:rPr>
                <w:rFonts w:ascii="Arial" w:hAnsi="Arial"/>
                <w:i/>
                <w:iCs/>
                <w:sz w:val="20"/>
                <w:szCs w:val="20"/>
              </w:rPr>
              <w:t>kandidat ponudnika, ki izpolnjuje zahteve iz druge podtočke druge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2E5255C0"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6E8882D0"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60F6120" w14:textId="77777777" w:rsidR="008A0916" w:rsidRPr="008A0916" w:rsidRDefault="008A0916" w:rsidP="008A0916">
            <w:pPr>
              <w:spacing w:before="60" w:after="60"/>
              <w:rPr>
                <w:rFonts w:ascii="Arial" w:hAnsi="Arial"/>
                <w:b/>
                <w:bCs/>
                <w:iCs/>
                <w:sz w:val="20"/>
                <w:szCs w:val="20"/>
              </w:rPr>
            </w:pPr>
          </w:p>
          <w:p w14:paraId="170DA9F9" w14:textId="77777777" w:rsidR="008A0916" w:rsidRPr="008A0916" w:rsidRDefault="008A0916" w:rsidP="008A0916">
            <w:pPr>
              <w:spacing w:before="60" w:after="60"/>
              <w:rPr>
                <w:rFonts w:ascii="Arial" w:hAnsi="Arial"/>
                <w:b/>
                <w:bCs/>
                <w:iCs/>
                <w:sz w:val="20"/>
                <w:szCs w:val="20"/>
              </w:rPr>
            </w:pPr>
          </w:p>
          <w:p w14:paraId="023E626B" w14:textId="77777777" w:rsidR="008A0916" w:rsidRPr="008A0916" w:rsidRDefault="008A0916" w:rsidP="008A0916">
            <w:pPr>
              <w:spacing w:before="60" w:after="60"/>
              <w:rPr>
                <w:rFonts w:ascii="Arial" w:hAnsi="Arial"/>
                <w:b/>
                <w:bCs/>
                <w:iCs/>
                <w:sz w:val="20"/>
                <w:szCs w:val="20"/>
              </w:rPr>
            </w:pPr>
          </w:p>
        </w:tc>
      </w:tr>
      <w:tr w:rsidR="008A0916" w:rsidRPr="008A0916" w14:paraId="51A96A03"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27B0670B"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56DD5A2" w14:textId="77777777" w:rsidR="008A0916" w:rsidRPr="008A0916" w:rsidRDefault="008A0916" w:rsidP="008A0916">
            <w:pPr>
              <w:spacing w:before="60" w:after="60"/>
              <w:rPr>
                <w:rFonts w:ascii="Arial" w:hAnsi="Arial"/>
                <w:b/>
                <w:bCs/>
                <w:iCs/>
                <w:sz w:val="20"/>
                <w:szCs w:val="20"/>
              </w:rPr>
            </w:pPr>
          </w:p>
        </w:tc>
      </w:tr>
      <w:tr w:rsidR="008A0916" w:rsidRPr="008A0916" w14:paraId="19E0D553"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B54DDD6"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1CF5866" w14:textId="77777777" w:rsidR="008A0916" w:rsidRPr="008A0916" w:rsidRDefault="008A0916" w:rsidP="008A0916">
            <w:pPr>
              <w:rPr>
                <w:rFonts w:ascii="Arial" w:hAnsi="Arial"/>
                <w:b/>
                <w:bCs/>
                <w:i/>
                <w:iCs/>
                <w:sz w:val="20"/>
                <w:szCs w:val="20"/>
              </w:rPr>
            </w:pPr>
          </w:p>
          <w:p w14:paraId="7A7F0C0E" w14:textId="77777777" w:rsidR="008A0916" w:rsidRPr="008A0916" w:rsidRDefault="008A0916" w:rsidP="008A0916">
            <w:pPr>
              <w:rPr>
                <w:rFonts w:ascii="Arial" w:hAnsi="Arial"/>
                <w:b/>
                <w:bCs/>
                <w:i/>
                <w:iCs/>
                <w:sz w:val="20"/>
                <w:szCs w:val="20"/>
              </w:rPr>
            </w:pPr>
          </w:p>
          <w:p w14:paraId="76FE6E77" w14:textId="77777777" w:rsidR="008A0916" w:rsidRPr="008A0916" w:rsidRDefault="008A0916" w:rsidP="008A0916">
            <w:pPr>
              <w:rPr>
                <w:rFonts w:ascii="Arial" w:hAnsi="Arial"/>
                <w:b/>
                <w:bCs/>
                <w:i/>
                <w:iCs/>
                <w:sz w:val="20"/>
                <w:szCs w:val="20"/>
              </w:rPr>
            </w:pPr>
          </w:p>
        </w:tc>
      </w:tr>
    </w:tbl>
    <w:p w14:paraId="2E4F6A4E" w14:textId="77777777" w:rsidR="008A0916" w:rsidRPr="008A0916" w:rsidRDefault="008A0916" w:rsidP="008A0916">
      <w:pPr>
        <w:spacing w:before="60" w:after="60"/>
      </w:pPr>
    </w:p>
    <w:tbl>
      <w:tblPr>
        <w:tblW w:w="9781" w:type="dxa"/>
        <w:tblInd w:w="108" w:type="dxa"/>
        <w:tblLook w:val="01E0" w:firstRow="1" w:lastRow="1" w:firstColumn="1" w:lastColumn="1" w:noHBand="0" w:noVBand="0"/>
      </w:tblPr>
      <w:tblGrid>
        <w:gridCol w:w="2694"/>
        <w:gridCol w:w="7087"/>
      </w:tblGrid>
      <w:tr w:rsidR="008A0916" w:rsidRPr="008A0916" w14:paraId="2A1EB725"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7AE05BB" w14:textId="77777777" w:rsidR="008A0916" w:rsidRPr="008A0916" w:rsidRDefault="008A0916" w:rsidP="008A0916">
            <w:pPr>
              <w:tabs>
                <w:tab w:val="left" w:pos="7680"/>
              </w:tabs>
              <w:rPr>
                <w:rFonts w:ascii="Arial" w:hAnsi="Arial"/>
                <w:i/>
                <w:iCs/>
                <w:sz w:val="20"/>
                <w:szCs w:val="20"/>
              </w:rPr>
            </w:pPr>
            <w:r w:rsidRPr="008A0916">
              <w:rPr>
                <w:rFonts w:ascii="Arial" w:hAnsi="Arial"/>
                <w:i/>
                <w:iCs/>
                <w:sz w:val="20"/>
                <w:szCs w:val="20"/>
              </w:rPr>
              <w:t xml:space="preserve">Referenčni projekt </w:t>
            </w:r>
            <w:r w:rsidRPr="008A0916">
              <w:rPr>
                <w:rFonts w:ascii="Arial" w:hAnsi="Arial"/>
                <w:b/>
                <w:i/>
                <w:iCs/>
                <w:sz w:val="20"/>
                <w:szCs w:val="20"/>
              </w:rPr>
              <w:t xml:space="preserve"> ČLANA DELOVNE SKUPINE 4</w:t>
            </w:r>
            <w:r w:rsidRPr="008A0916">
              <w:rPr>
                <w:rFonts w:ascii="Arial" w:hAnsi="Arial"/>
                <w:i/>
                <w:iCs/>
                <w:sz w:val="20"/>
                <w:szCs w:val="20"/>
              </w:rPr>
              <w:t xml:space="preserve"> </w:t>
            </w:r>
            <w:r w:rsidRPr="008A0916">
              <w:rPr>
                <w:rFonts w:ascii="Arial" w:hAnsi="Arial"/>
                <w:i/>
                <w:iCs/>
                <w:sz w:val="20"/>
                <w:szCs w:val="20"/>
              </w:rPr>
              <w:tab/>
            </w:r>
          </w:p>
        </w:tc>
      </w:tr>
      <w:tr w:rsidR="008A0916" w:rsidRPr="008A0916" w14:paraId="366A00DA" w14:textId="77777777" w:rsidTr="000844FD">
        <w:tc>
          <w:tcPr>
            <w:tcW w:w="2694" w:type="dxa"/>
            <w:tcBorders>
              <w:top w:val="single" w:sz="4" w:space="0" w:color="auto"/>
              <w:left w:val="single" w:sz="4" w:space="0" w:color="auto"/>
              <w:bottom w:val="single" w:sz="4" w:space="0" w:color="auto"/>
              <w:right w:val="single" w:sz="4" w:space="0" w:color="auto"/>
            </w:tcBorders>
          </w:tcPr>
          <w:p w14:paraId="7764C29B"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6F8AAF0A" w14:textId="77777777" w:rsidR="008A0916" w:rsidRPr="008A0916" w:rsidRDefault="008A0916" w:rsidP="008A0916">
            <w:pPr>
              <w:spacing w:before="60" w:after="60"/>
              <w:rPr>
                <w:rFonts w:ascii="Arial" w:hAnsi="Arial"/>
                <w:b/>
                <w:bCs/>
                <w:iCs/>
                <w:sz w:val="20"/>
                <w:szCs w:val="20"/>
              </w:rPr>
            </w:pPr>
          </w:p>
        </w:tc>
      </w:tr>
      <w:tr w:rsidR="008A0916" w:rsidRPr="008A0916" w14:paraId="2A140302" w14:textId="77777777" w:rsidTr="000844FD">
        <w:tc>
          <w:tcPr>
            <w:tcW w:w="2694" w:type="dxa"/>
            <w:tcBorders>
              <w:top w:val="single" w:sz="4" w:space="0" w:color="auto"/>
              <w:left w:val="single" w:sz="4" w:space="0" w:color="auto"/>
              <w:bottom w:val="single" w:sz="4" w:space="0" w:color="auto"/>
              <w:right w:val="single" w:sz="4" w:space="0" w:color="auto"/>
            </w:tcBorders>
          </w:tcPr>
          <w:p w14:paraId="1BAF8C88"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38AEEF02" w14:textId="77777777" w:rsidR="008A0916" w:rsidRPr="008A0916" w:rsidRDefault="008A0916" w:rsidP="008A0916">
            <w:pPr>
              <w:spacing w:before="60" w:after="60"/>
              <w:rPr>
                <w:rFonts w:ascii="Arial" w:hAnsi="Arial"/>
                <w:b/>
                <w:bCs/>
                <w:iCs/>
                <w:sz w:val="20"/>
                <w:szCs w:val="20"/>
              </w:rPr>
            </w:pPr>
          </w:p>
        </w:tc>
      </w:tr>
      <w:tr w:rsidR="008A0916" w:rsidRPr="008A0916" w14:paraId="619CDCFB"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5CC4310D"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9AAAF1" w14:textId="77777777" w:rsidR="008A0916" w:rsidRPr="008A0916" w:rsidRDefault="008A0916" w:rsidP="008A0916">
            <w:pPr>
              <w:spacing w:before="60" w:after="60"/>
              <w:rPr>
                <w:rFonts w:ascii="Arial" w:hAnsi="Arial"/>
                <w:b/>
                <w:bCs/>
                <w:iCs/>
                <w:sz w:val="20"/>
                <w:szCs w:val="20"/>
              </w:rPr>
            </w:pPr>
          </w:p>
        </w:tc>
      </w:tr>
      <w:tr w:rsidR="008A0916" w:rsidRPr="008A0916" w14:paraId="27A49EA7" w14:textId="77777777" w:rsidTr="000844FD">
        <w:tc>
          <w:tcPr>
            <w:tcW w:w="2694" w:type="dxa"/>
            <w:tcBorders>
              <w:top w:val="single" w:sz="4" w:space="0" w:color="auto"/>
              <w:left w:val="single" w:sz="4" w:space="0" w:color="auto"/>
              <w:bottom w:val="single" w:sz="4" w:space="0" w:color="auto"/>
              <w:right w:val="single" w:sz="4" w:space="0" w:color="auto"/>
            </w:tcBorders>
          </w:tcPr>
          <w:p w14:paraId="59D665B8"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1092A33" w14:textId="77777777" w:rsidR="008A0916" w:rsidRPr="008A0916" w:rsidRDefault="008A0916" w:rsidP="008A0916">
            <w:pPr>
              <w:spacing w:before="60" w:after="60"/>
              <w:rPr>
                <w:rFonts w:ascii="Arial" w:hAnsi="Arial"/>
                <w:b/>
                <w:bCs/>
                <w:iCs/>
                <w:sz w:val="20"/>
                <w:szCs w:val="20"/>
              </w:rPr>
            </w:pPr>
          </w:p>
        </w:tc>
      </w:tr>
      <w:tr w:rsidR="008A0916" w:rsidRPr="008A0916" w14:paraId="7C037243" w14:textId="77777777" w:rsidTr="000844FD">
        <w:tc>
          <w:tcPr>
            <w:tcW w:w="2694" w:type="dxa"/>
            <w:tcBorders>
              <w:top w:val="single" w:sz="4" w:space="0" w:color="auto"/>
              <w:left w:val="single" w:sz="4" w:space="0" w:color="auto"/>
              <w:bottom w:val="single" w:sz="4" w:space="0" w:color="auto"/>
              <w:right w:val="single" w:sz="4" w:space="0" w:color="auto"/>
            </w:tcBorders>
          </w:tcPr>
          <w:p w14:paraId="71672204"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1C90D9E2" w14:textId="77777777" w:rsidR="008A0916" w:rsidRPr="008A0916" w:rsidRDefault="008A0916" w:rsidP="008A0916">
            <w:pPr>
              <w:spacing w:before="60" w:after="60"/>
              <w:rPr>
                <w:rFonts w:ascii="Arial" w:hAnsi="Arial"/>
                <w:b/>
                <w:bCs/>
                <w:iCs/>
                <w:sz w:val="20"/>
                <w:szCs w:val="20"/>
              </w:rPr>
            </w:pPr>
          </w:p>
        </w:tc>
      </w:tr>
      <w:tr w:rsidR="008A0916" w:rsidRPr="008A0916" w14:paraId="68E47BDD" w14:textId="77777777" w:rsidTr="000844FD">
        <w:tc>
          <w:tcPr>
            <w:tcW w:w="2694" w:type="dxa"/>
            <w:tcBorders>
              <w:top w:val="single" w:sz="4" w:space="0" w:color="auto"/>
              <w:left w:val="single" w:sz="4" w:space="0" w:color="auto"/>
              <w:bottom w:val="single" w:sz="4" w:space="0" w:color="auto"/>
              <w:right w:val="single" w:sz="4" w:space="0" w:color="auto"/>
            </w:tcBorders>
          </w:tcPr>
          <w:p w14:paraId="2B437944"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68FE22B" w14:textId="77777777" w:rsidR="008A0916" w:rsidRPr="008A0916" w:rsidRDefault="008A0916" w:rsidP="008A0916">
            <w:pPr>
              <w:spacing w:before="60" w:after="60"/>
              <w:ind w:left="785"/>
              <w:jc w:val="both"/>
              <w:rPr>
                <w:rFonts w:ascii="Arial" w:eastAsia="Calibri" w:hAnsi="Arial" w:cs="Arial"/>
                <w:sz w:val="20"/>
                <w:szCs w:val="20"/>
              </w:rPr>
            </w:pPr>
          </w:p>
        </w:tc>
      </w:tr>
    </w:tbl>
    <w:p w14:paraId="2070AADF" w14:textId="77777777" w:rsidR="008A0916" w:rsidRPr="008A0916" w:rsidRDefault="008A0916" w:rsidP="008A0916">
      <w:pPr>
        <w:spacing w:before="60" w:after="60"/>
        <w:rPr>
          <w:rFonts w:ascii="Arial" w:hAnsi="Arial" w:cs="Arial"/>
          <w:sz w:val="20"/>
          <w:szCs w:val="20"/>
        </w:rPr>
      </w:pPr>
    </w:p>
    <w:p w14:paraId="1D5801D5" w14:textId="77777777" w:rsidR="008A0916" w:rsidRPr="008A0916" w:rsidRDefault="008A0916" w:rsidP="008A0916">
      <w:pPr>
        <w:spacing w:before="60" w:after="60"/>
        <w:rPr>
          <w:rFonts w:ascii="Arial" w:hAnsi="Arial" w:cs="Arial"/>
          <w:sz w:val="20"/>
          <w:szCs w:val="20"/>
        </w:rPr>
      </w:pPr>
      <w:r w:rsidRPr="008A0916">
        <w:rPr>
          <w:rFonts w:ascii="Arial" w:hAnsi="Arial" w:cs="Arial"/>
          <w:sz w:val="20"/>
          <w:szCs w:val="20"/>
        </w:rPr>
        <w:t>6.</w:t>
      </w:r>
    </w:p>
    <w:tbl>
      <w:tblPr>
        <w:tblW w:w="9781" w:type="dxa"/>
        <w:tblInd w:w="108" w:type="dxa"/>
        <w:tblLook w:val="01E0" w:firstRow="1" w:lastRow="1" w:firstColumn="1" w:lastColumn="1" w:noHBand="0" w:noVBand="0"/>
      </w:tblPr>
      <w:tblGrid>
        <w:gridCol w:w="2694"/>
        <w:gridCol w:w="7087"/>
      </w:tblGrid>
      <w:tr w:rsidR="008A0916" w:rsidRPr="008A0916" w14:paraId="2EF4B046"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44B1388" w14:textId="77777777" w:rsidR="008A0916" w:rsidRPr="008A0916" w:rsidRDefault="008A0916" w:rsidP="008A0916">
            <w:pPr>
              <w:rPr>
                <w:rFonts w:ascii="Arial" w:hAnsi="Arial"/>
                <w:i/>
                <w:iCs/>
                <w:sz w:val="20"/>
                <w:szCs w:val="20"/>
              </w:rPr>
            </w:pPr>
            <w:r w:rsidRPr="008A0916">
              <w:rPr>
                <w:rFonts w:ascii="Arial" w:hAnsi="Arial"/>
                <w:b/>
                <w:i/>
                <w:iCs/>
                <w:sz w:val="20"/>
                <w:szCs w:val="20"/>
              </w:rPr>
              <w:t>ČLAN DELOVNE SKUPINE 5</w:t>
            </w:r>
            <w:r w:rsidRPr="008A0916">
              <w:rPr>
                <w:rFonts w:ascii="Arial" w:hAnsi="Arial"/>
                <w:i/>
                <w:iCs/>
                <w:sz w:val="20"/>
                <w:szCs w:val="20"/>
              </w:rPr>
              <w:t xml:space="preserve">, </w:t>
            </w:r>
          </w:p>
          <w:p w14:paraId="5F39295D" w14:textId="75C119F9" w:rsidR="008A0916" w:rsidRPr="008A0916" w:rsidRDefault="008A0916" w:rsidP="008A0916">
            <w:pPr>
              <w:rPr>
                <w:rFonts w:ascii="Arial" w:hAnsi="Arial"/>
                <w:i/>
                <w:iCs/>
                <w:sz w:val="20"/>
                <w:szCs w:val="20"/>
              </w:rPr>
            </w:pPr>
            <w:r w:rsidRPr="008A0916">
              <w:rPr>
                <w:rFonts w:ascii="Arial" w:hAnsi="Arial"/>
                <w:i/>
                <w:iCs/>
                <w:sz w:val="20"/>
                <w:szCs w:val="20"/>
              </w:rPr>
              <w:t>kandidat ponudnika, ki izpolnjuje zahteve iz druge podtočke druge točke poglavja 3.2.3.</w:t>
            </w:r>
            <w:r w:rsidR="00B7306B">
              <w:rPr>
                <w:rFonts w:ascii="Arial" w:hAnsi="Arial"/>
                <w:i/>
                <w:iCs/>
                <w:sz w:val="20"/>
                <w:szCs w:val="20"/>
              </w:rPr>
              <w:t>2</w:t>
            </w:r>
            <w:r w:rsidRPr="008A0916">
              <w:rPr>
                <w:rFonts w:ascii="Arial" w:hAnsi="Arial"/>
                <w:i/>
                <w:iCs/>
                <w:sz w:val="20"/>
                <w:szCs w:val="20"/>
              </w:rPr>
              <w:t xml:space="preserve"> razpisne dokumentacije</w:t>
            </w:r>
          </w:p>
        </w:tc>
      </w:tr>
      <w:tr w:rsidR="008A0916" w:rsidRPr="008A0916" w14:paraId="7DEF48F5" w14:textId="77777777" w:rsidTr="000844FD">
        <w:tc>
          <w:tcPr>
            <w:tcW w:w="2694" w:type="dxa"/>
            <w:tcBorders>
              <w:top w:val="single" w:sz="4" w:space="0" w:color="auto"/>
              <w:left w:val="single" w:sz="4" w:space="0" w:color="auto"/>
              <w:bottom w:val="single" w:sz="4" w:space="0" w:color="auto"/>
              <w:right w:val="single" w:sz="4" w:space="0" w:color="auto"/>
            </w:tcBorders>
            <w:vAlign w:val="center"/>
          </w:tcPr>
          <w:p w14:paraId="7C1B3EF3"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C4AE218" w14:textId="77777777" w:rsidR="008A0916" w:rsidRPr="008A0916" w:rsidRDefault="008A0916" w:rsidP="008A0916">
            <w:pPr>
              <w:spacing w:before="60" w:after="60"/>
              <w:rPr>
                <w:rFonts w:ascii="Arial" w:hAnsi="Arial"/>
                <w:b/>
                <w:bCs/>
                <w:iCs/>
                <w:sz w:val="20"/>
                <w:szCs w:val="20"/>
              </w:rPr>
            </w:pPr>
          </w:p>
          <w:p w14:paraId="1FD08943" w14:textId="77777777" w:rsidR="008A0916" w:rsidRPr="008A0916" w:rsidRDefault="008A0916" w:rsidP="008A0916">
            <w:pPr>
              <w:spacing w:before="60" w:after="60"/>
              <w:rPr>
                <w:rFonts w:ascii="Arial" w:hAnsi="Arial"/>
                <w:b/>
                <w:bCs/>
                <w:iCs/>
                <w:sz w:val="20"/>
                <w:szCs w:val="20"/>
              </w:rPr>
            </w:pPr>
          </w:p>
          <w:p w14:paraId="1E2EA150" w14:textId="77777777" w:rsidR="008A0916" w:rsidRPr="008A0916" w:rsidRDefault="008A0916" w:rsidP="008A0916">
            <w:pPr>
              <w:spacing w:before="60" w:after="60"/>
              <w:rPr>
                <w:rFonts w:ascii="Arial" w:hAnsi="Arial"/>
                <w:b/>
                <w:bCs/>
                <w:iCs/>
                <w:sz w:val="20"/>
                <w:szCs w:val="20"/>
              </w:rPr>
            </w:pPr>
          </w:p>
        </w:tc>
      </w:tr>
      <w:tr w:rsidR="008A0916" w:rsidRPr="008A0916" w14:paraId="5F459982"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5FCEE978" w14:textId="77777777" w:rsidR="008A0916" w:rsidRPr="008A0916" w:rsidRDefault="008A0916" w:rsidP="008A0916">
            <w:pPr>
              <w:rPr>
                <w:rFonts w:ascii="Arial" w:hAnsi="Arial"/>
                <w:i/>
                <w:iCs/>
                <w:sz w:val="20"/>
                <w:szCs w:val="20"/>
              </w:rPr>
            </w:pPr>
            <w:r w:rsidRPr="008A0916">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FDF9436" w14:textId="77777777" w:rsidR="008A0916" w:rsidRPr="008A0916" w:rsidRDefault="008A0916" w:rsidP="008A0916">
            <w:pPr>
              <w:spacing w:before="60" w:after="60"/>
              <w:rPr>
                <w:rFonts w:ascii="Arial" w:hAnsi="Arial"/>
                <w:b/>
                <w:bCs/>
                <w:iCs/>
                <w:sz w:val="20"/>
                <w:szCs w:val="20"/>
              </w:rPr>
            </w:pPr>
          </w:p>
        </w:tc>
      </w:tr>
      <w:tr w:rsidR="008A0916" w:rsidRPr="008A0916" w14:paraId="4FAD6238"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1EEB6B"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93A1D86" w14:textId="77777777" w:rsidR="008A0916" w:rsidRPr="008A0916" w:rsidRDefault="008A0916" w:rsidP="008A0916">
            <w:pPr>
              <w:rPr>
                <w:rFonts w:ascii="Arial" w:hAnsi="Arial"/>
                <w:b/>
                <w:bCs/>
                <w:i/>
                <w:iCs/>
                <w:sz w:val="20"/>
                <w:szCs w:val="20"/>
              </w:rPr>
            </w:pPr>
          </w:p>
          <w:p w14:paraId="658B5340" w14:textId="77777777" w:rsidR="008A0916" w:rsidRPr="008A0916" w:rsidRDefault="008A0916" w:rsidP="008A0916">
            <w:pPr>
              <w:rPr>
                <w:rFonts w:ascii="Arial" w:hAnsi="Arial"/>
                <w:b/>
                <w:bCs/>
                <w:i/>
                <w:iCs/>
                <w:sz w:val="20"/>
                <w:szCs w:val="20"/>
              </w:rPr>
            </w:pPr>
          </w:p>
          <w:p w14:paraId="2D05B995" w14:textId="77777777" w:rsidR="008A0916" w:rsidRPr="008A0916" w:rsidRDefault="008A0916" w:rsidP="008A0916">
            <w:pPr>
              <w:rPr>
                <w:rFonts w:ascii="Arial" w:hAnsi="Arial"/>
                <w:b/>
                <w:bCs/>
                <w:i/>
                <w:iCs/>
                <w:sz w:val="20"/>
                <w:szCs w:val="20"/>
              </w:rPr>
            </w:pPr>
          </w:p>
        </w:tc>
      </w:tr>
    </w:tbl>
    <w:p w14:paraId="486B797A" w14:textId="00EB32E5" w:rsidR="008A0916" w:rsidRDefault="008A0916" w:rsidP="008A0916">
      <w:pPr>
        <w:spacing w:before="60" w:after="60"/>
      </w:pPr>
    </w:p>
    <w:p w14:paraId="5A0C3C27" w14:textId="77777777" w:rsidR="00B7306B" w:rsidRPr="008A0916" w:rsidRDefault="00B7306B" w:rsidP="008A0916">
      <w:pPr>
        <w:spacing w:before="60" w:after="60"/>
      </w:pPr>
    </w:p>
    <w:tbl>
      <w:tblPr>
        <w:tblW w:w="9781" w:type="dxa"/>
        <w:tblInd w:w="108" w:type="dxa"/>
        <w:tblLook w:val="01E0" w:firstRow="1" w:lastRow="1" w:firstColumn="1" w:lastColumn="1" w:noHBand="0" w:noVBand="0"/>
      </w:tblPr>
      <w:tblGrid>
        <w:gridCol w:w="2694"/>
        <w:gridCol w:w="7087"/>
      </w:tblGrid>
      <w:tr w:rsidR="008A0916" w:rsidRPr="008A0916" w14:paraId="103690CB" w14:textId="77777777" w:rsidTr="000844F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E20179B" w14:textId="77777777" w:rsidR="008A0916" w:rsidRPr="008A0916" w:rsidRDefault="008A0916" w:rsidP="008A0916">
            <w:pPr>
              <w:tabs>
                <w:tab w:val="left" w:pos="7680"/>
              </w:tabs>
              <w:rPr>
                <w:rFonts w:ascii="Arial" w:hAnsi="Arial"/>
                <w:i/>
                <w:iCs/>
                <w:sz w:val="20"/>
                <w:szCs w:val="20"/>
              </w:rPr>
            </w:pPr>
            <w:r w:rsidRPr="008A0916">
              <w:rPr>
                <w:rFonts w:ascii="Arial" w:hAnsi="Arial"/>
                <w:i/>
                <w:iCs/>
                <w:sz w:val="20"/>
                <w:szCs w:val="20"/>
              </w:rPr>
              <w:lastRenderedPageBreak/>
              <w:t xml:space="preserve">Referenčni projekt </w:t>
            </w:r>
            <w:r w:rsidRPr="008A0916">
              <w:rPr>
                <w:rFonts w:ascii="Arial" w:hAnsi="Arial"/>
                <w:b/>
                <w:i/>
                <w:iCs/>
                <w:sz w:val="20"/>
                <w:szCs w:val="20"/>
              </w:rPr>
              <w:t xml:space="preserve"> ČLANA DELOVNE SKUPINE 5</w:t>
            </w:r>
            <w:r w:rsidRPr="008A0916">
              <w:rPr>
                <w:rFonts w:ascii="Arial" w:hAnsi="Arial"/>
                <w:i/>
                <w:iCs/>
                <w:sz w:val="20"/>
                <w:szCs w:val="20"/>
              </w:rPr>
              <w:t xml:space="preserve"> </w:t>
            </w:r>
            <w:r w:rsidRPr="008A0916">
              <w:rPr>
                <w:rFonts w:ascii="Arial" w:hAnsi="Arial"/>
                <w:i/>
                <w:iCs/>
                <w:sz w:val="20"/>
                <w:szCs w:val="20"/>
              </w:rPr>
              <w:tab/>
            </w:r>
          </w:p>
        </w:tc>
      </w:tr>
      <w:tr w:rsidR="008A0916" w:rsidRPr="008A0916" w14:paraId="5B3DC262" w14:textId="77777777" w:rsidTr="000844FD">
        <w:tc>
          <w:tcPr>
            <w:tcW w:w="2694" w:type="dxa"/>
            <w:tcBorders>
              <w:top w:val="single" w:sz="4" w:space="0" w:color="auto"/>
              <w:left w:val="single" w:sz="4" w:space="0" w:color="auto"/>
              <w:bottom w:val="single" w:sz="4" w:space="0" w:color="auto"/>
              <w:right w:val="single" w:sz="4" w:space="0" w:color="auto"/>
            </w:tcBorders>
          </w:tcPr>
          <w:p w14:paraId="185D7C69" w14:textId="77777777" w:rsidR="008A0916" w:rsidRPr="008A0916" w:rsidRDefault="008A0916" w:rsidP="008A0916">
            <w:pPr>
              <w:rPr>
                <w:rFonts w:ascii="Arial" w:hAnsi="Arial"/>
                <w:i/>
                <w:iCs/>
                <w:sz w:val="20"/>
              </w:rPr>
            </w:pPr>
            <w:r w:rsidRPr="008A0916">
              <w:rPr>
                <w:rFonts w:ascii="Arial" w:hAnsi="Arial"/>
                <w:i/>
                <w:iCs/>
                <w:sz w:val="20"/>
              </w:rPr>
              <w:t xml:space="preserve">Vloga kandidata ponudnika pri referenčnem projektu </w:t>
            </w:r>
          </w:p>
        </w:tc>
        <w:tc>
          <w:tcPr>
            <w:tcW w:w="7087" w:type="dxa"/>
            <w:tcBorders>
              <w:top w:val="single" w:sz="4" w:space="0" w:color="auto"/>
              <w:left w:val="single" w:sz="4" w:space="0" w:color="auto"/>
              <w:bottom w:val="single" w:sz="4" w:space="0" w:color="auto"/>
              <w:right w:val="single" w:sz="4" w:space="0" w:color="auto"/>
            </w:tcBorders>
          </w:tcPr>
          <w:p w14:paraId="557A989E" w14:textId="77777777" w:rsidR="008A0916" w:rsidRPr="008A0916" w:rsidRDefault="008A0916" w:rsidP="008A0916">
            <w:pPr>
              <w:spacing w:before="60" w:after="60"/>
              <w:rPr>
                <w:rFonts w:ascii="Arial" w:hAnsi="Arial"/>
                <w:b/>
                <w:bCs/>
                <w:iCs/>
                <w:sz w:val="20"/>
                <w:szCs w:val="20"/>
              </w:rPr>
            </w:pPr>
          </w:p>
        </w:tc>
      </w:tr>
      <w:tr w:rsidR="008A0916" w:rsidRPr="008A0916" w14:paraId="6195C862" w14:textId="77777777" w:rsidTr="000844FD">
        <w:tc>
          <w:tcPr>
            <w:tcW w:w="2694" w:type="dxa"/>
            <w:tcBorders>
              <w:top w:val="single" w:sz="4" w:space="0" w:color="auto"/>
              <w:left w:val="single" w:sz="4" w:space="0" w:color="auto"/>
              <w:bottom w:val="single" w:sz="4" w:space="0" w:color="auto"/>
              <w:right w:val="single" w:sz="4" w:space="0" w:color="auto"/>
            </w:tcBorders>
          </w:tcPr>
          <w:p w14:paraId="6B571366" w14:textId="77777777" w:rsidR="008A0916" w:rsidRPr="008A0916" w:rsidRDefault="008A0916" w:rsidP="008A0916">
            <w:pPr>
              <w:rPr>
                <w:rFonts w:ascii="Arial" w:hAnsi="Arial"/>
                <w:b/>
                <w:bCs/>
                <w:i/>
                <w:iCs/>
                <w:sz w:val="20"/>
                <w:szCs w:val="20"/>
              </w:rPr>
            </w:pPr>
            <w:r w:rsidRPr="008A0916">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06901C2E" w14:textId="77777777" w:rsidR="008A0916" w:rsidRPr="008A0916" w:rsidRDefault="008A0916" w:rsidP="008A0916">
            <w:pPr>
              <w:spacing w:before="60" w:after="60"/>
              <w:rPr>
                <w:rFonts w:ascii="Arial" w:hAnsi="Arial"/>
                <w:b/>
                <w:bCs/>
                <w:iCs/>
                <w:sz w:val="20"/>
                <w:szCs w:val="20"/>
              </w:rPr>
            </w:pPr>
          </w:p>
        </w:tc>
      </w:tr>
      <w:tr w:rsidR="008A0916" w:rsidRPr="008A0916" w14:paraId="6BA11BE4"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4A352FDE" w14:textId="77777777" w:rsidR="008A0916" w:rsidRPr="008A0916" w:rsidRDefault="008A0916" w:rsidP="008A0916">
            <w:pPr>
              <w:rPr>
                <w:rFonts w:ascii="Arial" w:hAnsi="Arial"/>
                <w:b/>
                <w:i/>
                <w:iCs/>
                <w:sz w:val="20"/>
                <w:szCs w:val="20"/>
              </w:rPr>
            </w:pPr>
            <w:r w:rsidRPr="008A0916">
              <w:rPr>
                <w:rFonts w:ascii="Arial" w:hAnsi="Arial"/>
                <w:b/>
                <w:i/>
                <w:iCs/>
                <w:sz w:val="20"/>
                <w:szCs w:val="20"/>
              </w:rPr>
              <w:t xml:space="preserve">NAROČNIK referenčnega projekta </w:t>
            </w:r>
            <w:r w:rsidRPr="008A0916">
              <w:rPr>
                <w:rFonts w:ascii="Arial" w:hAnsi="Arial"/>
                <w:i/>
                <w:iCs/>
                <w:sz w:val="20"/>
                <w:szCs w:val="20"/>
              </w:rPr>
              <w:t>(</w:t>
            </w:r>
            <w:r w:rsidRPr="008A0916">
              <w:rPr>
                <w:rFonts w:ascii="Arial" w:hAnsi="Arial"/>
                <w:i/>
                <w:iCs/>
                <w:sz w:val="16"/>
                <w:szCs w:val="16"/>
              </w:rPr>
              <w:t>naziv, naslov, davčna številka</w:t>
            </w:r>
            <w:r w:rsidRPr="008A0916">
              <w:rPr>
                <w:rFonts w:ascii="Arial" w:hAnsi="Arial"/>
                <w:i/>
                <w:iCs/>
                <w:sz w:val="20"/>
                <w:szCs w:val="20"/>
              </w:rPr>
              <w:t>)</w:t>
            </w:r>
            <w:r w:rsidRPr="008A0916">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7A306F" w14:textId="77777777" w:rsidR="008A0916" w:rsidRPr="008A0916" w:rsidRDefault="008A0916" w:rsidP="008A0916">
            <w:pPr>
              <w:spacing w:before="60" w:after="60"/>
              <w:rPr>
                <w:rFonts w:ascii="Arial" w:hAnsi="Arial"/>
                <w:b/>
                <w:bCs/>
                <w:iCs/>
                <w:sz w:val="20"/>
                <w:szCs w:val="20"/>
              </w:rPr>
            </w:pPr>
          </w:p>
        </w:tc>
      </w:tr>
      <w:tr w:rsidR="008A0916" w:rsidRPr="008A0916" w14:paraId="7C571973" w14:textId="77777777" w:rsidTr="000844FD">
        <w:tc>
          <w:tcPr>
            <w:tcW w:w="2694" w:type="dxa"/>
            <w:tcBorders>
              <w:top w:val="single" w:sz="4" w:space="0" w:color="auto"/>
              <w:left w:val="single" w:sz="4" w:space="0" w:color="auto"/>
              <w:bottom w:val="single" w:sz="4" w:space="0" w:color="auto"/>
              <w:right w:val="single" w:sz="4" w:space="0" w:color="auto"/>
            </w:tcBorders>
          </w:tcPr>
          <w:p w14:paraId="1EB7E68D" w14:textId="77777777" w:rsidR="008A0916" w:rsidRPr="008A0916" w:rsidRDefault="008A0916" w:rsidP="008A0916">
            <w:pPr>
              <w:rPr>
                <w:rFonts w:ascii="Arial" w:hAnsi="Arial"/>
                <w:i/>
                <w:iCs/>
                <w:sz w:val="20"/>
              </w:rPr>
            </w:pPr>
            <w:r w:rsidRPr="008A0916">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0147848" w14:textId="77777777" w:rsidR="008A0916" w:rsidRPr="008A0916" w:rsidRDefault="008A0916" w:rsidP="008A0916">
            <w:pPr>
              <w:spacing w:before="60" w:after="60"/>
              <w:rPr>
                <w:rFonts w:ascii="Arial" w:hAnsi="Arial"/>
                <w:b/>
                <w:bCs/>
                <w:iCs/>
                <w:sz w:val="20"/>
                <w:szCs w:val="20"/>
              </w:rPr>
            </w:pPr>
          </w:p>
        </w:tc>
      </w:tr>
      <w:tr w:rsidR="008A0916" w:rsidRPr="008A0916" w14:paraId="618411F9" w14:textId="77777777" w:rsidTr="000844FD">
        <w:tc>
          <w:tcPr>
            <w:tcW w:w="2694" w:type="dxa"/>
            <w:tcBorders>
              <w:top w:val="single" w:sz="4" w:space="0" w:color="auto"/>
              <w:left w:val="single" w:sz="4" w:space="0" w:color="auto"/>
              <w:bottom w:val="single" w:sz="4" w:space="0" w:color="auto"/>
              <w:right w:val="single" w:sz="4" w:space="0" w:color="auto"/>
            </w:tcBorders>
          </w:tcPr>
          <w:p w14:paraId="347852EE" w14:textId="77777777" w:rsidR="008A0916" w:rsidRPr="008A0916" w:rsidRDefault="008A0916" w:rsidP="008A0916">
            <w:pPr>
              <w:rPr>
                <w:rFonts w:ascii="Arial" w:hAnsi="Arial"/>
                <w:i/>
                <w:iCs/>
                <w:sz w:val="20"/>
              </w:rPr>
            </w:pPr>
            <w:r w:rsidRPr="008A0916">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7123B92" w14:textId="77777777" w:rsidR="008A0916" w:rsidRPr="008A0916" w:rsidRDefault="008A0916" w:rsidP="008A0916">
            <w:pPr>
              <w:spacing w:before="60" w:after="60"/>
              <w:rPr>
                <w:rFonts w:ascii="Arial" w:hAnsi="Arial"/>
                <w:b/>
                <w:bCs/>
                <w:iCs/>
                <w:sz w:val="20"/>
                <w:szCs w:val="20"/>
              </w:rPr>
            </w:pPr>
          </w:p>
        </w:tc>
      </w:tr>
      <w:tr w:rsidR="008A0916" w:rsidRPr="008A0916" w14:paraId="72D4E44F" w14:textId="77777777" w:rsidTr="000844FD">
        <w:tc>
          <w:tcPr>
            <w:tcW w:w="2694" w:type="dxa"/>
            <w:tcBorders>
              <w:top w:val="single" w:sz="4" w:space="0" w:color="auto"/>
              <w:left w:val="single" w:sz="4" w:space="0" w:color="auto"/>
              <w:bottom w:val="single" w:sz="4" w:space="0" w:color="auto"/>
              <w:right w:val="single" w:sz="4" w:space="0" w:color="auto"/>
            </w:tcBorders>
          </w:tcPr>
          <w:p w14:paraId="22B277AB" w14:textId="77777777" w:rsidR="008A0916" w:rsidRPr="008A0916" w:rsidRDefault="008A0916" w:rsidP="008A0916">
            <w:pPr>
              <w:rPr>
                <w:rFonts w:ascii="Arial" w:hAnsi="Arial"/>
                <w:i/>
                <w:iCs/>
                <w:sz w:val="20"/>
              </w:rPr>
            </w:pPr>
            <w:r w:rsidRPr="008A0916">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3A5986A" w14:textId="77777777" w:rsidR="008A0916" w:rsidRPr="008A0916" w:rsidRDefault="008A0916" w:rsidP="008A0916">
            <w:pPr>
              <w:spacing w:before="60" w:after="60"/>
              <w:ind w:left="785"/>
              <w:jc w:val="both"/>
              <w:rPr>
                <w:rFonts w:ascii="Arial" w:eastAsia="Calibri" w:hAnsi="Arial" w:cs="Arial"/>
                <w:sz w:val="20"/>
                <w:szCs w:val="20"/>
              </w:rPr>
            </w:pPr>
          </w:p>
        </w:tc>
      </w:tr>
    </w:tbl>
    <w:p w14:paraId="6C47A7AD" w14:textId="77777777" w:rsidR="008A0916" w:rsidRPr="008A0916" w:rsidRDefault="008A0916" w:rsidP="008A0916">
      <w:pPr>
        <w:tabs>
          <w:tab w:val="center" w:pos="4320"/>
          <w:tab w:val="right" w:pos="8640"/>
        </w:tabs>
        <w:jc w:val="both"/>
        <w:rPr>
          <w:rFonts w:ascii="Arial" w:hAnsi="Arial" w:cs="Arial"/>
          <w:sz w:val="20"/>
          <w:lang w:eastAsia="en-US"/>
        </w:rPr>
      </w:pPr>
    </w:p>
    <w:p w14:paraId="74DDCEE9" w14:textId="77777777" w:rsidR="0001646A" w:rsidRPr="0001646A" w:rsidRDefault="0001646A" w:rsidP="0001646A">
      <w:pPr>
        <w:spacing w:line="260" w:lineRule="atLeast"/>
        <w:jc w:val="both"/>
        <w:rPr>
          <w:rFonts w:ascii="Arial" w:hAnsi="Arial" w:cs="Arial"/>
          <w:sz w:val="20"/>
          <w:szCs w:val="20"/>
          <w:lang w:eastAsia="en-US"/>
        </w:rPr>
      </w:pPr>
    </w:p>
    <w:p w14:paraId="7C57A8F1" w14:textId="77777777" w:rsidR="0001646A" w:rsidRPr="0001646A" w:rsidRDefault="0001646A" w:rsidP="0001646A">
      <w:pPr>
        <w:spacing w:line="260" w:lineRule="atLeast"/>
        <w:jc w:val="both"/>
        <w:rPr>
          <w:rFonts w:ascii="Arial" w:hAnsi="Arial" w:cs="Arial"/>
          <w:sz w:val="20"/>
          <w:szCs w:val="20"/>
          <w:lang w:eastAsia="en-US"/>
        </w:rPr>
      </w:pPr>
    </w:p>
    <w:tbl>
      <w:tblPr>
        <w:tblW w:w="9781" w:type="dxa"/>
        <w:tblInd w:w="108" w:type="dxa"/>
        <w:tblLook w:val="01E0" w:firstRow="1" w:lastRow="1" w:firstColumn="1" w:lastColumn="1" w:noHBand="0" w:noVBand="0"/>
      </w:tblPr>
      <w:tblGrid>
        <w:gridCol w:w="2694"/>
        <w:gridCol w:w="7087"/>
      </w:tblGrid>
      <w:tr w:rsidR="0001646A" w:rsidRPr="0001646A" w14:paraId="55537707" w14:textId="77777777" w:rsidTr="00197CE8">
        <w:tc>
          <w:tcPr>
            <w:tcW w:w="2694" w:type="dxa"/>
            <w:tcBorders>
              <w:top w:val="single" w:sz="4" w:space="0" w:color="auto"/>
              <w:left w:val="single" w:sz="4" w:space="0" w:color="auto"/>
              <w:bottom w:val="single" w:sz="4" w:space="0" w:color="auto"/>
              <w:right w:val="single" w:sz="4" w:space="0" w:color="auto"/>
            </w:tcBorders>
          </w:tcPr>
          <w:p w14:paraId="49F91FC2" w14:textId="77777777" w:rsidR="0001646A" w:rsidRPr="0001646A" w:rsidRDefault="0001646A" w:rsidP="0001646A">
            <w:pPr>
              <w:spacing w:line="260" w:lineRule="atLeast"/>
              <w:jc w:val="both"/>
              <w:rPr>
                <w:rFonts w:ascii="Arial" w:hAnsi="Arial" w:cs="Arial"/>
                <w:i/>
                <w:iCs/>
                <w:sz w:val="20"/>
                <w:szCs w:val="20"/>
                <w:lang w:eastAsia="en-US"/>
              </w:rPr>
            </w:pPr>
          </w:p>
        </w:tc>
        <w:tc>
          <w:tcPr>
            <w:tcW w:w="7087" w:type="dxa"/>
            <w:tcBorders>
              <w:top w:val="single" w:sz="4" w:space="0" w:color="auto"/>
              <w:left w:val="single" w:sz="4" w:space="0" w:color="auto"/>
              <w:bottom w:val="single" w:sz="4" w:space="0" w:color="auto"/>
              <w:right w:val="single" w:sz="4" w:space="0" w:color="auto"/>
            </w:tcBorders>
          </w:tcPr>
          <w:p w14:paraId="75443934" w14:textId="77777777" w:rsidR="0001646A" w:rsidRPr="0001646A" w:rsidRDefault="0001646A" w:rsidP="0001646A">
            <w:pPr>
              <w:spacing w:line="260" w:lineRule="atLeast"/>
              <w:jc w:val="both"/>
              <w:rPr>
                <w:rFonts w:ascii="Arial" w:hAnsi="Arial" w:cs="Arial"/>
                <w:b/>
                <w:bCs/>
                <w:iCs/>
                <w:sz w:val="20"/>
                <w:szCs w:val="20"/>
                <w:lang w:eastAsia="en-US"/>
              </w:rPr>
            </w:pPr>
            <w:r w:rsidRPr="0001646A">
              <w:rPr>
                <w:rFonts w:ascii="Arial" w:hAnsi="Arial" w:cs="Arial"/>
                <w:b/>
                <w:bCs/>
                <w:iCs/>
                <w:sz w:val="20"/>
                <w:szCs w:val="20"/>
                <w:lang w:eastAsia="en-US"/>
              </w:rPr>
              <w:t>S podpisom izjave pod kazensko in materialno odgovornostjo izjavljamo, da so navedeni podatki resnični in da bomo v primeru preverjanja s strani naročnika to dokazali z ustreznimi listinami.</w:t>
            </w:r>
          </w:p>
        </w:tc>
      </w:tr>
      <w:tr w:rsidR="0001646A" w:rsidRPr="0001646A" w14:paraId="3E246777" w14:textId="77777777" w:rsidTr="00197CE8">
        <w:tc>
          <w:tcPr>
            <w:tcW w:w="2694" w:type="dxa"/>
            <w:tcBorders>
              <w:top w:val="single" w:sz="4" w:space="0" w:color="auto"/>
              <w:left w:val="single" w:sz="4" w:space="0" w:color="auto"/>
              <w:bottom w:val="single" w:sz="4" w:space="0" w:color="auto"/>
              <w:right w:val="single" w:sz="4" w:space="0" w:color="auto"/>
            </w:tcBorders>
          </w:tcPr>
          <w:p w14:paraId="7E0A1A2F" w14:textId="5E26926B" w:rsidR="0001646A" w:rsidRPr="0001646A" w:rsidRDefault="0001646A" w:rsidP="0001646A">
            <w:pPr>
              <w:spacing w:line="260" w:lineRule="atLeast"/>
              <w:jc w:val="both"/>
              <w:rPr>
                <w:rFonts w:ascii="Arial" w:hAnsi="Arial" w:cs="Arial"/>
                <w:i/>
                <w:iCs/>
                <w:sz w:val="20"/>
                <w:szCs w:val="20"/>
                <w:lang w:eastAsia="en-US"/>
              </w:rPr>
            </w:pPr>
            <w:r w:rsidRPr="0001646A">
              <w:rPr>
                <w:rFonts w:ascii="Arial" w:hAnsi="Arial" w:cs="Arial"/>
                <w:b/>
                <w:i/>
                <w:iCs/>
                <w:sz w:val="20"/>
                <w:szCs w:val="20"/>
                <w:lang w:eastAsia="en-US"/>
              </w:rPr>
              <w:t xml:space="preserve">Podpis pooblaščene osebe pri ponudniku oziroma v primeru skupne ponudbe pooblaščene osebe vodilnega partnerja: </w:t>
            </w:r>
            <w:r w:rsidRPr="0001646A">
              <w:rPr>
                <w:rFonts w:ascii="Arial" w:hAnsi="Arial" w:cs="Arial"/>
                <w:i/>
                <w:iCs/>
                <w:sz w:val="20"/>
                <w:szCs w:val="20"/>
                <w:lang w:eastAsia="en-US"/>
              </w:rPr>
              <w:t xml:space="preserve">(ime in priimek, lastnoročni </w:t>
            </w:r>
            <w:r w:rsidR="004966FE">
              <w:rPr>
                <w:rFonts w:ascii="Arial" w:hAnsi="Arial" w:cs="Arial"/>
                <w:i/>
                <w:iCs/>
                <w:sz w:val="20"/>
                <w:szCs w:val="20"/>
                <w:lang w:eastAsia="en-US"/>
              </w:rPr>
              <w:t xml:space="preserve">ali elektronski </w:t>
            </w:r>
            <w:r w:rsidRPr="0001646A">
              <w:rPr>
                <w:rFonts w:ascii="Arial" w:hAnsi="Arial" w:cs="Arial"/>
                <w:i/>
                <w:iCs/>
                <w:sz w:val="20"/>
                <w:szCs w:val="20"/>
                <w:lang w:eastAsia="en-US"/>
              </w:rPr>
              <w:t>podpis in datum podpisa):</w:t>
            </w:r>
          </w:p>
        </w:tc>
        <w:tc>
          <w:tcPr>
            <w:tcW w:w="7087" w:type="dxa"/>
            <w:tcBorders>
              <w:top w:val="single" w:sz="4" w:space="0" w:color="auto"/>
              <w:left w:val="single" w:sz="4" w:space="0" w:color="auto"/>
              <w:bottom w:val="single" w:sz="4" w:space="0" w:color="auto"/>
              <w:right w:val="single" w:sz="4" w:space="0" w:color="auto"/>
            </w:tcBorders>
          </w:tcPr>
          <w:p w14:paraId="649B8AB0" w14:textId="77777777" w:rsidR="0001646A" w:rsidRPr="0001646A" w:rsidRDefault="0001646A" w:rsidP="0001646A">
            <w:pPr>
              <w:spacing w:line="260" w:lineRule="atLeast"/>
              <w:jc w:val="both"/>
              <w:rPr>
                <w:rFonts w:ascii="Arial" w:hAnsi="Arial" w:cs="Arial"/>
                <w:b/>
                <w:bCs/>
                <w:iCs/>
                <w:sz w:val="20"/>
                <w:szCs w:val="20"/>
                <w:lang w:eastAsia="en-US"/>
              </w:rPr>
            </w:pPr>
          </w:p>
        </w:tc>
      </w:tr>
    </w:tbl>
    <w:p w14:paraId="15A21ECB" w14:textId="77777777" w:rsidR="0001646A" w:rsidRPr="0001646A" w:rsidRDefault="0001646A" w:rsidP="0001646A">
      <w:pPr>
        <w:spacing w:line="260" w:lineRule="atLeast"/>
        <w:jc w:val="both"/>
        <w:rPr>
          <w:rFonts w:ascii="Arial" w:hAnsi="Arial" w:cs="Arial"/>
          <w:sz w:val="20"/>
          <w:szCs w:val="20"/>
          <w:lang w:eastAsia="en-US"/>
        </w:rPr>
      </w:pPr>
    </w:p>
    <w:p w14:paraId="3592CC2C" w14:textId="411CB48F" w:rsidR="00D4347E" w:rsidRPr="00D4347E" w:rsidRDefault="00D4347E" w:rsidP="0001646A">
      <w:pPr>
        <w:spacing w:line="260" w:lineRule="atLeast"/>
        <w:jc w:val="both"/>
        <w:rPr>
          <w:rFonts w:ascii="Arial" w:hAnsi="Arial" w:cs="Arial"/>
          <w:i/>
          <w:sz w:val="20"/>
          <w:szCs w:val="20"/>
          <w:lang w:eastAsia="en-US"/>
        </w:rPr>
      </w:pPr>
      <w:r w:rsidRPr="00D4347E">
        <w:rPr>
          <w:rFonts w:ascii="Arial" w:hAnsi="Arial" w:cs="Arial"/>
          <w:i/>
          <w:sz w:val="20"/>
          <w:szCs w:val="20"/>
          <w:lang w:eastAsia="en-US"/>
        </w:rPr>
        <w:t>Po potrebi razširiti tabelo</w:t>
      </w:r>
    </w:p>
    <w:p w14:paraId="1B20BA9A" w14:textId="77777777" w:rsidR="00D4347E" w:rsidRDefault="00D4347E" w:rsidP="0001646A">
      <w:pPr>
        <w:spacing w:line="260" w:lineRule="atLeast"/>
        <w:jc w:val="both"/>
        <w:rPr>
          <w:rFonts w:ascii="Arial" w:hAnsi="Arial" w:cs="Arial"/>
          <w:sz w:val="20"/>
          <w:szCs w:val="20"/>
          <w:lang w:eastAsia="en-US"/>
        </w:rPr>
      </w:pPr>
    </w:p>
    <w:p w14:paraId="07840E11" w14:textId="5AEEEDAC" w:rsidR="0001646A" w:rsidRPr="0001646A" w:rsidRDefault="0001646A" w:rsidP="0001646A">
      <w:pPr>
        <w:spacing w:line="260" w:lineRule="atLeast"/>
        <w:jc w:val="both"/>
        <w:rPr>
          <w:rFonts w:ascii="Arial" w:hAnsi="Arial" w:cs="Arial"/>
          <w:b/>
          <w:sz w:val="20"/>
          <w:szCs w:val="20"/>
          <w:lang w:eastAsia="en-US"/>
        </w:rPr>
      </w:pPr>
      <w:r w:rsidRPr="0001646A">
        <w:rPr>
          <w:rFonts w:ascii="Arial" w:hAnsi="Arial" w:cs="Arial"/>
          <w:sz w:val="20"/>
          <w:szCs w:val="20"/>
          <w:lang w:eastAsia="en-US"/>
        </w:rPr>
        <w:t>Ponudnik navede samo tiste kadre, ki so nujni, da ponudnik izpolni pogoj o izpolnjevanju kadrovskih pogojev.</w:t>
      </w:r>
    </w:p>
    <w:p w14:paraId="701C5E1E" w14:textId="77777777" w:rsidR="0001646A" w:rsidRPr="0001646A" w:rsidRDefault="0001646A" w:rsidP="0001646A">
      <w:pPr>
        <w:spacing w:line="260" w:lineRule="atLeast"/>
        <w:jc w:val="both"/>
        <w:rPr>
          <w:rFonts w:ascii="Arial" w:hAnsi="Arial" w:cs="Arial"/>
          <w:b/>
          <w:sz w:val="20"/>
          <w:szCs w:val="20"/>
          <w:lang w:eastAsia="en-US"/>
        </w:rPr>
      </w:pPr>
    </w:p>
    <w:p w14:paraId="0B538ABB" w14:textId="77777777" w:rsidR="0001646A" w:rsidRPr="0001646A" w:rsidRDefault="0001646A" w:rsidP="0001646A">
      <w:pPr>
        <w:spacing w:line="260" w:lineRule="atLeast"/>
        <w:jc w:val="both"/>
        <w:rPr>
          <w:rFonts w:ascii="Arial" w:hAnsi="Arial" w:cs="Arial"/>
          <w:b/>
          <w:sz w:val="20"/>
          <w:szCs w:val="20"/>
          <w:lang w:eastAsia="en-US"/>
        </w:rPr>
      </w:pPr>
    </w:p>
    <w:p w14:paraId="1EFDD5B8" w14:textId="77777777" w:rsidR="0001646A" w:rsidRPr="0001646A" w:rsidRDefault="0001646A" w:rsidP="0001646A">
      <w:pPr>
        <w:spacing w:line="260" w:lineRule="atLeast"/>
        <w:jc w:val="both"/>
        <w:rPr>
          <w:rFonts w:ascii="Arial" w:hAnsi="Arial" w:cs="Arial"/>
          <w:b/>
          <w:sz w:val="20"/>
          <w:szCs w:val="20"/>
          <w:lang w:eastAsia="en-US"/>
        </w:rPr>
      </w:pPr>
    </w:p>
    <w:p w14:paraId="0AFCA6A6" w14:textId="77777777" w:rsidR="0001646A" w:rsidRPr="0001646A" w:rsidRDefault="0001646A" w:rsidP="0001646A">
      <w:pPr>
        <w:spacing w:line="260" w:lineRule="atLeast"/>
        <w:jc w:val="both"/>
        <w:rPr>
          <w:rFonts w:ascii="Arial" w:hAnsi="Arial" w:cs="Arial"/>
          <w:b/>
          <w:sz w:val="20"/>
          <w:szCs w:val="20"/>
          <w:lang w:eastAsia="en-US"/>
        </w:rPr>
      </w:pPr>
    </w:p>
    <w:p w14:paraId="1991E7A1" w14:textId="77777777" w:rsidR="0001646A" w:rsidRPr="0001646A" w:rsidRDefault="0001646A" w:rsidP="0001646A">
      <w:pPr>
        <w:spacing w:line="260" w:lineRule="atLeast"/>
        <w:jc w:val="both"/>
        <w:rPr>
          <w:rFonts w:ascii="Arial" w:hAnsi="Arial" w:cs="Arial"/>
          <w:b/>
          <w:sz w:val="20"/>
          <w:szCs w:val="20"/>
          <w:lang w:eastAsia="en-US"/>
        </w:rPr>
      </w:pPr>
    </w:p>
    <w:p w14:paraId="0D6FBD3E" w14:textId="77777777" w:rsidR="0001646A" w:rsidRPr="0001646A" w:rsidRDefault="0001646A" w:rsidP="0001646A">
      <w:pPr>
        <w:spacing w:line="260" w:lineRule="atLeast"/>
        <w:jc w:val="both"/>
        <w:rPr>
          <w:rFonts w:ascii="Arial" w:hAnsi="Arial" w:cs="Arial"/>
          <w:b/>
          <w:sz w:val="20"/>
          <w:szCs w:val="20"/>
          <w:lang w:eastAsia="en-US"/>
        </w:rPr>
      </w:pPr>
    </w:p>
    <w:p w14:paraId="12BBBE61" w14:textId="77777777" w:rsidR="0001646A" w:rsidRPr="0001646A" w:rsidRDefault="0001646A" w:rsidP="0001646A">
      <w:pPr>
        <w:spacing w:line="260" w:lineRule="atLeast"/>
        <w:jc w:val="both"/>
        <w:rPr>
          <w:rFonts w:ascii="Arial" w:hAnsi="Arial" w:cs="Arial"/>
          <w:b/>
          <w:sz w:val="20"/>
          <w:szCs w:val="20"/>
          <w:lang w:eastAsia="en-US"/>
        </w:rPr>
      </w:pPr>
    </w:p>
    <w:p w14:paraId="47835452" w14:textId="77777777" w:rsidR="0001646A" w:rsidRPr="0001646A" w:rsidRDefault="0001646A" w:rsidP="0001646A">
      <w:pPr>
        <w:spacing w:line="260" w:lineRule="atLeast"/>
        <w:jc w:val="both"/>
        <w:rPr>
          <w:rFonts w:ascii="Arial" w:hAnsi="Arial" w:cs="Arial"/>
          <w:b/>
          <w:sz w:val="20"/>
          <w:szCs w:val="20"/>
          <w:lang w:eastAsia="en-US"/>
        </w:rPr>
      </w:pPr>
    </w:p>
    <w:p w14:paraId="1446B9C4" w14:textId="77777777" w:rsidR="0001646A" w:rsidRPr="0001646A" w:rsidRDefault="0001646A" w:rsidP="0001646A">
      <w:pPr>
        <w:spacing w:line="260" w:lineRule="atLeast"/>
        <w:jc w:val="both"/>
        <w:rPr>
          <w:rFonts w:ascii="Arial" w:hAnsi="Arial" w:cs="Arial"/>
          <w:b/>
          <w:sz w:val="20"/>
          <w:szCs w:val="20"/>
          <w:lang w:eastAsia="en-US"/>
        </w:rPr>
      </w:pPr>
    </w:p>
    <w:p w14:paraId="78513DDC" w14:textId="77777777" w:rsidR="0001646A" w:rsidRPr="0001646A" w:rsidRDefault="0001646A" w:rsidP="0001646A">
      <w:pPr>
        <w:spacing w:line="260" w:lineRule="atLeast"/>
        <w:jc w:val="both"/>
        <w:rPr>
          <w:rFonts w:ascii="Arial" w:hAnsi="Arial" w:cs="Arial"/>
          <w:b/>
          <w:sz w:val="20"/>
          <w:szCs w:val="20"/>
          <w:lang w:eastAsia="en-US"/>
        </w:rPr>
      </w:pPr>
    </w:p>
    <w:p w14:paraId="5FBF20D3" w14:textId="77777777" w:rsidR="0001646A" w:rsidRPr="0001646A" w:rsidRDefault="0001646A" w:rsidP="0001646A">
      <w:pPr>
        <w:spacing w:line="260" w:lineRule="atLeast"/>
        <w:jc w:val="both"/>
        <w:rPr>
          <w:rFonts w:ascii="Arial" w:hAnsi="Arial" w:cs="Arial"/>
          <w:b/>
          <w:sz w:val="20"/>
          <w:szCs w:val="20"/>
          <w:lang w:eastAsia="en-US"/>
        </w:rPr>
      </w:pPr>
    </w:p>
    <w:p w14:paraId="425B1AE4" w14:textId="77777777" w:rsidR="0001646A" w:rsidRPr="0001646A" w:rsidRDefault="0001646A" w:rsidP="0001646A">
      <w:pPr>
        <w:spacing w:line="260" w:lineRule="atLeast"/>
        <w:jc w:val="both"/>
        <w:rPr>
          <w:rFonts w:ascii="Arial" w:hAnsi="Arial" w:cs="Arial"/>
          <w:b/>
          <w:sz w:val="20"/>
          <w:szCs w:val="20"/>
          <w:lang w:eastAsia="en-US"/>
        </w:rPr>
      </w:pPr>
    </w:p>
    <w:p w14:paraId="3C23674F" w14:textId="77777777" w:rsidR="0001646A" w:rsidRPr="0001646A" w:rsidRDefault="0001646A" w:rsidP="0001646A">
      <w:pPr>
        <w:spacing w:line="260" w:lineRule="atLeast"/>
        <w:jc w:val="both"/>
        <w:rPr>
          <w:rFonts w:ascii="Arial" w:hAnsi="Arial" w:cs="Arial"/>
          <w:b/>
          <w:sz w:val="20"/>
          <w:szCs w:val="20"/>
          <w:lang w:eastAsia="en-US"/>
        </w:rPr>
      </w:pPr>
    </w:p>
    <w:p w14:paraId="353F0A4E" w14:textId="74552376" w:rsidR="0001646A" w:rsidRDefault="0001646A" w:rsidP="0001646A">
      <w:pPr>
        <w:spacing w:line="260" w:lineRule="atLeast"/>
        <w:jc w:val="both"/>
        <w:rPr>
          <w:rFonts w:ascii="Arial" w:hAnsi="Arial" w:cs="Arial"/>
          <w:b/>
          <w:sz w:val="20"/>
          <w:szCs w:val="20"/>
          <w:lang w:eastAsia="en-US"/>
        </w:rPr>
      </w:pPr>
    </w:p>
    <w:p w14:paraId="013E5AFC" w14:textId="68282FE7" w:rsidR="00B7306B" w:rsidRDefault="00B7306B" w:rsidP="0001646A">
      <w:pPr>
        <w:spacing w:line="260" w:lineRule="atLeast"/>
        <w:jc w:val="both"/>
        <w:rPr>
          <w:rFonts w:ascii="Arial" w:hAnsi="Arial" w:cs="Arial"/>
          <w:b/>
          <w:sz w:val="20"/>
          <w:szCs w:val="20"/>
          <w:lang w:eastAsia="en-US"/>
        </w:rPr>
      </w:pPr>
    </w:p>
    <w:p w14:paraId="68C2AD12" w14:textId="4FEAB07A" w:rsidR="00B7306B" w:rsidRDefault="00B7306B" w:rsidP="0001646A">
      <w:pPr>
        <w:spacing w:line="260" w:lineRule="atLeast"/>
        <w:jc w:val="both"/>
        <w:rPr>
          <w:rFonts w:ascii="Arial" w:hAnsi="Arial" w:cs="Arial"/>
          <w:b/>
          <w:sz w:val="20"/>
          <w:szCs w:val="20"/>
          <w:lang w:eastAsia="en-US"/>
        </w:rPr>
      </w:pPr>
    </w:p>
    <w:p w14:paraId="798125CA" w14:textId="02832181" w:rsidR="00B7306B" w:rsidRDefault="00B7306B" w:rsidP="0001646A">
      <w:pPr>
        <w:spacing w:line="260" w:lineRule="atLeast"/>
        <w:jc w:val="both"/>
        <w:rPr>
          <w:rFonts w:ascii="Arial" w:hAnsi="Arial" w:cs="Arial"/>
          <w:b/>
          <w:sz w:val="20"/>
          <w:szCs w:val="20"/>
          <w:lang w:eastAsia="en-US"/>
        </w:rPr>
      </w:pPr>
    </w:p>
    <w:p w14:paraId="7BA90FFA" w14:textId="7464051B" w:rsidR="00B7306B" w:rsidRDefault="00B7306B" w:rsidP="0001646A">
      <w:pPr>
        <w:spacing w:line="260" w:lineRule="atLeast"/>
        <w:jc w:val="both"/>
        <w:rPr>
          <w:rFonts w:ascii="Arial" w:hAnsi="Arial" w:cs="Arial"/>
          <w:b/>
          <w:sz w:val="20"/>
          <w:szCs w:val="20"/>
          <w:lang w:eastAsia="en-US"/>
        </w:rPr>
      </w:pPr>
    </w:p>
    <w:p w14:paraId="3C24C2B6" w14:textId="08C4FFC4" w:rsidR="00B7306B" w:rsidRDefault="00B7306B" w:rsidP="0001646A">
      <w:pPr>
        <w:spacing w:line="260" w:lineRule="atLeast"/>
        <w:jc w:val="both"/>
        <w:rPr>
          <w:rFonts w:ascii="Arial" w:hAnsi="Arial" w:cs="Arial"/>
          <w:b/>
          <w:sz w:val="20"/>
          <w:szCs w:val="20"/>
          <w:lang w:eastAsia="en-US"/>
        </w:rPr>
      </w:pPr>
    </w:p>
    <w:p w14:paraId="0894C352" w14:textId="5A52DCA3" w:rsidR="00B7306B" w:rsidRDefault="00B7306B" w:rsidP="0001646A">
      <w:pPr>
        <w:spacing w:line="260" w:lineRule="atLeast"/>
        <w:jc w:val="both"/>
        <w:rPr>
          <w:rFonts w:ascii="Arial" w:hAnsi="Arial" w:cs="Arial"/>
          <w:b/>
          <w:sz w:val="20"/>
          <w:szCs w:val="20"/>
          <w:lang w:eastAsia="en-US"/>
        </w:rPr>
      </w:pPr>
    </w:p>
    <w:p w14:paraId="37E7493C" w14:textId="1640A365" w:rsidR="00B7306B" w:rsidRDefault="00B7306B" w:rsidP="0001646A">
      <w:pPr>
        <w:spacing w:line="260" w:lineRule="atLeast"/>
        <w:jc w:val="both"/>
        <w:rPr>
          <w:rFonts w:ascii="Arial" w:hAnsi="Arial" w:cs="Arial"/>
          <w:b/>
          <w:sz w:val="20"/>
          <w:szCs w:val="20"/>
          <w:lang w:eastAsia="en-US"/>
        </w:rPr>
      </w:pPr>
    </w:p>
    <w:p w14:paraId="48C90899" w14:textId="64894F3C" w:rsidR="00B7306B" w:rsidRDefault="00B7306B" w:rsidP="0001646A">
      <w:pPr>
        <w:spacing w:line="260" w:lineRule="atLeast"/>
        <w:jc w:val="both"/>
        <w:rPr>
          <w:rFonts w:ascii="Arial" w:hAnsi="Arial" w:cs="Arial"/>
          <w:b/>
          <w:sz w:val="20"/>
          <w:szCs w:val="20"/>
          <w:lang w:eastAsia="en-US"/>
        </w:rPr>
      </w:pPr>
    </w:p>
    <w:p w14:paraId="02B197D4" w14:textId="5D5CFE9B" w:rsidR="00B7306B" w:rsidRDefault="00B7306B" w:rsidP="0001646A">
      <w:pPr>
        <w:spacing w:line="260" w:lineRule="atLeast"/>
        <w:jc w:val="both"/>
        <w:rPr>
          <w:rFonts w:ascii="Arial" w:hAnsi="Arial" w:cs="Arial"/>
          <w:b/>
          <w:sz w:val="20"/>
          <w:szCs w:val="20"/>
          <w:lang w:eastAsia="en-US"/>
        </w:rPr>
      </w:pPr>
    </w:p>
    <w:p w14:paraId="53A07B57" w14:textId="77777777" w:rsidR="00B7306B" w:rsidRPr="0001646A" w:rsidRDefault="00B7306B" w:rsidP="0001646A">
      <w:pPr>
        <w:spacing w:line="260" w:lineRule="atLeast"/>
        <w:jc w:val="both"/>
        <w:rPr>
          <w:rFonts w:ascii="Arial" w:hAnsi="Arial" w:cs="Arial"/>
          <w:b/>
          <w:sz w:val="20"/>
          <w:szCs w:val="20"/>
          <w:lang w:eastAsia="en-US"/>
        </w:rPr>
      </w:pPr>
    </w:p>
    <w:p w14:paraId="650BE3C0" w14:textId="7120FE49" w:rsidR="006D7A55" w:rsidRDefault="006D7A55" w:rsidP="00E74A6D">
      <w:pPr>
        <w:spacing w:before="60" w:after="60"/>
        <w:jc w:val="both"/>
        <w:rPr>
          <w:rFonts w:ascii="Arial" w:hAnsi="Arial" w:cs="Arial"/>
          <w:b/>
          <w:sz w:val="20"/>
          <w:szCs w:val="20"/>
        </w:rPr>
      </w:pPr>
    </w:p>
    <w:p w14:paraId="142D2D4C" w14:textId="77777777" w:rsidR="006D7A55" w:rsidRPr="00A93C7A" w:rsidRDefault="006D7A55" w:rsidP="006D7A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Pr>
          <w:rFonts w:ascii="Arial" w:hAnsi="Arial" w:cs="Arial"/>
          <w:b/>
          <w:sz w:val="20"/>
          <w:szCs w:val="20"/>
          <w:lang w:eastAsia="en-US"/>
        </w:rPr>
        <w:t>4</w:t>
      </w:r>
      <w:r w:rsidRPr="00A93C7A">
        <w:rPr>
          <w:rFonts w:ascii="Arial" w:hAnsi="Arial" w:cs="Arial"/>
          <w:b/>
          <w:sz w:val="20"/>
          <w:szCs w:val="20"/>
          <w:lang w:eastAsia="en-US"/>
        </w:rPr>
        <w:t>: IZJAVA REFERENČNEGA NAROČNIKA – REFERENCE PONUDNIKA IN KADRA</w:t>
      </w:r>
    </w:p>
    <w:p w14:paraId="242F6958" w14:textId="77777777" w:rsidR="00A93C7A" w:rsidRPr="00A93C7A" w:rsidRDefault="00A93C7A" w:rsidP="00DF0ED4">
      <w:pPr>
        <w:spacing w:line="260" w:lineRule="atLeast"/>
        <w:rPr>
          <w:rFonts w:ascii="Arial" w:hAnsi="Arial" w:cs="Arial"/>
          <w:sz w:val="20"/>
          <w:szCs w:val="20"/>
          <w:lang w:eastAsia="en-US"/>
        </w:rPr>
      </w:pPr>
    </w:p>
    <w:p w14:paraId="49E9194E" w14:textId="77777777" w:rsidR="00A93C7A" w:rsidRPr="00A93C7A" w:rsidRDefault="00A93C7A" w:rsidP="00A93C7A">
      <w:pPr>
        <w:spacing w:line="260" w:lineRule="atLeast"/>
        <w:rPr>
          <w:rFonts w:ascii="Arial" w:hAnsi="Arial" w:cs="Arial"/>
          <w:sz w:val="20"/>
          <w:szCs w:val="20"/>
          <w:lang w:eastAsia="en-US"/>
        </w:rPr>
      </w:pPr>
      <w:r w:rsidRPr="00A93C7A">
        <w:rPr>
          <w:rFonts w:ascii="Arial" w:hAnsi="Arial" w:cs="Arial"/>
          <w:b/>
          <w:sz w:val="20"/>
          <w:szCs w:val="20"/>
          <w:lang w:eastAsia="en-US"/>
        </w:rPr>
        <w:t xml:space="preserve">* Reference kadra – za izpolnjevanje pogoja: DA / NE </w:t>
      </w:r>
      <w:r w:rsidRPr="00A93C7A">
        <w:rPr>
          <w:rFonts w:ascii="Arial" w:hAnsi="Arial" w:cs="Arial"/>
          <w:sz w:val="20"/>
          <w:szCs w:val="20"/>
          <w:lang w:eastAsia="en-US"/>
        </w:rPr>
        <w:t>(obkrožiti)</w:t>
      </w:r>
    </w:p>
    <w:p w14:paraId="0E7C91FE" w14:textId="77777777" w:rsidR="00A93C7A" w:rsidRPr="00A93C7A" w:rsidRDefault="00A93C7A" w:rsidP="00A93C7A">
      <w:pPr>
        <w:spacing w:line="260" w:lineRule="atLeast"/>
        <w:rPr>
          <w:rFonts w:ascii="Arial" w:hAnsi="Arial" w:cs="Arial"/>
          <w:sz w:val="20"/>
          <w:szCs w:val="20"/>
          <w:lang w:eastAsia="en-US"/>
        </w:rPr>
      </w:pPr>
    </w:p>
    <w:p w14:paraId="5BF969C8" w14:textId="77777777" w:rsidR="00A93C7A" w:rsidRPr="00A93C7A" w:rsidRDefault="00A93C7A" w:rsidP="00A93C7A">
      <w:pPr>
        <w:spacing w:line="260" w:lineRule="atLeast"/>
        <w:rPr>
          <w:rFonts w:ascii="Arial" w:hAnsi="Arial" w:cs="Arial"/>
          <w:b/>
          <w:sz w:val="20"/>
          <w:szCs w:val="20"/>
          <w:lang w:eastAsia="en-US"/>
        </w:rPr>
      </w:pPr>
      <w:r w:rsidRPr="00A93C7A">
        <w:rPr>
          <w:rFonts w:ascii="Arial" w:hAnsi="Arial" w:cs="Arial"/>
          <w:b/>
          <w:sz w:val="20"/>
          <w:szCs w:val="20"/>
          <w:lang w:eastAsia="en-US"/>
        </w:rPr>
        <w:t xml:space="preserve">* Reference ponudnika – za izpolnjevanje pogoja: DA / NE </w:t>
      </w:r>
      <w:r w:rsidRPr="00A93C7A">
        <w:rPr>
          <w:rFonts w:ascii="Arial" w:hAnsi="Arial" w:cs="Arial"/>
          <w:sz w:val="20"/>
          <w:szCs w:val="20"/>
          <w:lang w:eastAsia="en-US"/>
        </w:rPr>
        <w:t>(obkrožiti)</w:t>
      </w:r>
    </w:p>
    <w:p w14:paraId="0A5BF374" w14:textId="77777777" w:rsidR="00A93C7A" w:rsidRPr="00A93C7A" w:rsidRDefault="00A93C7A" w:rsidP="00A93C7A">
      <w:pPr>
        <w:spacing w:line="260" w:lineRule="atLeast"/>
        <w:rPr>
          <w:rFonts w:ascii="Arial" w:hAnsi="Arial" w:cs="Arial"/>
          <w:b/>
          <w:sz w:val="20"/>
          <w:szCs w:val="20"/>
          <w:lang w:eastAsia="en-US"/>
        </w:rPr>
      </w:pPr>
    </w:p>
    <w:p w14:paraId="04975BCC"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Naziv in naslov referenčnega naročnika (potrjevalca reference):</w:t>
      </w:r>
    </w:p>
    <w:p w14:paraId="3DA94C7E" w14:textId="77777777" w:rsidR="00A93C7A" w:rsidRPr="00A93C7A" w:rsidRDefault="00A93C7A" w:rsidP="00A93C7A">
      <w:pPr>
        <w:spacing w:line="260" w:lineRule="atLeast"/>
        <w:jc w:val="both"/>
        <w:rPr>
          <w:rFonts w:ascii="Arial" w:eastAsia="Calibri" w:hAnsi="Arial" w:cs="Arial"/>
          <w:sz w:val="20"/>
          <w:szCs w:val="20"/>
          <w:lang w:eastAsia="en-US"/>
        </w:rPr>
      </w:pPr>
    </w:p>
    <w:p w14:paraId="22E85E22"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w:t>
      </w:r>
    </w:p>
    <w:p w14:paraId="47700875" w14:textId="77777777" w:rsidR="00A93C7A" w:rsidRPr="00A93C7A" w:rsidRDefault="00A93C7A" w:rsidP="00A93C7A">
      <w:pPr>
        <w:spacing w:line="260" w:lineRule="atLeast"/>
        <w:jc w:val="both"/>
        <w:rPr>
          <w:rFonts w:ascii="Arial" w:eastAsia="Calibri" w:hAnsi="Arial" w:cs="Arial"/>
          <w:sz w:val="20"/>
          <w:szCs w:val="20"/>
          <w:lang w:eastAsia="en-US"/>
        </w:rPr>
      </w:pPr>
    </w:p>
    <w:p w14:paraId="2B6ED7DF" w14:textId="77777777" w:rsidR="004966FE" w:rsidRDefault="00A93C7A" w:rsidP="00A93C7A">
      <w:pPr>
        <w:tabs>
          <w:tab w:val="left" w:pos="708"/>
        </w:tabs>
        <w:spacing w:line="260" w:lineRule="atLeast"/>
        <w:jc w:val="both"/>
        <w:rPr>
          <w:rFonts w:ascii="Arial" w:hAnsi="Arial"/>
          <w:sz w:val="20"/>
          <w:szCs w:val="20"/>
          <w:lang w:eastAsia="en-US"/>
        </w:rPr>
      </w:pPr>
      <w:r w:rsidRPr="00A93C7A">
        <w:rPr>
          <w:rFonts w:ascii="Arial" w:hAnsi="Arial"/>
          <w:color w:val="000000"/>
          <w:sz w:val="20"/>
          <w:szCs w:val="20"/>
          <w:lang w:eastAsia="en-US"/>
        </w:rPr>
        <w:t xml:space="preserve">Pod kazensko in materialno odgovornostjo izjavljamo, da </w:t>
      </w:r>
      <w:r w:rsidRPr="00A93C7A">
        <w:rPr>
          <w:rFonts w:ascii="Arial" w:hAnsi="Arial"/>
          <w:sz w:val="20"/>
          <w:szCs w:val="20"/>
          <w:lang w:eastAsia="en-US"/>
        </w:rPr>
        <w:t xml:space="preserve">je </w:t>
      </w:r>
      <w:r w:rsidRPr="00A93C7A">
        <w:rPr>
          <w:rFonts w:ascii="Arial" w:hAnsi="Arial"/>
          <w:bCs/>
          <w:color w:val="000000"/>
          <w:sz w:val="20"/>
          <w:szCs w:val="20"/>
          <w:lang w:eastAsia="en-US"/>
        </w:rPr>
        <w:t>____________________________</w:t>
      </w:r>
      <w:r w:rsidRPr="00A93C7A">
        <w:rPr>
          <w:rFonts w:ascii="Arial" w:hAnsi="Arial"/>
          <w:sz w:val="20"/>
          <w:szCs w:val="20"/>
          <w:lang w:eastAsia="en-US"/>
        </w:rPr>
        <w:t xml:space="preserve"> </w:t>
      </w:r>
      <w:r w:rsidRPr="00A93C7A">
        <w:rPr>
          <w:rFonts w:ascii="Arial" w:hAnsi="Arial"/>
          <w:i/>
          <w:sz w:val="20"/>
          <w:szCs w:val="20"/>
          <w:lang w:eastAsia="en-US"/>
        </w:rPr>
        <w:t xml:space="preserve">(navesti naziv ponudnika/navesti ime in priimek kadra) </w:t>
      </w:r>
      <w:r w:rsidRPr="00A93C7A">
        <w:rPr>
          <w:rFonts w:ascii="Arial" w:hAnsi="Arial"/>
          <w:sz w:val="20"/>
          <w:szCs w:val="20"/>
          <w:lang w:eastAsia="en-US"/>
        </w:rPr>
        <w:t>kot</w:t>
      </w:r>
      <w:r w:rsidRPr="00A93C7A">
        <w:rPr>
          <w:rFonts w:ascii="Arial" w:hAnsi="Arial"/>
          <w:i/>
          <w:sz w:val="20"/>
          <w:szCs w:val="20"/>
          <w:lang w:eastAsia="en-US"/>
        </w:rPr>
        <w:t xml:space="preserve"> ________________________________ (navesti, v kakšni vlogi je kader sodeloval) </w:t>
      </w:r>
      <w:r w:rsidRPr="00A93C7A">
        <w:rPr>
          <w:rFonts w:ascii="Arial" w:hAnsi="Arial"/>
          <w:sz w:val="20"/>
          <w:szCs w:val="20"/>
          <w:lang w:eastAsia="en-US"/>
        </w:rPr>
        <w:t>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w:t>
      </w:r>
      <w:r w:rsidR="004966FE">
        <w:rPr>
          <w:rFonts w:ascii="Arial" w:hAnsi="Arial"/>
          <w:sz w:val="20"/>
          <w:szCs w:val="20"/>
          <w:lang w:eastAsia="en-US"/>
        </w:rPr>
        <w:t>.</w:t>
      </w:r>
    </w:p>
    <w:p w14:paraId="3263DECF" w14:textId="77777777" w:rsidR="004966FE" w:rsidRDefault="004966FE" w:rsidP="00A93C7A">
      <w:pPr>
        <w:tabs>
          <w:tab w:val="left" w:pos="708"/>
        </w:tabs>
        <w:spacing w:line="260" w:lineRule="atLeast"/>
        <w:jc w:val="both"/>
        <w:rPr>
          <w:rFonts w:ascii="Arial" w:hAnsi="Arial"/>
          <w:sz w:val="20"/>
          <w:szCs w:val="20"/>
          <w:lang w:eastAsia="en-US"/>
        </w:rPr>
      </w:pPr>
    </w:p>
    <w:p w14:paraId="30013CA2" w14:textId="0E266FDE" w:rsidR="00A93C7A" w:rsidRPr="00A93C7A" w:rsidRDefault="004966FE" w:rsidP="00A93C7A">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3A7FDB4F" w14:textId="77777777" w:rsidR="00A93C7A" w:rsidRPr="00A93C7A" w:rsidRDefault="00A93C7A" w:rsidP="00A93C7A">
      <w:pPr>
        <w:tabs>
          <w:tab w:val="center" w:pos="4320"/>
          <w:tab w:val="right" w:pos="8640"/>
        </w:tabs>
        <w:spacing w:line="260" w:lineRule="atLeast"/>
        <w:jc w:val="both"/>
        <w:rPr>
          <w:rFonts w:ascii="Arial" w:hAnsi="Arial" w:cs="Arial"/>
          <w:sz w:val="20"/>
          <w:lang w:eastAsia="en-US"/>
        </w:rPr>
      </w:pPr>
    </w:p>
    <w:p w14:paraId="560D31FA" w14:textId="77777777" w:rsidR="00A93C7A" w:rsidRPr="00A93C7A" w:rsidRDefault="00A93C7A" w:rsidP="00A93C7A">
      <w:pPr>
        <w:tabs>
          <w:tab w:val="center" w:pos="4320"/>
          <w:tab w:val="right" w:pos="8640"/>
        </w:tabs>
        <w:spacing w:line="260" w:lineRule="atLeast"/>
        <w:jc w:val="both"/>
        <w:rPr>
          <w:rFonts w:ascii="Arial" w:hAnsi="Arial" w:cs="Arial"/>
          <w:sz w:val="20"/>
          <w:lang w:eastAsia="en-US"/>
        </w:rPr>
      </w:pPr>
      <w:r w:rsidRPr="00A93C7A">
        <w:rPr>
          <w:rFonts w:ascii="Arial" w:hAnsi="Arial" w:cs="Arial"/>
          <w:sz w:val="20"/>
          <w:lang w:eastAsia="en-US"/>
        </w:rPr>
        <w:t xml:space="preserve">Navedba naziva in vsebine referenc v skladu z zahtevo iz razpisne dokumentacije: </w:t>
      </w:r>
    </w:p>
    <w:p w14:paraId="53431A36"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50517404" w14:textId="77777777" w:rsidR="00A93C7A" w:rsidRPr="00A93C7A" w:rsidRDefault="00A93C7A" w:rsidP="00A93C7A">
      <w:pPr>
        <w:tabs>
          <w:tab w:val="left" w:pos="708"/>
        </w:tabs>
        <w:spacing w:line="260" w:lineRule="atLeast"/>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5FDC9498"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2C3D6E93"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4BC7D1B2"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4BC480C4" w14:textId="77777777" w:rsidR="00A93C7A" w:rsidRPr="00A93C7A" w:rsidRDefault="00A93C7A" w:rsidP="00A93C7A">
      <w:pPr>
        <w:spacing w:line="260" w:lineRule="atLeast"/>
        <w:jc w:val="both"/>
        <w:rPr>
          <w:rFonts w:ascii="Arial" w:eastAsia="Calibri" w:hAnsi="Arial" w:cs="Arial"/>
          <w:sz w:val="20"/>
          <w:szCs w:val="20"/>
          <w:lang w:eastAsia="en-US"/>
        </w:rPr>
      </w:pPr>
      <w:r w:rsidRPr="00A93C7A">
        <w:rPr>
          <w:rFonts w:ascii="Arial" w:eastAsia="Calibri" w:hAnsi="Arial" w:cs="Arial"/>
          <w:sz w:val="20"/>
          <w:szCs w:val="20"/>
          <w:lang w:eastAsia="en-US"/>
        </w:rPr>
        <w:t>_________________________________________________________________________________</w:t>
      </w:r>
    </w:p>
    <w:p w14:paraId="4C8CB6A5" w14:textId="77777777" w:rsidR="00A93C7A" w:rsidRPr="00A93C7A" w:rsidRDefault="00A93C7A" w:rsidP="00A93C7A">
      <w:pPr>
        <w:spacing w:line="260" w:lineRule="atLeast"/>
        <w:jc w:val="both"/>
        <w:rPr>
          <w:rFonts w:ascii="Arial" w:hAnsi="Arial" w:cs="Arial"/>
          <w:sz w:val="20"/>
          <w:szCs w:val="20"/>
          <w:lang w:eastAsia="en-US"/>
        </w:rPr>
      </w:pPr>
    </w:p>
    <w:p w14:paraId="4D47B0CE" w14:textId="77777777" w:rsidR="00A93C7A" w:rsidRPr="00A93C7A" w:rsidRDefault="00A93C7A" w:rsidP="00A93C7A">
      <w:pPr>
        <w:spacing w:line="260" w:lineRule="atLeast"/>
        <w:jc w:val="both"/>
        <w:rPr>
          <w:rFonts w:ascii="Arial" w:hAnsi="Arial" w:cs="Arial"/>
          <w:sz w:val="20"/>
          <w:szCs w:val="20"/>
          <w:lang w:eastAsia="en-US"/>
        </w:rPr>
      </w:pPr>
      <w:r w:rsidRPr="00A93C7A">
        <w:rPr>
          <w:rFonts w:ascii="Arial" w:hAnsi="Arial" w:cs="Arial"/>
          <w:sz w:val="20"/>
          <w:szCs w:val="20"/>
          <w:lang w:eastAsia="en-US"/>
        </w:rPr>
        <w:t>Predmetno izjavo je mogoče preveriti pri osebi:</w:t>
      </w:r>
    </w:p>
    <w:p w14:paraId="5256B902" w14:textId="77777777" w:rsidR="00A93C7A" w:rsidRPr="00A93C7A" w:rsidRDefault="00A93C7A" w:rsidP="00A93C7A">
      <w:pPr>
        <w:spacing w:line="260" w:lineRule="atLeast"/>
        <w:jc w:val="both"/>
        <w:rPr>
          <w:rFonts w:ascii="Arial" w:hAnsi="Arial" w:cs="Arial"/>
          <w:bCs/>
          <w:color w:val="000000"/>
          <w:sz w:val="20"/>
          <w:szCs w:val="20"/>
        </w:rPr>
      </w:pPr>
      <w:r w:rsidRPr="00A93C7A">
        <w:rPr>
          <w:rFonts w:ascii="Arial" w:hAnsi="Arial" w:cs="Arial"/>
          <w:bCs/>
          <w:color w:val="000000"/>
          <w:sz w:val="20"/>
          <w:szCs w:val="20"/>
        </w:rPr>
        <w:t>__________________________________</w:t>
      </w:r>
    </w:p>
    <w:p w14:paraId="64046A53" w14:textId="77777777" w:rsidR="00A93C7A" w:rsidRPr="00A93C7A" w:rsidRDefault="00A93C7A" w:rsidP="00A93C7A">
      <w:pPr>
        <w:spacing w:line="260" w:lineRule="atLeast"/>
        <w:jc w:val="both"/>
        <w:rPr>
          <w:rFonts w:ascii="Arial" w:hAnsi="Arial" w:cs="Arial"/>
          <w:sz w:val="20"/>
          <w:szCs w:val="20"/>
          <w:lang w:eastAsia="en-US"/>
        </w:rPr>
      </w:pPr>
      <w:r w:rsidRPr="00A93C7A">
        <w:rPr>
          <w:rFonts w:ascii="Arial" w:hAnsi="Arial" w:cs="Arial"/>
          <w:bCs/>
          <w:color w:val="000000"/>
          <w:sz w:val="20"/>
          <w:szCs w:val="20"/>
        </w:rPr>
        <w:t>na telefonski številki __________________ ali elektronskem naslovu: ___________________.</w:t>
      </w:r>
    </w:p>
    <w:p w14:paraId="186FE1E0" w14:textId="77777777" w:rsidR="00A93C7A" w:rsidRPr="00A93C7A" w:rsidRDefault="00A93C7A" w:rsidP="00A93C7A">
      <w:pPr>
        <w:spacing w:line="260" w:lineRule="atLeast"/>
        <w:jc w:val="both"/>
        <w:rPr>
          <w:rFonts w:ascii="Arial" w:eastAsia="Calibri" w:hAnsi="Arial" w:cs="Arial"/>
          <w:sz w:val="20"/>
          <w:szCs w:val="22"/>
          <w:lang w:eastAsia="en-US"/>
        </w:rPr>
      </w:pPr>
    </w:p>
    <w:p w14:paraId="1738FB2F" w14:textId="77777777" w:rsidR="00A93C7A" w:rsidRPr="00A93C7A" w:rsidRDefault="00A93C7A" w:rsidP="00A93C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A93C7A" w:rsidRPr="00A93C7A" w14:paraId="6977EFB2" w14:textId="77777777" w:rsidTr="00771015">
        <w:tc>
          <w:tcPr>
            <w:tcW w:w="3085" w:type="dxa"/>
            <w:vAlign w:val="center"/>
            <w:hideMark/>
          </w:tcPr>
          <w:p w14:paraId="00090562" w14:textId="77777777" w:rsidR="00A93C7A" w:rsidRPr="00A93C7A" w:rsidRDefault="00A93C7A" w:rsidP="00A93C7A">
            <w:pPr>
              <w:spacing w:line="260" w:lineRule="atLeast"/>
              <w:rPr>
                <w:rFonts w:ascii="Arial" w:eastAsia="Calibri" w:hAnsi="Arial" w:cs="Arial"/>
                <w:sz w:val="20"/>
                <w:szCs w:val="22"/>
                <w:lang w:eastAsia="en-US"/>
              </w:rPr>
            </w:pPr>
            <w:r w:rsidRPr="00A93C7A">
              <w:rPr>
                <w:rFonts w:ascii="Arial" w:eastAsia="Calibri" w:hAnsi="Arial" w:cs="Arial"/>
                <w:sz w:val="20"/>
                <w:szCs w:val="22"/>
                <w:lang w:eastAsia="en-US"/>
              </w:rPr>
              <w:t>Kraj: ______________</w:t>
            </w:r>
          </w:p>
          <w:p w14:paraId="752022C4" w14:textId="77777777" w:rsidR="00A93C7A" w:rsidRPr="00A93C7A" w:rsidRDefault="00A93C7A" w:rsidP="00A93C7A">
            <w:pPr>
              <w:spacing w:line="260" w:lineRule="atLeast"/>
              <w:rPr>
                <w:rFonts w:ascii="Arial" w:eastAsia="Calibri" w:hAnsi="Arial" w:cs="Arial"/>
                <w:sz w:val="20"/>
                <w:szCs w:val="22"/>
                <w:lang w:eastAsia="en-US"/>
              </w:rPr>
            </w:pPr>
          </w:p>
          <w:p w14:paraId="6CE2B2D0" w14:textId="77777777" w:rsidR="00A93C7A" w:rsidRPr="00A93C7A" w:rsidRDefault="00A93C7A" w:rsidP="00A93C7A">
            <w:pPr>
              <w:spacing w:line="260" w:lineRule="atLeast"/>
              <w:rPr>
                <w:rFonts w:ascii="Arial" w:eastAsia="Calibri" w:hAnsi="Arial" w:cs="Arial"/>
                <w:sz w:val="20"/>
                <w:szCs w:val="22"/>
                <w:lang w:eastAsia="en-US"/>
              </w:rPr>
            </w:pPr>
            <w:r w:rsidRPr="00A93C7A">
              <w:rPr>
                <w:rFonts w:ascii="Arial" w:eastAsia="Calibri" w:hAnsi="Arial" w:cs="Arial"/>
                <w:sz w:val="20"/>
                <w:szCs w:val="22"/>
                <w:lang w:eastAsia="en-US"/>
              </w:rPr>
              <w:t>Datum: ____________</w:t>
            </w:r>
          </w:p>
        </w:tc>
        <w:tc>
          <w:tcPr>
            <w:tcW w:w="2268" w:type="dxa"/>
            <w:vAlign w:val="center"/>
            <w:hideMark/>
          </w:tcPr>
          <w:p w14:paraId="4FF2B58C" w14:textId="77777777" w:rsidR="00A93C7A" w:rsidRPr="00A93C7A" w:rsidRDefault="00A93C7A" w:rsidP="00A93C7A">
            <w:pPr>
              <w:spacing w:line="260" w:lineRule="atLeast"/>
              <w:jc w:val="center"/>
              <w:rPr>
                <w:rFonts w:ascii="Arial" w:eastAsia="Calibri" w:hAnsi="Arial" w:cs="Arial"/>
                <w:sz w:val="20"/>
                <w:szCs w:val="22"/>
                <w:lang w:eastAsia="en-US"/>
              </w:rPr>
            </w:pPr>
            <w:r w:rsidRPr="00A93C7A">
              <w:rPr>
                <w:rFonts w:ascii="Arial" w:eastAsia="Calibri" w:hAnsi="Arial" w:cs="Arial"/>
                <w:sz w:val="20"/>
                <w:szCs w:val="22"/>
                <w:lang w:eastAsia="en-US"/>
              </w:rPr>
              <w:t>žig</w:t>
            </w:r>
          </w:p>
        </w:tc>
        <w:tc>
          <w:tcPr>
            <w:tcW w:w="4253" w:type="dxa"/>
            <w:vAlign w:val="center"/>
          </w:tcPr>
          <w:p w14:paraId="2D2B8990" w14:textId="77777777" w:rsidR="00A93C7A" w:rsidRPr="00A93C7A" w:rsidRDefault="00A93C7A" w:rsidP="00A93C7A">
            <w:pPr>
              <w:spacing w:line="260" w:lineRule="atLeast"/>
              <w:jc w:val="both"/>
              <w:rPr>
                <w:rFonts w:ascii="Arial" w:eastAsia="Calibri" w:hAnsi="Arial" w:cs="Arial"/>
                <w:sz w:val="20"/>
                <w:szCs w:val="22"/>
                <w:lang w:eastAsia="en-US"/>
              </w:rPr>
            </w:pPr>
            <w:r w:rsidRPr="00A93C7A">
              <w:rPr>
                <w:rFonts w:ascii="Arial" w:eastAsia="Calibri" w:hAnsi="Arial" w:cs="Arial"/>
                <w:sz w:val="20"/>
                <w:szCs w:val="22"/>
                <w:lang w:eastAsia="en-US"/>
              </w:rPr>
              <w:t xml:space="preserve">Ime, priimek odgovorne osebe potrjevalca </w:t>
            </w:r>
          </w:p>
          <w:p w14:paraId="7A491AA6" w14:textId="77777777" w:rsidR="00A93C7A" w:rsidRPr="00A93C7A" w:rsidRDefault="00A93C7A" w:rsidP="00A93C7A">
            <w:pPr>
              <w:spacing w:line="260" w:lineRule="atLeast"/>
              <w:jc w:val="both"/>
              <w:rPr>
                <w:rFonts w:ascii="Arial" w:eastAsia="Calibri" w:hAnsi="Arial" w:cs="Arial"/>
                <w:sz w:val="20"/>
                <w:szCs w:val="22"/>
                <w:lang w:eastAsia="en-US"/>
              </w:rPr>
            </w:pPr>
          </w:p>
          <w:p w14:paraId="61903B21" w14:textId="77777777" w:rsidR="00A93C7A" w:rsidRPr="00A93C7A" w:rsidRDefault="00A93C7A" w:rsidP="00A93C7A">
            <w:pPr>
              <w:spacing w:line="260" w:lineRule="atLeast"/>
              <w:jc w:val="both"/>
              <w:rPr>
                <w:rFonts w:ascii="Arial" w:eastAsia="Calibri" w:hAnsi="Arial" w:cs="Arial"/>
                <w:sz w:val="20"/>
                <w:szCs w:val="22"/>
                <w:lang w:eastAsia="en-US"/>
              </w:rPr>
            </w:pPr>
            <w:r w:rsidRPr="00A93C7A">
              <w:rPr>
                <w:rFonts w:ascii="Arial" w:eastAsia="Calibri" w:hAnsi="Arial" w:cs="Arial"/>
                <w:sz w:val="20"/>
                <w:szCs w:val="22"/>
                <w:lang w:eastAsia="en-US"/>
              </w:rPr>
              <w:t>reference: __________________________</w:t>
            </w:r>
          </w:p>
          <w:p w14:paraId="75393F52" w14:textId="77777777" w:rsidR="00A93C7A" w:rsidRPr="00A93C7A" w:rsidRDefault="00A93C7A" w:rsidP="00A93C7A">
            <w:pPr>
              <w:spacing w:line="260" w:lineRule="atLeast"/>
              <w:jc w:val="both"/>
              <w:rPr>
                <w:rFonts w:ascii="Arial" w:eastAsia="Calibri" w:hAnsi="Arial" w:cs="Arial"/>
                <w:sz w:val="20"/>
                <w:szCs w:val="22"/>
                <w:lang w:eastAsia="en-US"/>
              </w:rPr>
            </w:pPr>
          </w:p>
          <w:p w14:paraId="303F20EE" w14:textId="77777777" w:rsidR="00A93C7A" w:rsidRPr="00A93C7A" w:rsidRDefault="00A93C7A" w:rsidP="00A93C7A">
            <w:pPr>
              <w:spacing w:line="260" w:lineRule="atLeast"/>
              <w:jc w:val="center"/>
              <w:rPr>
                <w:rFonts w:ascii="Arial" w:eastAsia="Calibri" w:hAnsi="Arial" w:cs="Arial"/>
                <w:sz w:val="20"/>
                <w:szCs w:val="22"/>
                <w:lang w:eastAsia="en-US"/>
              </w:rPr>
            </w:pPr>
          </w:p>
          <w:p w14:paraId="00DF12EC" w14:textId="77777777" w:rsidR="00A93C7A" w:rsidRPr="00A93C7A" w:rsidRDefault="00A93C7A" w:rsidP="00A93C7A">
            <w:pPr>
              <w:spacing w:line="260" w:lineRule="atLeast"/>
              <w:jc w:val="center"/>
              <w:rPr>
                <w:rFonts w:ascii="Arial" w:eastAsia="Calibri" w:hAnsi="Arial" w:cs="Arial"/>
                <w:sz w:val="20"/>
                <w:szCs w:val="22"/>
                <w:lang w:eastAsia="en-US"/>
              </w:rPr>
            </w:pPr>
            <w:r w:rsidRPr="00A93C7A">
              <w:rPr>
                <w:rFonts w:ascii="Arial" w:eastAsia="Calibri" w:hAnsi="Arial" w:cs="Arial"/>
                <w:sz w:val="20"/>
                <w:szCs w:val="22"/>
                <w:lang w:eastAsia="en-US"/>
              </w:rPr>
              <w:t>podpis</w:t>
            </w:r>
          </w:p>
          <w:p w14:paraId="08E58DA7" w14:textId="77777777" w:rsidR="00A93C7A" w:rsidRPr="00A93C7A" w:rsidRDefault="00A93C7A" w:rsidP="00A93C7A">
            <w:pPr>
              <w:spacing w:line="260" w:lineRule="atLeast"/>
              <w:rPr>
                <w:rFonts w:ascii="Arial" w:eastAsia="Calibri" w:hAnsi="Arial" w:cs="Arial"/>
                <w:sz w:val="20"/>
                <w:szCs w:val="22"/>
                <w:lang w:eastAsia="en-US"/>
              </w:rPr>
            </w:pPr>
          </w:p>
        </w:tc>
      </w:tr>
    </w:tbl>
    <w:p w14:paraId="39337591"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0631FB12"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46798847"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3F6DE21C"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75882F99" w14:textId="77777777" w:rsidR="00A93C7A" w:rsidRPr="00A93C7A" w:rsidRDefault="00A93C7A" w:rsidP="00A93C7A">
      <w:pPr>
        <w:tabs>
          <w:tab w:val="center" w:pos="4320"/>
          <w:tab w:val="right" w:pos="8640"/>
        </w:tabs>
        <w:spacing w:line="260" w:lineRule="atLeast"/>
        <w:jc w:val="both"/>
        <w:rPr>
          <w:rFonts w:ascii="Arial" w:hAnsi="Arial" w:cs="Arial"/>
          <w:i/>
          <w:sz w:val="18"/>
          <w:szCs w:val="18"/>
        </w:rPr>
      </w:pPr>
    </w:p>
    <w:p w14:paraId="04970236" w14:textId="77777777" w:rsidR="00A93C7A" w:rsidRPr="00A93C7A" w:rsidRDefault="00A93C7A" w:rsidP="00A93C7A">
      <w:pPr>
        <w:tabs>
          <w:tab w:val="center" w:pos="4320"/>
          <w:tab w:val="right" w:pos="8640"/>
        </w:tabs>
        <w:spacing w:line="260" w:lineRule="atLeast"/>
        <w:jc w:val="both"/>
        <w:rPr>
          <w:rFonts w:ascii="Arial" w:hAnsi="Arial" w:cs="Arial"/>
          <w:sz w:val="20"/>
          <w:lang w:eastAsia="en-US"/>
        </w:rPr>
      </w:pPr>
      <w:r w:rsidRPr="00A93C7A">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303C8E63" w14:textId="77777777" w:rsidR="00A93C7A" w:rsidRPr="00A93C7A" w:rsidRDefault="00A93C7A" w:rsidP="00A93C7A">
      <w:pPr>
        <w:suppressAutoHyphens/>
        <w:rPr>
          <w:rFonts w:ascii="Arial" w:hAnsi="Arial" w:cs="Arial"/>
          <w:sz w:val="20"/>
          <w:szCs w:val="20"/>
          <w:lang w:eastAsia="en-US"/>
        </w:rPr>
      </w:pPr>
    </w:p>
    <w:p w14:paraId="1E2F2B5B" w14:textId="77777777" w:rsidR="002E738B" w:rsidRDefault="002E738B" w:rsidP="00E74A6D">
      <w:pPr>
        <w:spacing w:before="60" w:after="60"/>
        <w:jc w:val="both"/>
        <w:rPr>
          <w:rFonts w:ascii="Arial" w:hAnsi="Arial" w:cs="Arial"/>
          <w:b/>
          <w:sz w:val="20"/>
          <w:szCs w:val="20"/>
        </w:rPr>
      </w:pPr>
    </w:p>
    <w:p w14:paraId="129F0F2A" w14:textId="77777777" w:rsidR="002E738B" w:rsidRDefault="002E738B" w:rsidP="00E74A6D">
      <w:pPr>
        <w:spacing w:before="60" w:after="60"/>
        <w:jc w:val="both"/>
        <w:rPr>
          <w:rFonts w:ascii="Arial" w:hAnsi="Arial" w:cs="Arial"/>
          <w:b/>
          <w:sz w:val="20"/>
          <w:szCs w:val="20"/>
        </w:rPr>
      </w:pPr>
    </w:p>
    <w:p w14:paraId="7B156E35" w14:textId="77777777" w:rsidR="002E738B" w:rsidRDefault="002E738B" w:rsidP="00E74A6D">
      <w:pPr>
        <w:spacing w:before="60" w:after="60"/>
        <w:jc w:val="both"/>
        <w:rPr>
          <w:rFonts w:ascii="Arial" w:hAnsi="Arial" w:cs="Arial"/>
          <w:b/>
          <w:sz w:val="20"/>
          <w:szCs w:val="20"/>
        </w:rPr>
      </w:pPr>
    </w:p>
    <w:p w14:paraId="0031F10D" w14:textId="77777777" w:rsidR="002E738B" w:rsidRDefault="002E738B" w:rsidP="00E74A6D">
      <w:pPr>
        <w:spacing w:before="60" w:after="60"/>
        <w:jc w:val="both"/>
        <w:rPr>
          <w:rFonts w:ascii="Arial" w:hAnsi="Arial" w:cs="Arial"/>
          <w:b/>
          <w:sz w:val="20"/>
          <w:szCs w:val="20"/>
        </w:rPr>
      </w:pPr>
    </w:p>
    <w:p w14:paraId="16F934B3" w14:textId="77777777" w:rsidR="00DF0ED4" w:rsidRDefault="00DF0ED4" w:rsidP="00E74A6D">
      <w:pPr>
        <w:spacing w:before="60" w:after="60"/>
        <w:jc w:val="both"/>
        <w:rPr>
          <w:rFonts w:ascii="Arial" w:hAnsi="Arial" w:cs="Arial"/>
          <w:b/>
          <w:sz w:val="20"/>
          <w:szCs w:val="20"/>
        </w:rPr>
      </w:pPr>
    </w:p>
    <w:p w14:paraId="29D7BB19" w14:textId="653E4C74" w:rsidR="005839BF" w:rsidRDefault="005839BF" w:rsidP="00E74A6D">
      <w:pPr>
        <w:spacing w:before="60" w:after="60"/>
        <w:jc w:val="both"/>
        <w:rPr>
          <w:rFonts w:ascii="Arial" w:hAnsi="Arial" w:cs="Arial"/>
          <w:b/>
          <w:sz w:val="20"/>
          <w:szCs w:val="20"/>
        </w:rPr>
      </w:pPr>
    </w:p>
    <w:p w14:paraId="543186DF" w14:textId="77777777" w:rsidR="000E0B66" w:rsidRPr="0070139D" w:rsidRDefault="000E0B66" w:rsidP="000E0B6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06B">
        <w:rPr>
          <w:rFonts w:ascii="Arial" w:hAnsi="Arial" w:cs="Arial"/>
          <w:b/>
          <w:sz w:val="20"/>
          <w:szCs w:val="20"/>
          <w:lang w:eastAsia="en-US"/>
        </w:rPr>
        <w:t xml:space="preserve">Obrazec </w:t>
      </w:r>
      <w:r w:rsidR="006D7A55" w:rsidRPr="00B7306B">
        <w:rPr>
          <w:rFonts w:ascii="Arial" w:hAnsi="Arial" w:cs="Arial"/>
          <w:b/>
          <w:sz w:val="20"/>
          <w:szCs w:val="20"/>
          <w:lang w:eastAsia="en-US"/>
        </w:rPr>
        <w:t>5</w:t>
      </w:r>
      <w:r w:rsidRPr="00B7306B">
        <w:rPr>
          <w:rFonts w:ascii="Arial" w:hAnsi="Arial" w:cs="Arial"/>
          <w:b/>
          <w:sz w:val="20"/>
          <w:szCs w:val="20"/>
          <w:lang w:eastAsia="en-US"/>
        </w:rPr>
        <w:t>:</w:t>
      </w:r>
      <w:r w:rsidRPr="007A21BA">
        <w:rPr>
          <w:rFonts w:ascii="Arial" w:hAnsi="Arial" w:cs="Arial"/>
          <w:b/>
          <w:sz w:val="20"/>
          <w:szCs w:val="20"/>
          <w:lang w:eastAsia="en-US"/>
        </w:rPr>
        <w:t xml:space="preserve"> VZOREC POGODBE O IZVEDBI JAVNEGA NAROČILA</w:t>
      </w:r>
    </w:p>
    <w:p w14:paraId="0B0FFC38" w14:textId="77777777" w:rsidR="000E0B66" w:rsidRPr="0070139D" w:rsidRDefault="000E0B66" w:rsidP="000E0B66">
      <w:pPr>
        <w:spacing w:line="260" w:lineRule="atLeast"/>
        <w:jc w:val="both"/>
        <w:rPr>
          <w:rFonts w:ascii="Arial" w:hAnsi="Arial" w:cs="Arial"/>
          <w:sz w:val="20"/>
          <w:szCs w:val="20"/>
          <w:lang w:eastAsia="en-US"/>
        </w:rPr>
      </w:pPr>
    </w:p>
    <w:p w14:paraId="0541E1CD" w14:textId="77777777" w:rsidR="002F5213" w:rsidRPr="00C95EB9" w:rsidRDefault="002F5213" w:rsidP="00C95EB9">
      <w:pPr>
        <w:spacing w:line="260" w:lineRule="atLeast"/>
        <w:jc w:val="both"/>
        <w:rPr>
          <w:rFonts w:ascii="Arial" w:eastAsia="Calibri" w:hAnsi="Arial" w:cs="Arial"/>
          <w:sz w:val="20"/>
          <w:szCs w:val="20"/>
          <w:lang w:eastAsia="en-US"/>
        </w:rPr>
      </w:pPr>
      <w:r w:rsidRPr="00C95EB9">
        <w:rPr>
          <w:rFonts w:ascii="Arial" w:eastAsia="Calibri" w:hAnsi="Arial" w:cs="Arial"/>
          <w:b/>
          <w:sz w:val="20"/>
          <w:szCs w:val="20"/>
          <w:lang w:eastAsia="en-US"/>
        </w:rPr>
        <w:t>Ministrstvo za infrastrukturo</w:t>
      </w:r>
      <w:r w:rsidRPr="00C95EB9">
        <w:rPr>
          <w:rFonts w:ascii="Arial" w:eastAsia="Calibri" w:hAnsi="Arial" w:cs="Arial"/>
          <w:sz w:val="20"/>
          <w:szCs w:val="20"/>
          <w:lang w:eastAsia="en-US"/>
        </w:rPr>
        <w:t>, Langusova ulica 4, 1535 Ljubljana, z davčno številko 25967061, matično številko 2399270000, ki ga zastopa minister Jernej VRTOVEC (v nadaljevanju: naročnik)</w:t>
      </w:r>
    </w:p>
    <w:p w14:paraId="4B802FEB" w14:textId="77777777" w:rsidR="002F5213" w:rsidRPr="00C95EB9" w:rsidRDefault="002F5213" w:rsidP="00C95EB9">
      <w:pPr>
        <w:spacing w:line="260" w:lineRule="atLeast"/>
        <w:jc w:val="both"/>
        <w:rPr>
          <w:rFonts w:ascii="Arial" w:eastAsia="Calibri" w:hAnsi="Arial" w:cs="Arial"/>
          <w:sz w:val="20"/>
          <w:szCs w:val="20"/>
          <w:lang w:eastAsia="en-US"/>
        </w:rPr>
      </w:pPr>
    </w:p>
    <w:p w14:paraId="0FBB17ED" w14:textId="77777777" w:rsidR="002F5213" w:rsidRPr="00C95EB9" w:rsidRDefault="002F5213" w:rsidP="00C95EB9">
      <w:pPr>
        <w:spacing w:line="260" w:lineRule="atLeast"/>
        <w:jc w:val="both"/>
        <w:rPr>
          <w:rFonts w:ascii="Arial" w:eastAsia="Calibri" w:hAnsi="Arial" w:cs="Arial"/>
          <w:sz w:val="20"/>
          <w:szCs w:val="20"/>
          <w:lang w:eastAsia="en-US"/>
        </w:rPr>
      </w:pPr>
      <w:r w:rsidRPr="00C95EB9">
        <w:rPr>
          <w:rFonts w:ascii="Arial" w:eastAsia="Calibri" w:hAnsi="Arial" w:cs="Arial"/>
          <w:sz w:val="20"/>
          <w:szCs w:val="20"/>
          <w:lang w:eastAsia="en-US"/>
        </w:rPr>
        <w:t>in</w:t>
      </w:r>
    </w:p>
    <w:p w14:paraId="17919280" w14:textId="77777777" w:rsidR="002F5213" w:rsidRPr="00C95EB9" w:rsidRDefault="002F5213" w:rsidP="00C95EB9">
      <w:pPr>
        <w:spacing w:line="260" w:lineRule="atLeast"/>
        <w:jc w:val="both"/>
        <w:rPr>
          <w:rFonts w:ascii="Arial" w:eastAsia="Calibri" w:hAnsi="Arial" w:cs="Arial"/>
          <w:b/>
          <w:sz w:val="20"/>
          <w:szCs w:val="20"/>
          <w:lang w:eastAsia="en-US"/>
        </w:rPr>
      </w:pPr>
    </w:p>
    <w:p w14:paraId="46AE0334" w14:textId="77777777" w:rsidR="002F5213" w:rsidRPr="00C95EB9" w:rsidRDefault="002F5213" w:rsidP="00C95EB9">
      <w:pPr>
        <w:spacing w:line="260" w:lineRule="atLeast"/>
        <w:jc w:val="both"/>
        <w:rPr>
          <w:rFonts w:ascii="Arial" w:eastAsia="Calibri" w:hAnsi="Arial" w:cs="Arial"/>
          <w:b/>
          <w:sz w:val="20"/>
          <w:szCs w:val="20"/>
          <w:lang w:eastAsia="en-US"/>
        </w:rPr>
      </w:pPr>
      <w:r w:rsidRPr="00C95EB9">
        <w:rPr>
          <w:rFonts w:ascii="Arial" w:eastAsia="Calibri" w:hAnsi="Arial" w:cs="Arial"/>
          <w:b/>
          <w:sz w:val="20"/>
          <w:szCs w:val="20"/>
          <w:lang w:eastAsia="en-US"/>
        </w:rPr>
        <w:t>………………………………………..</w:t>
      </w:r>
      <w:r w:rsidRPr="00C95EB9">
        <w:rPr>
          <w:rFonts w:ascii="Arial" w:eastAsia="Calibri" w:hAnsi="Arial" w:cs="Arial"/>
          <w:sz w:val="20"/>
          <w:szCs w:val="20"/>
          <w:lang w:eastAsia="en-US"/>
        </w:rPr>
        <w:t>, z davčno številko ……………………, matično številko ……………….., ki ga zastopa …………………………… (v nadaljevanju: izvajalec)</w:t>
      </w:r>
    </w:p>
    <w:p w14:paraId="1CBDBF67" w14:textId="77777777" w:rsidR="002F5213" w:rsidRPr="00C95EB9" w:rsidRDefault="002F5213" w:rsidP="00C95EB9">
      <w:pPr>
        <w:spacing w:line="260" w:lineRule="atLeast"/>
        <w:rPr>
          <w:rFonts w:ascii="Arial" w:eastAsia="Calibri" w:hAnsi="Arial" w:cs="Arial"/>
          <w:b/>
          <w:sz w:val="20"/>
          <w:szCs w:val="20"/>
          <w:lang w:eastAsia="en-US"/>
        </w:rPr>
      </w:pPr>
    </w:p>
    <w:p w14:paraId="3664A045" w14:textId="77777777" w:rsidR="002F5213" w:rsidRPr="00C95EB9" w:rsidRDefault="002F5213" w:rsidP="00C95EB9">
      <w:pPr>
        <w:spacing w:line="260" w:lineRule="atLeast"/>
        <w:jc w:val="center"/>
        <w:rPr>
          <w:rFonts w:ascii="Arial" w:hAnsi="Arial" w:cs="Arial"/>
          <w:b/>
          <w:sz w:val="20"/>
          <w:szCs w:val="20"/>
          <w:lang w:eastAsia="en-US"/>
        </w:rPr>
      </w:pPr>
      <w:r w:rsidRPr="00C95EB9">
        <w:rPr>
          <w:rFonts w:ascii="Arial" w:hAnsi="Arial" w:cs="Arial"/>
          <w:sz w:val="20"/>
          <w:szCs w:val="20"/>
          <w:lang w:eastAsia="en-US"/>
        </w:rPr>
        <w:t>skleneta</w:t>
      </w:r>
    </w:p>
    <w:p w14:paraId="4D654657" w14:textId="77777777" w:rsidR="002F5213" w:rsidRPr="00C95EB9" w:rsidRDefault="002F5213" w:rsidP="00C95EB9">
      <w:pPr>
        <w:spacing w:line="260" w:lineRule="atLeast"/>
        <w:jc w:val="center"/>
        <w:rPr>
          <w:rFonts w:ascii="Arial" w:hAnsi="Arial" w:cs="Arial"/>
          <w:b/>
          <w:sz w:val="20"/>
          <w:szCs w:val="20"/>
          <w:lang w:eastAsia="en-US"/>
        </w:rPr>
      </w:pPr>
    </w:p>
    <w:p w14:paraId="41485830" w14:textId="77777777" w:rsidR="002F5213" w:rsidRPr="00C95EB9" w:rsidRDefault="002F5213" w:rsidP="00C95EB9">
      <w:pPr>
        <w:spacing w:line="260" w:lineRule="atLeast"/>
        <w:jc w:val="center"/>
        <w:rPr>
          <w:rFonts w:ascii="Arial" w:hAnsi="Arial" w:cs="Arial"/>
          <w:b/>
          <w:sz w:val="20"/>
          <w:szCs w:val="20"/>
          <w:lang w:eastAsia="en-US"/>
        </w:rPr>
      </w:pPr>
      <w:r w:rsidRPr="00C95EB9">
        <w:rPr>
          <w:rFonts w:ascii="Arial" w:hAnsi="Arial" w:cs="Arial"/>
          <w:b/>
          <w:sz w:val="20"/>
          <w:szCs w:val="20"/>
          <w:lang w:eastAsia="en-US"/>
        </w:rPr>
        <w:t>POGODBO O IZVEDBI JAVNEGA NAROČILA</w:t>
      </w:r>
    </w:p>
    <w:p w14:paraId="2A8E9920" w14:textId="1168F199" w:rsidR="002F5213" w:rsidRPr="00C95EB9" w:rsidRDefault="00930E4E" w:rsidP="00C95EB9">
      <w:pPr>
        <w:spacing w:line="260" w:lineRule="atLeast"/>
        <w:rPr>
          <w:rFonts w:ascii="Arial" w:hAnsi="Arial" w:cs="Arial"/>
          <w:b/>
          <w:sz w:val="20"/>
          <w:szCs w:val="20"/>
          <w:lang w:eastAsia="en-US"/>
        </w:rPr>
      </w:pPr>
      <w:r w:rsidRPr="00C95EB9">
        <w:rPr>
          <w:rFonts w:ascii="Arial" w:hAnsi="Arial" w:cs="Arial"/>
          <w:b/>
          <w:sz w:val="20"/>
          <w:szCs w:val="20"/>
          <w:lang w:eastAsia="en-US"/>
        </w:rPr>
        <w:t xml:space="preserve">                                                                   </w:t>
      </w:r>
      <w:r w:rsidR="002F5213" w:rsidRPr="00C95EB9">
        <w:rPr>
          <w:rFonts w:ascii="Arial" w:hAnsi="Arial" w:cs="Arial"/>
          <w:b/>
          <w:sz w:val="20"/>
          <w:szCs w:val="20"/>
          <w:lang w:eastAsia="en-US"/>
        </w:rPr>
        <w:t xml:space="preserve"> št.  __________</w:t>
      </w:r>
      <w:r w:rsidRPr="00C95EB9">
        <w:rPr>
          <w:rFonts w:ascii="Arial" w:hAnsi="Arial" w:cs="Arial"/>
          <w:b/>
          <w:sz w:val="20"/>
          <w:szCs w:val="20"/>
          <w:lang w:eastAsia="en-US"/>
        </w:rPr>
        <w:t xml:space="preserve"> za</w:t>
      </w:r>
    </w:p>
    <w:p w14:paraId="3B952A48" w14:textId="77777777" w:rsidR="002F5213" w:rsidRPr="00C95EB9" w:rsidRDefault="002F5213" w:rsidP="00C95EB9">
      <w:pPr>
        <w:spacing w:line="260" w:lineRule="atLeast"/>
        <w:jc w:val="center"/>
        <w:rPr>
          <w:rFonts w:ascii="Arial" w:hAnsi="Arial" w:cs="Arial"/>
          <w:b/>
          <w:sz w:val="20"/>
          <w:szCs w:val="20"/>
          <w:lang w:eastAsia="en-US"/>
        </w:rPr>
      </w:pPr>
    </w:p>
    <w:p w14:paraId="4EF1678E"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»Strokovna in tehnična podpora pri Celovitem nacionalnem poročanju o napredku pri izvajanju Celovitega nacionalnega energetskega in podnebnega načrta in pripravi njegove posodobitve«</w:t>
      </w:r>
    </w:p>
    <w:p w14:paraId="1E1EA527" w14:textId="77777777" w:rsidR="00930E4E" w:rsidRPr="00C95EB9" w:rsidRDefault="00930E4E" w:rsidP="00C95EB9">
      <w:pPr>
        <w:spacing w:line="260" w:lineRule="atLeast"/>
        <w:rPr>
          <w:rFonts w:ascii="Arial" w:hAnsi="Arial" w:cs="Arial"/>
          <w:sz w:val="20"/>
          <w:szCs w:val="20"/>
        </w:rPr>
      </w:pPr>
    </w:p>
    <w:p w14:paraId="18B29898" w14:textId="4611EF15"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Pogodba je sklenjena po odprtem postopku na podlagi 40. člena Zakona o javnem naročanju (Ur. list RS, št. 91/15, 14/18 in 121/21) in odločitve naročnika o oddaji javnega naročila št.__________ z dne ___________   .</w:t>
      </w:r>
    </w:p>
    <w:p w14:paraId="1694C761" w14:textId="77777777" w:rsidR="00930E4E" w:rsidRPr="00C95EB9" w:rsidRDefault="00930E4E" w:rsidP="00C95EB9">
      <w:pPr>
        <w:spacing w:line="260" w:lineRule="atLeast"/>
        <w:rPr>
          <w:rFonts w:ascii="Arial" w:hAnsi="Arial" w:cs="Arial"/>
          <w:sz w:val="20"/>
          <w:szCs w:val="20"/>
        </w:rPr>
      </w:pPr>
    </w:p>
    <w:p w14:paraId="64B184A4"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 UVODNE DOLOČBE IN PREDMET POGODBE</w:t>
      </w:r>
    </w:p>
    <w:p w14:paraId="093A6E75" w14:textId="77777777" w:rsidR="00930E4E" w:rsidRPr="00C95EB9" w:rsidRDefault="00930E4E" w:rsidP="00C95EB9">
      <w:pPr>
        <w:spacing w:line="260" w:lineRule="atLeast"/>
        <w:jc w:val="both"/>
        <w:rPr>
          <w:rFonts w:ascii="Arial" w:hAnsi="Arial" w:cs="Arial"/>
          <w:b/>
          <w:sz w:val="20"/>
          <w:szCs w:val="20"/>
        </w:rPr>
      </w:pPr>
    </w:p>
    <w:p w14:paraId="21AC410B" w14:textId="77777777" w:rsidR="00930E4E" w:rsidRPr="00C95EB9" w:rsidRDefault="00930E4E" w:rsidP="00C95EB9">
      <w:pPr>
        <w:numPr>
          <w:ilvl w:val="0"/>
          <w:numId w:val="22"/>
        </w:numPr>
        <w:tabs>
          <w:tab w:val="num" w:pos="1356"/>
        </w:tabs>
        <w:spacing w:line="260" w:lineRule="atLeast"/>
        <w:jc w:val="center"/>
        <w:rPr>
          <w:rFonts w:ascii="Arial" w:hAnsi="Arial" w:cs="Arial"/>
          <w:sz w:val="20"/>
          <w:szCs w:val="20"/>
        </w:rPr>
      </w:pPr>
    </w:p>
    <w:p w14:paraId="3937961A" w14:textId="77777777" w:rsidR="00B7306B" w:rsidRDefault="00B7306B" w:rsidP="00C95EB9">
      <w:pPr>
        <w:spacing w:line="260" w:lineRule="atLeast"/>
        <w:jc w:val="both"/>
        <w:rPr>
          <w:rFonts w:ascii="Arial" w:hAnsi="Arial" w:cs="Arial"/>
          <w:sz w:val="20"/>
          <w:szCs w:val="20"/>
        </w:rPr>
      </w:pPr>
    </w:p>
    <w:p w14:paraId="2D7C3DF9" w14:textId="127F5048"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Predmet pogodbe je</w:t>
      </w:r>
      <w:r w:rsidRPr="00C95EB9">
        <w:rPr>
          <w:rFonts w:ascii="Arial" w:hAnsi="Arial" w:cs="Arial"/>
          <w:b/>
          <w:sz w:val="20"/>
          <w:szCs w:val="20"/>
        </w:rPr>
        <w:t xml:space="preserve"> </w:t>
      </w:r>
      <w:r w:rsidRPr="00C95EB9">
        <w:rPr>
          <w:rFonts w:ascii="Arial" w:hAnsi="Arial" w:cs="Arial"/>
          <w:sz w:val="20"/>
          <w:szCs w:val="20"/>
        </w:rPr>
        <w:t>celovita strokovna in tehnična podpora pri:</w:t>
      </w:r>
    </w:p>
    <w:p w14:paraId="12624643" w14:textId="56A75754" w:rsidR="00930E4E" w:rsidRPr="00C95EB9" w:rsidRDefault="00930E4E" w:rsidP="00C95EB9">
      <w:pPr>
        <w:pStyle w:val="Odstavekseznama"/>
        <w:numPr>
          <w:ilvl w:val="4"/>
          <w:numId w:val="22"/>
        </w:numPr>
        <w:spacing w:line="260" w:lineRule="atLeast"/>
        <w:contextualSpacing/>
        <w:jc w:val="both"/>
        <w:rPr>
          <w:rFonts w:ascii="Arial" w:hAnsi="Arial" w:cs="Arial"/>
          <w:sz w:val="20"/>
          <w:szCs w:val="20"/>
        </w:rPr>
      </w:pPr>
      <w:r w:rsidRPr="00C95EB9">
        <w:rPr>
          <w:rFonts w:ascii="Arial" w:hAnsi="Arial" w:cs="Arial"/>
          <w:sz w:val="20"/>
          <w:szCs w:val="20"/>
        </w:rPr>
        <w:t>poročanju o izvajanju sprejetega Celovitega nacionalnega energetskega in podnebnega načrta (v nadaljevanju: NEPN),</w:t>
      </w:r>
    </w:p>
    <w:p w14:paraId="5F2E32C8" w14:textId="32191F3A" w:rsidR="00930E4E" w:rsidRPr="00C95EB9" w:rsidRDefault="00930E4E" w:rsidP="00C95EB9">
      <w:pPr>
        <w:pStyle w:val="Odstavekseznama"/>
        <w:numPr>
          <w:ilvl w:val="4"/>
          <w:numId w:val="22"/>
        </w:numPr>
        <w:spacing w:line="260" w:lineRule="atLeast"/>
        <w:contextualSpacing/>
        <w:jc w:val="both"/>
        <w:rPr>
          <w:rFonts w:ascii="Arial" w:hAnsi="Arial" w:cs="Arial"/>
          <w:sz w:val="20"/>
          <w:szCs w:val="20"/>
        </w:rPr>
      </w:pPr>
      <w:r w:rsidRPr="00C95EB9">
        <w:rPr>
          <w:rFonts w:ascii="Arial" w:hAnsi="Arial" w:cs="Arial"/>
          <w:sz w:val="20"/>
          <w:szCs w:val="20"/>
        </w:rPr>
        <w:t>posodobitvi strokovnih podlag za pripravo posodobitve NEPN,</w:t>
      </w:r>
    </w:p>
    <w:p w14:paraId="0A5F1693" w14:textId="64B59ACA" w:rsidR="00930E4E" w:rsidRPr="00C95EB9" w:rsidRDefault="00930E4E" w:rsidP="00C95EB9">
      <w:pPr>
        <w:pStyle w:val="Odstavekseznama"/>
        <w:numPr>
          <w:ilvl w:val="4"/>
          <w:numId w:val="22"/>
        </w:numPr>
        <w:spacing w:line="260" w:lineRule="atLeast"/>
        <w:contextualSpacing/>
        <w:jc w:val="both"/>
        <w:rPr>
          <w:rFonts w:ascii="Arial" w:hAnsi="Arial" w:cs="Arial"/>
          <w:sz w:val="20"/>
          <w:szCs w:val="20"/>
        </w:rPr>
      </w:pPr>
      <w:r w:rsidRPr="00C95EB9">
        <w:rPr>
          <w:rFonts w:ascii="Arial" w:hAnsi="Arial" w:cs="Arial"/>
          <w:sz w:val="20"/>
          <w:szCs w:val="20"/>
        </w:rPr>
        <w:t>posodobitvi NEPN,</w:t>
      </w:r>
    </w:p>
    <w:p w14:paraId="7CF1B8CD" w14:textId="7FC0F5AB" w:rsidR="00930E4E" w:rsidRPr="00C95EB9" w:rsidRDefault="00930E4E" w:rsidP="00C95EB9">
      <w:pPr>
        <w:pStyle w:val="Odstavekseznama"/>
        <w:numPr>
          <w:ilvl w:val="4"/>
          <w:numId w:val="22"/>
        </w:numPr>
        <w:spacing w:line="260" w:lineRule="atLeast"/>
        <w:contextualSpacing/>
        <w:jc w:val="both"/>
        <w:rPr>
          <w:rFonts w:ascii="Arial" w:hAnsi="Arial" w:cs="Arial"/>
          <w:sz w:val="20"/>
          <w:szCs w:val="20"/>
        </w:rPr>
      </w:pPr>
      <w:r w:rsidRPr="00C95EB9">
        <w:rPr>
          <w:rFonts w:ascii="Arial" w:hAnsi="Arial" w:cs="Arial"/>
          <w:sz w:val="20"/>
          <w:szCs w:val="20"/>
        </w:rPr>
        <w:t>oblikovanju in vodenju podnebnega in energetskega dialoga na več ravneh.</w:t>
      </w:r>
    </w:p>
    <w:p w14:paraId="604B818A" w14:textId="77777777" w:rsidR="00930E4E" w:rsidRPr="00C95EB9" w:rsidRDefault="00930E4E" w:rsidP="00C95EB9">
      <w:pPr>
        <w:spacing w:line="260" w:lineRule="atLeast"/>
        <w:jc w:val="both"/>
        <w:rPr>
          <w:rFonts w:ascii="Arial" w:hAnsi="Arial" w:cs="Arial"/>
          <w:sz w:val="20"/>
          <w:szCs w:val="20"/>
        </w:rPr>
      </w:pPr>
    </w:p>
    <w:p w14:paraId="4BB568B8"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Podrobnejši opis obsega del je podan v projektni nalogi, ki je skupaj z Uredbo (EU) 2018/1999 Evropskega parlamenta in Sveta z dne 11. decembra 2018 o upravljanju energetske unije in podnebnih ukrepov (v nadaljevanju: Uredba (EU) 2018/1999) sestavni del razpisne dokumentacije.</w:t>
      </w:r>
    </w:p>
    <w:p w14:paraId="097F2FAB" w14:textId="77777777" w:rsidR="00930E4E" w:rsidRPr="00C95EB9" w:rsidRDefault="00930E4E" w:rsidP="00C95EB9">
      <w:pPr>
        <w:spacing w:line="260" w:lineRule="atLeast"/>
        <w:jc w:val="both"/>
        <w:rPr>
          <w:rFonts w:ascii="Arial" w:hAnsi="Arial" w:cs="Arial"/>
          <w:sz w:val="20"/>
          <w:szCs w:val="20"/>
        </w:rPr>
      </w:pPr>
    </w:p>
    <w:p w14:paraId="6F5457E9"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Naročnik in izvajalec bosta na podlagi razpisne dokumentacije in ponudbe izvajalca v prvem koraku pripravila začetno poročilo, v katerem bosta natančno opredelila posamezne delovne sklope, določila rezultate, predviden obseg ur za posamezni delovni sklop, </w:t>
      </w:r>
      <w:proofErr w:type="spellStart"/>
      <w:r w:rsidRPr="00C95EB9">
        <w:rPr>
          <w:rFonts w:ascii="Arial" w:hAnsi="Arial" w:cs="Arial"/>
          <w:sz w:val="20"/>
          <w:szCs w:val="20"/>
        </w:rPr>
        <w:t>časovnico</w:t>
      </w:r>
      <w:proofErr w:type="spellEnd"/>
      <w:r w:rsidRPr="00C95EB9">
        <w:rPr>
          <w:rFonts w:ascii="Arial" w:hAnsi="Arial" w:cs="Arial"/>
          <w:sz w:val="20"/>
          <w:szCs w:val="20"/>
        </w:rPr>
        <w:t xml:space="preserve"> in metodologijo, na podlagi katere se bodo izvajale aktivnosti.</w:t>
      </w:r>
    </w:p>
    <w:p w14:paraId="11BD669B" w14:textId="77777777" w:rsidR="00930E4E" w:rsidRPr="00C95EB9" w:rsidRDefault="00930E4E" w:rsidP="00C95EB9">
      <w:pPr>
        <w:spacing w:line="260" w:lineRule="atLeast"/>
        <w:jc w:val="both"/>
        <w:rPr>
          <w:rFonts w:ascii="Arial" w:hAnsi="Arial" w:cs="Arial"/>
          <w:sz w:val="20"/>
          <w:szCs w:val="20"/>
        </w:rPr>
      </w:pPr>
    </w:p>
    <w:p w14:paraId="28AE1C97" w14:textId="446561A9" w:rsidR="00930E4E" w:rsidRPr="00C95EB9" w:rsidRDefault="00930E4E" w:rsidP="00C95EB9">
      <w:p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Izvajalec bo izvršil pogodbena dela v skladu in v obsegu z naslednjimi dokumenti:</w:t>
      </w:r>
    </w:p>
    <w:p w14:paraId="3A8B9011" w14:textId="77777777" w:rsidR="00930E4E" w:rsidRPr="00C95EB9" w:rsidRDefault="00930E4E" w:rsidP="00C95EB9">
      <w:pPr>
        <w:pStyle w:val="Odstavekseznama"/>
        <w:numPr>
          <w:ilvl w:val="0"/>
          <w:numId w:val="13"/>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pogodbo,</w:t>
      </w:r>
    </w:p>
    <w:p w14:paraId="79BCE601" w14:textId="77777777" w:rsidR="00C95EB9" w:rsidRDefault="00930E4E" w:rsidP="00C95EB9">
      <w:pPr>
        <w:pStyle w:val="Odstavekseznama"/>
        <w:numPr>
          <w:ilvl w:val="0"/>
          <w:numId w:val="13"/>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ponudbo št. ………………………… z dne ………. s predračunom izvajalca in vsemi ostalimi prilogami ponudbe,</w:t>
      </w:r>
    </w:p>
    <w:p w14:paraId="788B5BE0" w14:textId="77777777" w:rsidR="00C95EB9" w:rsidRPr="00C95EB9" w:rsidRDefault="00930E4E" w:rsidP="00C95EB9">
      <w:pPr>
        <w:pStyle w:val="Odstavekseznama"/>
        <w:numPr>
          <w:ilvl w:val="0"/>
          <w:numId w:val="13"/>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sz w:val="20"/>
          <w:szCs w:val="20"/>
        </w:rPr>
        <w:t>razpisno dokumentacijo (v celoti),</w:t>
      </w:r>
    </w:p>
    <w:p w14:paraId="6DD1EFD7" w14:textId="45C6D94E" w:rsidR="00930E4E" w:rsidRPr="00C95EB9" w:rsidRDefault="00930E4E" w:rsidP="00C95EB9">
      <w:pPr>
        <w:pStyle w:val="Odstavekseznama"/>
        <w:numPr>
          <w:ilvl w:val="0"/>
          <w:numId w:val="13"/>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sz w:val="20"/>
          <w:szCs w:val="20"/>
        </w:rPr>
        <w:t xml:space="preserve">začetnim poročilom. </w:t>
      </w:r>
    </w:p>
    <w:p w14:paraId="29EAF295" w14:textId="77777777" w:rsidR="00930E4E" w:rsidRPr="00C95EB9" w:rsidRDefault="00930E4E" w:rsidP="00C95EB9">
      <w:pPr>
        <w:spacing w:line="260" w:lineRule="atLeast"/>
        <w:jc w:val="both"/>
        <w:rPr>
          <w:rFonts w:ascii="Arial" w:hAnsi="Arial" w:cs="Arial"/>
          <w:sz w:val="20"/>
          <w:szCs w:val="20"/>
        </w:rPr>
      </w:pPr>
    </w:p>
    <w:p w14:paraId="35691220"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II. POGODBENA VREDNOST DEL</w:t>
      </w:r>
    </w:p>
    <w:p w14:paraId="1AE920DB" w14:textId="77777777" w:rsidR="00930E4E" w:rsidRPr="00C95EB9" w:rsidRDefault="00930E4E" w:rsidP="00C95EB9">
      <w:pPr>
        <w:spacing w:line="260" w:lineRule="atLeast"/>
        <w:jc w:val="center"/>
        <w:rPr>
          <w:rFonts w:ascii="Arial" w:hAnsi="Arial" w:cs="Arial"/>
          <w:b/>
          <w:sz w:val="20"/>
          <w:szCs w:val="20"/>
        </w:rPr>
      </w:pPr>
    </w:p>
    <w:p w14:paraId="7C9E331E" w14:textId="77777777" w:rsidR="00930E4E" w:rsidRPr="00C95EB9" w:rsidRDefault="00930E4E" w:rsidP="00C95EB9">
      <w:pPr>
        <w:numPr>
          <w:ilvl w:val="0"/>
          <w:numId w:val="22"/>
        </w:numPr>
        <w:tabs>
          <w:tab w:val="num" w:pos="1356"/>
        </w:tabs>
        <w:spacing w:line="260" w:lineRule="atLeast"/>
        <w:jc w:val="center"/>
        <w:rPr>
          <w:rFonts w:ascii="Arial" w:hAnsi="Arial" w:cs="Arial"/>
          <w:sz w:val="20"/>
          <w:szCs w:val="20"/>
        </w:rPr>
      </w:pPr>
    </w:p>
    <w:p w14:paraId="5C1C03A0" w14:textId="77777777" w:rsidR="00930E4E" w:rsidRPr="00C95EB9" w:rsidRDefault="00930E4E" w:rsidP="00C95EB9">
      <w:pPr>
        <w:spacing w:line="260" w:lineRule="atLeast"/>
        <w:jc w:val="both"/>
        <w:rPr>
          <w:rFonts w:ascii="Arial" w:hAnsi="Arial" w:cs="Arial"/>
          <w:sz w:val="20"/>
          <w:szCs w:val="20"/>
        </w:rPr>
      </w:pPr>
    </w:p>
    <w:p w14:paraId="30AEA2A3" w14:textId="32E6A29C"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Predvidena pogodbena vrednost del iz prvega člena te pogodbe znaša:</w:t>
      </w:r>
    </w:p>
    <w:p w14:paraId="36A22733" w14:textId="0B929453" w:rsidR="00930E4E" w:rsidRPr="00C95EB9" w:rsidRDefault="00930E4E" w:rsidP="00C95EB9">
      <w:pPr>
        <w:pStyle w:val="Odstavekseznama"/>
        <w:numPr>
          <w:ilvl w:val="0"/>
          <w:numId w:val="40"/>
        </w:numPr>
        <w:spacing w:line="260" w:lineRule="atLeast"/>
        <w:jc w:val="both"/>
        <w:rPr>
          <w:rFonts w:ascii="Arial" w:hAnsi="Arial" w:cs="Arial"/>
          <w:sz w:val="20"/>
          <w:szCs w:val="20"/>
        </w:rPr>
      </w:pPr>
      <w:r w:rsidRPr="00C95EB9">
        <w:rPr>
          <w:rFonts w:ascii="Arial" w:hAnsi="Arial" w:cs="Arial"/>
          <w:sz w:val="20"/>
          <w:szCs w:val="20"/>
        </w:rPr>
        <w:t>brez davka na dodano vrednost:__________________   EUR (z besedo: ___________       00/100 EUR) in</w:t>
      </w:r>
    </w:p>
    <w:p w14:paraId="05C69D28" w14:textId="3817F0D4" w:rsidR="00930E4E" w:rsidRPr="00C95EB9" w:rsidRDefault="00930E4E" w:rsidP="00C95EB9">
      <w:pPr>
        <w:pStyle w:val="Odstavekseznama"/>
        <w:numPr>
          <w:ilvl w:val="0"/>
          <w:numId w:val="40"/>
        </w:numPr>
        <w:spacing w:line="260" w:lineRule="atLeast"/>
        <w:jc w:val="both"/>
        <w:rPr>
          <w:rFonts w:ascii="Arial" w:hAnsi="Arial" w:cs="Arial"/>
          <w:sz w:val="20"/>
          <w:szCs w:val="20"/>
        </w:rPr>
      </w:pPr>
      <w:r w:rsidRPr="00C95EB9">
        <w:rPr>
          <w:rFonts w:ascii="Arial" w:hAnsi="Arial" w:cs="Arial"/>
          <w:sz w:val="20"/>
          <w:szCs w:val="20"/>
        </w:rPr>
        <w:lastRenderedPageBreak/>
        <w:t>z davkom na dodano vrednost:__________________   EUR (z besedo: ______________00/100 EUR).</w:t>
      </w:r>
    </w:p>
    <w:p w14:paraId="06268181" w14:textId="49385EBF"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Cena urne postavke iz ponudbenega predračuna je fiksna in nespremenljiva. Ponudba izvajalca št. _________     z dne ____________    s ponudbenim predračunom je sestavni del te pogodbe.</w:t>
      </w:r>
    </w:p>
    <w:p w14:paraId="0E42E963" w14:textId="77777777" w:rsidR="00930E4E" w:rsidRPr="00C95EB9" w:rsidRDefault="00930E4E" w:rsidP="00C95EB9">
      <w:pPr>
        <w:spacing w:line="260" w:lineRule="atLeast"/>
        <w:jc w:val="both"/>
        <w:rPr>
          <w:rFonts w:ascii="Arial" w:hAnsi="Arial" w:cs="Arial"/>
          <w:sz w:val="20"/>
          <w:szCs w:val="20"/>
        </w:rPr>
      </w:pPr>
    </w:p>
    <w:p w14:paraId="3800454B"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Plačilo opravljenega dela za vsak posamezni delovni sklop bo izvedeno na podlagi dejansko izvedenega in s strani naročnika potrjenega števila ur. </w:t>
      </w:r>
    </w:p>
    <w:p w14:paraId="7D6F2F46" w14:textId="77777777" w:rsidR="00930E4E" w:rsidRPr="00C95EB9" w:rsidRDefault="00930E4E" w:rsidP="00C95EB9">
      <w:pPr>
        <w:spacing w:line="260" w:lineRule="atLeast"/>
        <w:jc w:val="both"/>
        <w:rPr>
          <w:rFonts w:ascii="Arial" w:hAnsi="Arial" w:cs="Arial"/>
          <w:sz w:val="20"/>
          <w:szCs w:val="20"/>
        </w:rPr>
      </w:pPr>
    </w:p>
    <w:p w14:paraId="2D759940"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V ponudbenem predračunu navedena količina ur je maksimalna in predstavlja seštevek predvidenih ur po posameznih delovnih sklopih. V začetnem poročilu, ki ga naročnik in izvajalec pripravita skupaj, se dogovori predviden obseg ur po posameznih delovnih sklopih in njihov terminski plan za izvedbo. </w:t>
      </w:r>
    </w:p>
    <w:p w14:paraId="1384F9CE" w14:textId="77777777" w:rsidR="00930E4E" w:rsidRPr="00C95EB9" w:rsidRDefault="00930E4E" w:rsidP="00C95EB9">
      <w:pPr>
        <w:spacing w:line="260" w:lineRule="atLeast"/>
        <w:jc w:val="both"/>
        <w:rPr>
          <w:rFonts w:ascii="Arial" w:hAnsi="Arial" w:cs="Arial"/>
          <w:sz w:val="20"/>
          <w:szCs w:val="20"/>
        </w:rPr>
      </w:pPr>
    </w:p>
    <w:p w14:paraId="6F70073C"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Obseg ur po posameznih delovnih sklopih lahko izvajalec tekom izvedbe projekta prilagaja v dogovoru z naročnikom, pri čemer seštevek vseh ur po posameznih delovnih sklopih ne preseže skupne maksimalne količine ur. </w:t>
      </w:r>
    </w:p>
    <w:p w14:paraId="37D279DD" w14:textId="77777777" w:rsidR="00930E4E" w:rsidRPr="00C95EB9" w:rsidRDefault="00930E4E" w:rsidP="00C95EB9">
      <w:pPr>
        <w:spacing w:line="260" w:lineRule="atLeast"/>
        <w:jc w:val="both"/>
        <w:rPr>
          <w:rFonts w:ascii="Arial" w:hAnsi="Arial" w:cs="Arial"/>
          <w:sz w:val="20"/>
          <w:szCs w:val="20"/>
        </w:rPr>
      </w:pPr>
    </w:p>
    <w:p w14:paraId="2099F0DF"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Če izvajalec ne izvrši pogodbene obveznosti v skladu s pogodbo in v 1. členu navedenimi dokumenti, lahko naročnik odstopi od pogodbe ali zniža pogodbeno ceno.</w:t>
      </w:r>
    </w:p>
    <w:p w14:paraId="4CBA6FD5" w14:textId="77777777" w:rsidR="00930E4E" w:rsidRPr="00C95EB9" w:rsidRDefault="00930E4E" w:rsidP="00C95EB9">
      <w:pPr>
        <w:spacing w:line="260" w:lineRule="atLeast"/>
        <w:jc w:val="both"/>
        <w:rPr>
          <w:rFonts w:ascii="Arial" w:hAnsi="Arial" w:cs="Arial"/>
          <w:sz w:val="20"/>
          <w:szCs w:val="20"/>
        </w:rPr>
      </w:pPr>
    </w:p>
    <w:p w14:paraId="27610989"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III. IZVEDBENI ROK</w:t>
      </w:r>
    </w:p>
    <w:p w14:paraId="50B7875D" w14:textId="77777777" w:rsidR="00930E4E" w:rsidRPr="00C95EB9" w:rsidRDefault="00930E4E" w:rsidP="00C95EB9">
      <w:pPr>
        <w:spacing w:line="260" w:lineRule="atLeast"/>
        <w:jc w:val="both"/>
        <w:rPr>
          <w:rFonts w:ascii="Arial" w:hAnsi="Arial" w:cs="Arial"/>
          <w:b/>
          <w:sz w:val="20"/>
          <w:szCs w:val="20"/>
        </w:rPr>
      </w:pPr>
    </w:p>
    <w:p w14:paraId="2BD0D646" w14:textId="77777777" w:rsidR="00930E4E" w:rsidRPr="00C95EB9" w:rsidRDefault="00930E4E" w:rsidP="00C95EB9">
      <w:pPr>
        <w:numPr>
          <w:ilvl w:val="0"/>
          <w:numId w:val="22"/>
        </w:numPr>
        <w:tabs>
          <w:tab w:val="num" w:pos="1356"/>
        </w:tabs>
        <w:spacing w:line="260" w:lineRule="atLeast"/>
        <w:jc w:val="center"/>
        <w:rPr>
          <w:rFonts w:ascii="Arial" w:hAnsi="Arial" w:cs="Arial"/>
          <w:sz w:val="20"/>
          <w:szCs w:val="20"/>
        </w:rPr>
      </w:pPr>
    </w:p>
    <w:p w14:paraId="05B90CF5" w14:textId="77777777" w:rsidR="00930E4E" w:rsidRPr="00C95EB9" w:rsidRDefault="00930E4E" w:rsidP="00C95EB9">
      <w:pPr>
        <w:spacing w:line="260" w:lineRule="atLeast"/>
        <w:jc w:val="both"/>
        <w:rPr>
          <w:rFonts w:ascii="Arial" w:hAnsi="Arial" w:cs="Arial"/>
          <w:sz w:val="20"/>
          <w:szCs w:val="20"/>
        </w:rPr>
      </w:pPr>
    </w:p>
    <w:p w14:paraId="2732B818"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se zavezuje, da bo pričel s pogodbenimi deli takoj po podpisu pogodbe.</w:t>
      </w:r>
    </w:p>
    <w:p w14:paraId="5FCD472F" w14:textId="77777777" w:rsidR="00930E4E" w:rsidRPr="00C95EB9" w:rsidRDefault="00930E4E" w:rsidP="00C95EB9">
      <w:pPr>
        <w:spacing w:line="260" w:lineRule="atLeast"/>
        <w:jc w:val="both"/>
        <w:rPr>
          <w:rFonts w:ascii="Arial" w:hAnsi="Arial" w:cs="Arial"/>
          <w:sz w:val="20"/>
          <w:szCs w:val="20"/>
        </w:rPr>
      </w:pPr>
    </w:p>
    <w:p w14:paraId="6130C770"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Uvodni sestanek se izvede v roku 14 dni po podpisu pogodbe. Začetno poročilo se uskladi in potrdi najkasneje v roku 42 dni (6 tednov) po podpisu pogodbe.</w:t>
      </w:r>
    </w:p>
    <w:p w14:paraId="27600D13" w14:textId="77777777" w:rsidR="00930E4E" w:rsidRPr="00C95EB9" w:rsidRDefault="00930E4E" w:rsidP="00C95EB9">
      <w:pPr>
        <w:spacing w:line="260" w:lineRule="atLeast"/>
        <w:jc w:val="both"/>
        <w:rPr>
          <w:rFonts w:ascii="Arial" w:hAnsi="Arial" w:cs="Arial"/>
          <w:sz w:val="20"/>
          <w:szCs w:val="20"/>
        </w:rPr>
      </w:pPr>
    </w:p>
    <w:p w14:paraId="2AE24F45"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Roke za izvedbo posameznih aktivnosti bosta naročnik in izvajalec določila v začetnem poročilu. Pri tem so skrajni roki za:</w:t>
      </w:r>
    </w:p>
    <w:p w14:paraId="4707DAD7" w14:textId="154718D4" w:rsidR="00930E4E" w:rsidRPr="00C95EB9" w:rsidRDefault="00930E4E" w:rsidP="00C95EB9">
      <w:pPr>
        <w:pStyle w:val="Odstavekseznama"/>
        <w:numPr>
          <w:ilvl w:val="0"/>
          <w:numId w:val="39"/>
        </w:numPr>
        <w:spacing w:line="260" w:lineRule="atLeast"/>
        <w:jc w:val="both"/>
        <w:rPr>
          <w:rFonts w:ascii="Arial" w:hAnsi="Arial" w:cs="Arial"/>
          <w:sz w:val="20"/>
          <w:szCs w:val="20"/>
        </w:rPr>
      </w:pPr>
      <w:r w:rsidRPr="00C95EB9">
        <w:rPr>
          <w:rFonts w:ascii="Arial" w:hAnsi="Arial" w:cs="Arial"/>
          <w:sz w:val="20"/>
          <w:szCs w:val="20"/>
        </w:rPr>
        <w:t xml:space="preserve">Osnutek poročila o </w:t>
      </w:r>
      <w:r w:rsidRPr="00C95EB9">
        <w:rPr>
          <w:rFonts w:ascii="Arial" w:hAnsi="Arial" w:cs="Arial"/>
          <w:color w:val="000000"/>
          <w:sz w:val="20"/>
          <w:szCs w:val="20"/>
        </w:rPr>
        <w:t>stanju izvajanja NEPN v Sloveniji: 1. junij 2022;</w:t>
      </w:r>
    </w:p>
    <w:p w14:paraId="13633C9B" w14:textId="1D237A3F" w:rsidR="00930E4E" w:rsidRPr="00C95EB9" w:rsidRDefault="00930E4E" w:rsidP="00C95EB9">
      <w:pPr>
        <w:pStyle w:val="Odstavekseznama"/>
        <w:numPr>
          <w:ilvl w:val="0"/>
          <w:numId w:val="39"/>
        </w:numPr>
        <w:spacing w:line="260" w:lineRule="atLeast"/>
        <w:jc w:val="both"/>
        <w:rPr>
          <w:rFonts w:ascii="Arial" w:hAnsi="Arial" w:cs="Arial"/>
          <w:sz w:val="20"/>
          <w:szCs w:val="20"/>
        </w:rPr>
      </w:pPr>
      <w:r w:rsidRPr="00C95EB9">
        <w:rPr>
          <w:rFonts w:ascii="Arial" w:hAnsi="Arial" w:cs="Arial"/>
          <w:sz w:val="20"/>
          <w:szCs w:val="20"/>
        </w:rPr>
        <w:t>Osnutek Nacionalnega energetskega in podnebnega poročila: 1. februar 2023;</w:t>
      </w:r>
    </w:p>
    <w:p w14:paraId="6118B942" w14:textId="7176C1C5" w:rsidR="00930E4E" w:rsidRPr="00C95EB9" w:rsidRDefault="00930E4E" w:rsidP="00C95EB9">
      <w:pPr>
        <w:pStyle w:val="Odstavekseznama"/>
        <w:numPr>
          <w:ilvl w:val="0"/>
          <w:numId w:val="39"/>
        </w:numPr>
        <w:spacing w:line="260" w:lineRule="atLeast"/>
        <w:jc w:val="both"/>
        <w:rPr>
          <w:rFonts w:ascii="Arial" w:hAnsi="Arial" w:cs="Arial"/>
          <w:sz w:val="20"/>
          <w:szCs w:val="20"/>
        </w:rPr>
      </w:pPr>
      <w:r w:rsidRPr="00C95EB9">
        <w:rPr>
          <w:rFonts w:ascii="Arial" w:hAnsi="Arial" w:cs="Arial"/>
          <w:color w:val="000000"/>
          <w:sz w:val="20"/>
          <w:szCs w:val="20"/>
        </w:rPr>
        <w:t>Preliminarno poročilo o posodobljenih strokovnih podlagah: 1. januar 2023;</w:t>
      </w:r>
    </w:p>
    <w:p w14:paraId="0C88069A" w14:textId="01277012" w:rsidR="00930E4E" w:rsidRPr="00C95EB9" w:rsidRDefault="00930E4E" w:rsidP="00C95EB9">
      <w:pPr>
        <w:pStyle w:val="Odstavekseznama"/>
        <w:numPr>
          <w:ilvl w:val="0"/>
          <w:numId w:val="39"/>
        </w:numPr>
        <w:spacing w:line="260" w:lineRule="atLeast"/>
        <w:jc w:val="both"/>
        <w:rPr>
          <w:rFonts w:ascii="Arial" w:hAnsi="Arial" w:cs="Arial"/>
          <w:sz w:val="20"/>
          <w:szCs w:val="20"/>
        </w:rPr>
      </w:pPr>
      <w:r w:rsidRPr="00C95EB9">
        <w:rPr>
          <w:rFonts w:ascii="Arial" w:hAnsi="Arial" w:cs="Arial"/>
          <w:color w:val="000000"/>
          <w:sz w:val="20"/>
          <w:szCs w:val="20"/>
        </w:rPr>
        <w:t>Končno poročilo o posodobljenih strokovnih podlagah in predstavitev javnosti: 1. januar 2024;</w:t>
      </w:r>
    </w:p>
    <w:p w14:paraId="5971EB74" w14:textId="1269AB06" w:rsidR="00930E4E" w:rsidRPr="00C95EB9" w:rsidRDefault="00930E4E" w:rsidP="00C95EB9">
      <w:pPr>
        <w:pStyle w:val="Odstavekseznama"/>
        <w:numPr>
          <w:ilvl w:val="0"/>
          <w:numId w:val="39"/>
        </w:numPr>
        <w:spacing w:line="260" w:lineRule="atLeast"/>
        <w:jc w:val="both"/>
        <w:rPr>
          <w:rFonts w:ascii="Arial" w:hAnsi="Arial" w:cs="Arial"/>
          <w:sz w:val="20"/>
          <w:szCs w:val="20"/>
        </w:rPr>
      </w:pPr>
      <w:r w:rsidRPr="00C95EB9">
        <w:rPr>
          <w:rFonts w:ascii="Arial" w:hAnsi="Arial" w:cs="Arial"/>
          <w:color w:val="000000"/>
          <w:sz w:val="20"/>
          <w:szCs w:val="20"/>
        </w:rPr>
        <w:t>Prvi predlog posodobitve NEPN: 1. februar 2023;</w:t>
      </w:r>
    </w:p>
    <w:p w14:paraId="0262B31C" w14:textId="1B08EBF9" w:rsidR="00930E4E" w:rsidRPr="00C95EB9" w:rsidRDefault="00930E4E" w:rsidP="00C95EB9">
      <w:pPr>
        <w:pStyle w:val="Odstavekseznama"/>
        <w:numPr>
          <w:ilvl w:val="0"/>
          <w:numId w:val="39"/>
        </w:numPr>
        <w:spacing w:line="260" w:lineRule="atLeast"/>
        <w:jc w:val="both"/>
        <w:rPr>
          <w:rFonts w:ascii="Arial" w:hAnsi="Arial" w:cs="Arial"/>
          <w:sz w:val="20"/>
          <w:szCs w:val="20"/>
        </w:rPr>
      </w:pPr>
      <w:r w:rsidRPr="00C95EB9">
        <w:rPr>
          <w:rFonts w:ascii="Arial" w:hAnsi="Arial" w:cs="Arial"/>
          <w:color w:val="000000"/>
          <w:sz w:val="20"/>
          <w:szCs w:val="20"/>
        </w:rPr>
        <w:t>Končni predlog posodobitve NEPN: 1. aprila 2024.</w:t>
      </w:r>
    </w:p>
    <w:p w14:paraId="1F7DF737" w14:textId="77777777" w:rsidR="00930E4E" w:rsidRPr="00C95EB9" w:rsidRDefault="00930E4E" w:rsidP="00C95EB9">
      <w:pPr>
        <w:spacing w:line="260" w:lineRule="atLeast"/>
        <w:jc w:val="both"/>
        <w:rPr>
          <w:rFonts w:ascii="Arial" w:hAnsi="Arial" w:cs="Arial"/>
          <w:sz w:val="20"/>
          <w:szCs w:val="20"/>
        </w:rPr>
      </w:pPr>
    </w:p>
    <w:p w14:paraId="3E81BBBF"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Pogodba se sklepa za obdobje od podpisa pogodbe do 30. novembra 2024.</w:t>
      </w:r>
    </w:p>
    <w:p w14:paraId="120C52CD" w14:textId="77777777" w:rsidR="00930E4E" w:rsidRPr="00C95EB9" w:rsidRDefault="00930E4E" w:rsidP="00C95EB9">
      <w:pPr>
        <w:spacing w:line="260" w:lineRule="atLeast"/>
        <w:jc w:val="both"/>
        <w:rPr>
          <w:rFonts w:ascii="Arial" w:hAnsi="Arial" w:cs="Arial"/>
          <w:sz w:val="20"/>
          <w:szCs w:val="20"/>
        </w:rPr>
      </w:pPr>
    </w:p>
    <w:p w14:paraId="7DD12FBA"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IV. OBVEZNOSTI IN ODGOVORNOSTI IZVAJALCA</w:t>
      </w:r>
    </w:p>
    <w:p w14:paraId="5D20E7AF" w14:textId="77777777" w:rsidR="00930E4E" w:rsidRPr="00C95EB9" w:rsidRDefault="00930E4E" w:rsidP="00C95EB9">
      <w:pPr>
        <w:spacing w:line="260" w:lineRule="atLeast"/>
        <w:jc w:val="both"/>
        <w:rPr>
          <w:rFonts w:ascii="Arial" w:hAnsi="Arial" w:cs="Arial"/>
          <w:b/>
          <w:sz w:val="20"/>
          <w:szCs w:val="20"/>
        </w:rPr>
      </w:pPr>
    </w:p>
    <w:p w14:paraId="5264FAD1" w14:textId="77777777" w:rsidR="00930E4E" w:rsidRPr="00C95EB9" w:rsidRDefault="00930E4E" w:rsidP="00C95EB9">
      <w:pPr>
        <w:keepNext/>
        <w:numPr>
          <w:ilvl w:val="0"/>
          <w:numId w:val="22"/>
        </w:numPr>
        <w:tabs>
          <w:tab w:val="num" w:pos="1356"/>
        </w:tabs>
        <w:spacing w:line="260" w:lineRule="atLeast"/>
        <w:jc w:val="center"/>
        <w:rPr>
          <w:rFonts w:ascii="Arial" w:hAnsi="Arial" w:cs="Arial"/>
          <w:sz w:val="20"/>
          <w:szCs w:val="20"/>
        </w:rPr>
      </w:pPr>
    </w:p>
    <w:p w14:paraId="06F70064"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4CD6B559"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S to pogodbo se izvajalec zaveže opraviti v pogodbi določene storitve.</w:t>
      </w:r>
    </w:p>
    <w:p w14:paraId="63F7F9F0"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3B3C4787"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Izvajalec se obvezuje, da bo:  </w:t>
      </w:r>
    </w:p>
    <w:p w14:paraId="1290C9A2"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 storitve po tej pogodbi po pravilih stroke, v skladu z navodili naročnika, s skrbnostjo dobrega gospodarja in v pogodbenem roku; </w:t>
      </w:r>
    </w:p>
    <w:p w14:paraId="5793F92F"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pri izvajanju pogodbenih obveznosti uporabljal napredne in najboljše razpoložljive tehnologije in metode;  </w:t>
      </w:r>
    </w:p>
    <w:p w14:paraId="62CB55CA"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da bo vsa komunikacija z naročnikom in drugimi udeleženci (s strokovno in zainteresirano javnostjo v Republiki Sloveniji) potekala v slovenskem jeziku; </w:t>
      </w:r>
    </w:p>
    <w:p w14:paraId="2DA71ECB"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prisotnost nominiranih kadrov in potrebno strokovno podporo v postopkih sprejemanja in odločanja ter v postopkih posvetovanja z javnostjo, regionalnega sodelovanja in iterativnega dialoga z Evropsko komisijo; </w:t>
      </w:r>
    </w:p>
    <w:p w14:paraId="7F55279C"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za nominirane kadre zagotovil tekoče pisno in ustno obvladovanje angleškega strokovnega jezika oziroma komuniciranje s prevajalci;</w:t>
      </w:r>
    </w:p>
    <w:p w14:paraId="00DD9206"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lastRenderedPageBreak/>
        <w:t>zagotovil, da se bodo nominirani kadri na poziv naročnika odzivali v roku dveh delovnih dni in na poziv naročnika na sedežu ministrstva zagotovili konzultacije v roku 3 delovnih dni;</w:t>
      </w:r>
    </w:p>
    <w:p w14:paraId="4F379784" w14:textId="77777777" w:rsidR="00930E4E" w:rsidRPr="00C95EB9" w:rsidRDefault="00930E4E" w:rsidP="00C95EB9">
      <w:pPr>
        <w:numPr>
          <w:ilvl w:val="0"/>
          <w:numId w:val="4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da bodo vsi vmesni in končni izdelki ustrezno lektorirani in predani v slovenskem jeziku; </w:t>
      </w:r>
    </w:p>
    <w:p w14:paraId="22BC8AA8" w14:textId="77777777" w:rsidR="00930E4E" w:rsidRPr="00C95EB9" w:rsidRDefault="00930E4E" w:rsidP="00C95EB9">
      <w:pPr>
        <w:numPr>
          <w:ilvl w:val="0"/>
          <w:numId w:val="4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takoj pisno opozoril naročnika na okoliščine (tekoče probleme, nastale situacije), ki bi lahko otežile ali onemogočile kakovostno in ustrezno izvedbo storitev v skladu z dogovorjenimi časovnimi roki;</w:t>
      </w:r>
    </w:p>
    <w:p w14:paraId="36201CF5" w14:textId="77777777" w:rsidR="00930E4E" w:rsidRPr="00C95EB9" w:rsidRDefault="00930E4E" w:rsidP="00C95EB9">
      <w:pPr>
        <w:numPr>
          <w:ilvl w:val="0"/>
          <w:numId w:val="4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da bodo dela, prevzeta s to pogodbo, dejansko izvajali strokovnjaki, ki jih bo navedel v ponudbi; </w:t>
      </w:r>
    </w:p>
    <w:p w14:paraId="0903B940" w14:textId="77777777" w:rsidR="00930E4E" w:rsidRPr="00C95EB9" w:rsidRDefault="00930E4E" w:rsidP="00C95EB9">
      <w:pPr>
        <w:numPr>
          <w:ilvl w:val="0"/>
          <w:numId w:val="4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omogočal celovit in ustrezen nadzor naročniku;  </w:t>
      </w:r>
    </w:p>
    <w:p w14:paraId="6EE68258" w14:textId="77777777" w:rsidR="00930E4E" w:rsidRPr="00C95EB9" w:rsidRDefault="00930E4E" w:rsidP="00C95EB9">
      <w:pPr>
        <w:numPr>
          <w:ilvl w:val="0"/>
          <w:numId w:val="42"/>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plačal pogodbeno kazen, kot je določena v tej pogodbi, v primeru zamude, ki bo nastala po izključni krivdi izvajalca.</w:t>
      </w:r>
    </w:p>
    <w:p w14:paraId="1C236FB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1681A22A"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Način izvedbe storitev sme izvajalec izbrati v skladu s svojo strokovno presojo, če ga ne določi naročnik, ali če iz predmeta in namena naročila ne izhaja drugače.</w:t>
      </w:r>
    </w:p>
    <w:p w14:paraId="0636E134"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026A475C"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2404221"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635BE30"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6CE0BE2" w14:textId="77777777" w:rsidR="00930E4E" w:rsidRPr="00C95EB9" w:rsidRDefault="00930E4E" w:rsidP="00C95EB9">
      <w:pPr>
        <w:tabs>
          <w:tab w:val="center" w:pos="4320"/>
          <w:tab w:val="right" w:pos="8640"/>
        </w:tabs>
        <w:spacing w:line="260" w:lineRule="atLeast"/>
        <w:jc w:val="both"/>
        <w:rPr>
          <w:rFonts w:ascii="Arial" w:hAnsi="Arial" w:cs="Arial"/>
          <w:b/>
          <w:sz w:val="20"/>
          <w:szCs w:val="20"/>
        </w:rPr>
      </w:pPr>
    </w:p>
    <w:p w14:paraId="69AAABC6" w14:textId="77777777" w:rsidR="00930E4E" w:rsidRPr="00C95EB9" w:rsidRDefault="00930E4E" w:rsidP="00C95EB9">
      <w:pPr>
        <w:tabs>
          <w:tab w:val="center" w:pos="4320"/>
          <w:tab w:val="right" w:pos="8640"/>
        </w:tabs>
        <w:spacing w:line="260" w:lineRule="atLeast"/>
        <w:jc w:val="center"/>
        <w:rPr>
          <w:rFonts w:ascii="Arial" w:hAnsi="Arial" w:cs="Arial"/>
          <w:b/>
          <w:sz w:val="20"/>
          <w:szCs w:val="20"/>
        </w:rPr>
      </w:pPr>
      <w:r w:rsidRPr="00C95EB9">
        <w:rPr>
          <w:rFonts w:ascii="Arial" w:hAnsi="Arial" w:cs="Arial"/>
          <w:b/>
          <w:sz w:val="20"/>
          <w:szCs w:val="20"/>
        </w:rPr>
        <w:t>V. OBVEZNOSTI IN ODGOVORNOSTI NAROČNIKA</w:t>
      </w:r>
    </w:p>
    <w:p w14:paraId="538CC07E" w14:textId="77777777" w:rsidR="00930E4E" w:rsidRPr="00C95EB9" w:rsidRDefault="00930E4E" w:rsidP="00C95EB9">
      <w:pPr>
        <w:tabs>
          <w:tab w:val="center" w:pos="4320"/>
          <w:tab w:val="right" w:pos="8640"/>
        </w:tabs>
        <w:spacing w:line="260" w:lineRule="atLeast"/>
        <w:jc w:val="both"/>
        <w:rPr>
          <w:rFonts w:ascii="Arial" w:hAnsi="Arial" w:cs="Arial"/>
          <w:sz w:val="20"/>
          <w:szCs w:val="20"/>
        </w:rPr>
      </w:pPr>
    </w:p>
    <w:p w14:paraId="59C17B63"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5. člen</w:t>
      </w:r>
    </w:p>
    <w:p w14:paraId="6EA76818" w14:textId="77777777" w:rsidR="00930E4E" w:rsidRPr="00C95EB9" w:rsidRDefault="00930E4E" w:rsidP="00C95EB9">
      <w:pPr>
        <w:tabs>
          <w:tab w:val="center" w:pos="4320"/>
          <w:tab w:val="right" w:pos="8640"/>
        </w:tabs>
        <w:spacing w:line="260" w:lineRule="atLeast"/>
        <w:jc w:val="both"/>
        <w:rPr>
          <w:rFonts w:ascii="Arial" w:hAnsi="Arial" w:cs="Arial"/>
          <w:sz w:val="20"/>
          <w:szCs w:val="20"/>
        </w:rPr>
      </w:pPr>
    </w:p>
    <w:p w14:paraId="27514679"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Naročnik se obvezuje, da bo: </w:t>
      </w:r>
    </w:p>
    <w:p w14:paraId="74095D35" w14:textId="77777777" w:rsidR="00930E4E" w:rsidRPr="00C95EB9" w:rsidRDefault="00930E4E" w:rsidP="00C95EB9">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izpolnjeval vse predvidene obveznosti v rokih in na dogovorjen način;  </w:t>
      </w:r>
    </w:p>
    <w:p w14:paraId="26499E83" w14:textId="77777777" w:rsidR="00930E4E" w:rsidRPr="00C95EB9" w:rsidRDefault="00930E4E" w:rsidP="00C95EB9">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zagotovil razpoložljivost potrebnih človeških, informacijskih in finančnih virov;  </w:t>
      </w:r>
    </w:p>
    <w:p w14:paraId="7152BC90" w14:textId="77777777" w:rsidR="00930E4E" w:rsidRPr="00C95EB9" w:rsidRDefault="00930E4E" w:rsidP="00C95EB9">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izvajalcu omogočil dostop do dokumentacije, ki jo ima na razpolago in je potrebna za izvedbo prevzetih storitev;</w:t>
      </w:r>
    </w:p>
    <w:p w14:paraId="0E18CA44" w14:textId="77777777" w:rsidR="00930E4E" w:rsidRPr="00C95EB9" w:rsidRDefault="00930E4E" w:rsidP="00C95EB9">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izvajalcu nudil prostor na sedežu naročnika z ustrezno opremo za potrebe koordinacije projekta z naročnikom;</w:t>
      </w:r>
    </w:p>
    <w:p w14:paraId="6814402F" w14:textId="77777777" w:rsidR="00930E4E" w:rsidRPr="00C95EB9" w:rsidRDefault="00930E4E" w:rsidP="00C95EB9">
      <w:pPr>
        <w:numPr>
          <w:ilvl w:val="0"/>
          <w:numId w:val="43"/>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plačeval naročene storitve v dogovorjenih rokih.</w:t>
      </w:r>
    </w:p>
    <w:p w14:paraId="6BEF2EBA" w14:textId="77777777" w:rsidR="00930E4E" w:rsidRPr="00C95EB9" w:rsidRDefault="00930E4E" w:rsidP="00C95EB9">
      <w:pPr>
        <w:keepNext/>
        <w:spacing w:line="260" w:lineRule="atLeast"/>
        <w:jc w:val="both"/>
        <w:rPr>
          <w:rFonts w:ascii="Arial" w:hAnsi="Arial" w:cs="Arial"/>
          <w:b/>
          <w:sz w:val="20"/>
          <w:szCs w:val="20"/>
        </w:rPr>
      </w:pPr>
    </w:p>
    <w:p w14:paraId="51E085BD"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VI. POROČANJE IN PREVZEM POGODBENEGA DELA</w:t>
      </w:r>
    </w:p>
    <w:p w14:paraId="2D777A5B" w14:textId="77777777" w:rsidR="00930E4E" w:rsidRPr="00C95EB9" w:rsidRDefault="00930E4E" w:rsidP="00C95EB9">
      <w:pPr>
        <w:keepNext/>
        <w:spacing w:line="260" w:lineRule="atLeast"/>
        <w:jc w:val="both"/>
        <w:rPr>
          <w:rFonts w:ascii="Arial" w:hAnsi="Arial" w:cs="Arial"/>
          <w:b/>
          <w:sz w:val="20"/>
          <w:szCs w:val="20"/>
        </w:rPr>
      </w:pPr>
    </w:p>
    <w:p w14:paraId="5B9DAE9A"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6. člen</w:t>
      </w:r>
    </w:p>
    <w:p w14:paraId="4B4036F7" w14:textId="77777777" w:rsidR="00930E4E" w:rsidRPr="00C95EB9" w:rsidRDefault="00930E4E" w:rsidP="00C95EB9">
      <w:pPr>
        <w:spacing w:line="260" w:lineRule="atLeast"/>
        <w:jc w:val="both"/>
        <w:rPr>
          <w:rFonts w:ascii="Arial" w:hAnsi="Arial" w:cs="Arial"/>
          <w:sz w:val="20"/>
          <w:szCs w:val="20"/>
          <w:highlight w:val="yellow"/>
        </w:rPr>
      </w:pPr>
    </w:p>
    <w:p w14:paraId="79898695"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Izvajalec in naročnik se dogovorita o rednih tehničnih srečanjih (predvidoma dvakrat mesečno) s ciljem aktivnega sodelovanja in spremljanja izvedbe projekta. Po vsakem srečanju naročnik pripravi kratek zapis opravljenih in načrtovanih aktivnosti. </w:t>
      </w:r>
    </w:p>
    <w:p w14:paraId="2BFCEEB4" w14:textId="77777777" w:rsidR="00930E4E" w:rsidRPr="00C95EB9" w:rsidRDefault="00930E4E" w:rsidP="00C95EB9">
      <w:pPr>
        <w:spacing w:line="260" w:lineRule="atLeast"/>
        <w:jc w:val="both"/>
        <w:rPr>
          <w:rFonts w:ascii="Arial" w:hAnsi="Arial" w:cs="Arial"/>
          <w:sz w:val="20"/>
          <w:szCs w:val="20"/>
        </w:rPr>
      </w:pPr>
    </w:p>
    <w:p w14:paraId="215E2A83"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Vsi pisni rezultati se pripravijo in oddajo v e-obliki. Izvajalec in naročnik si aktivno prizadevata za čim manjši </w:t>
      </w:r>
      <w:proofErr w:type="spellStart"/>
      <w:r w:rsidRPr="00C95EB9">
        <w:rPr>
          <w:rFonts w:ascii="Arial" w:hAnsi="Arial" w:cs="Arial"/>
          <w:sz w:val="20"/>
          <w:szCs w:val="20"/>
        </w:rPr>
        <w:t>ogljični</w:t>
      </w:r>
      <w:proofErr w:type="spellEnd"/>
      <w:r w:rsidRPr="00C95EB9">
        <w:rPr>
          <w:rFonts w:ascii="Arial" w:hAnsi="Arial" w:cs="Arial"/>
          <w:sz w:val="20"/>
          <w:szCs w:val="20"/>
        </w:rPr>
        <w:t xml:space="preserve"> in ekološki odtis pri izvedbi projekta. </w:t>
      </w:r>
    </w:p>
    <w:p w14:paraId="3491A321" w14:textId="77777777" w:rsidR="00930E4E" w:rsidRPr="00C95EB9" w:rsidRDefault="00930E4E" w:rsidP="00C95EB9">
      <w:pPr>
        <w:spacing w:line="260" w:lineRule="atLeast"/>
        <w:jc w:val="both"/>
        <w:rPr>
          <w:rFonts w:ascii="Arial" w:hAnsi="Arial" w:cs="Arial"/>
          <w:sz w:val="20"/>
          <w:szCs w:val="20"/>
        </w:rPr>
      </w:pPr>
    </w:p>
    <w:p w14:paraId="522C0406"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Preverjanje kakovosti in obsega realizacije predmeta pogodbe izvaja naročnik, ki lahko po potrebi za posamezne rezultate organizira komisijo za preverjanje kakovosti in obsega storitev. </w:t>
      </w:r>
    </w:p>
    <w:p w14:paraId="7DA34E9D" w14:textId="77777777" w:rsidR="00930E4E" w:rsidRPr="00C95EB9" w:rsidRDefault="00930E4E" w:rsidP="00C95EB9">
      <w:pPr>
        <w:spacing w:line="260" w:lineRule="atLeast"/>
        <w:jc w:val="both"/>
        <w:rPr>
          <w:rFonts w:ascii="Arial" w:hAnsi="Arial" w:cs="Arial"/>
          <w:sz w:val="20"/>
          <w:szCs w:val="20"/>
        </w:rPr>
      </w:pPr>
    </w:p>
    <w:p w14:paraId="7D0BE793"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Prevzem izvršenega pogodbenega dela po posamezni aktivnosti iz projektne naloge obsega pregled s strani naročnika, odpravo napak s strani izvajalca v roku in skladno z dogovorom z naročnikom, ter potrditev in prevzem usklajene končne verzije rezultata s strani naročnika.</w:t>
      </w:r>
    </w:p>
    <w:p w14:paraId="4CBFED0F" w14:textId="77777777" w:rsidR="00930E4E" w:rsidRPr="00C95EB9" w:rsidRDefault="00930E4E" w:rsidP="00C95EB9">
      <w:pPr>
        <w:keepNext/>
        <w:spacing w:line="260" w:lineRule="atLeast"/>
        <w:rPr>
          <w:rFonts w:ascii="Arial" w:hAnsi="Arial" w:cs="Arial"/>
          <w:sz w:val="20"/>
          <w:szCs w:val="20"/>
        </w:rPr>
      </w:pPr>
    </w:p>
    <w:p w14:paraId="79F63F9F"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Za uspešen zaključek delovnega sklopa se šteje, da so uspešno izvedeni vsi predvideni rezultati (razen če to ni izjemoma dogovorjeno drugače), ki so predhodno usklajeni, potrjeni in prevzeti s strani naročnika. </w:t>
      </w:r>
    </w:p>
    <w:p w14:paraId="76F3BB88" w14:textId="77777777" w:rsidR="00930E4E" w:rsidRPr="00C95EB9" w:rsidRDefault="00930E4E" w:rsidP="00C95EB9">
      <w:pPr>
        <w:spacing w:line="260" w:lineRule="atLeast"/>
        <w:jc w:val="both"/>
        <w:rPr>
          <w:rFonts w:ascii="Arial" w:hAnsi="Arial" w:cs="Arial"/>
          <w:sz w:val="20"/>
          <w:szCs w:val="20"/>
        </w:rPr>
      </w:pPr>
    </w:p>
    <w:p w14:paraId="7F6E4B83"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Po zaključenem delovnem sklopu izvajalec pripravi kratko poročilo o opravljenih aktivnostih, ki je predhodno potrjeno s strani naročnika.</w:t>
      </w:r>
    </w:p>
    <w:p w14:paraId="4553CB36" w14:textId="77777777" w:rsidR="00930E4E" w:rsidRPr="00C95EB9" w:rsidRDefault="00930E4E" w:rsidP="00C95EB9">
      <w:pPr>
        <w:keepNext/>
        <w:spacing w:line="260" w:lineRule="atLeast"/>
        <w:rPr>
          <w:rFonts w:ascii="Arial" w:hAnsi="Arial" w:cs="Arial"/>
          <w:sz w:val="20"/>
          <w:szCs w:val="20"/>
        </w:rPr>
      </w:pPr>
    </w:p>
    <w:p w14:paraId="3AA7C2BD"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7. člen</w:t>
      </w:r>
    </w:p>
    <w:p w14:paraId="50E6AA9F" w14:textId="77777777" w:rsidR="00930E4E" w:rsidRPr="00C95EB9" w:rsidRDefault="00930E4E" w:rsidP="00C95EB9">
      <w:pPr>
        <w:spacing w:line="260" w:lineRule="atLeast"/>
        <w:jc w:val="both"/>
        <w:rPr>
          <w:rFonts w:ascii="Arial" w:hAnsi="Arial" w:cs="Arial"/>
          <w:sz w:val="20"/>
          <w:szCs w:val="20"/>
        </w:rPr>
      </w:pPr>
    </w:p>
    <w:p w14:paraId="3C2C670F"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0E7A875D" w14:textId="77777777" w:rsidR="00930E4E" w:rsidRPr="00C95EB9" w:rsidRDefault="00930E4E" w:rsidP="00C95EB9">
      <w:pPr>
        <w:spacing w:line="260" w:lineRule="atLeast"/>
        <w:jc w:val="both"/>
        <w:rPr>
          <w:rFonts w:ascii="Arial" w:hAnsi="Arial" w:cs="Arial"/>
          <w:sz w:val="20"/>
          <w:szCs w:val="20"/>
        </w:rPr>
      </w:pPr>
    </w:p>
    <w:p w14:paraId="0DA7B741"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VII. PLAČILNI POGOJI</w:t>
      </w:r>
    </w:p>
    <w:p w14:paraId="762E027D" w14:textId="77777777" w:rsidR="00930E4E" w:rsidRPr="00C95EB9" w:rsidRDefault="00930E4E" w:rsidP="00C95EB9">
      <w:pPr>
        <w:keepNext/>
        <w:spacing w:line="260" w:lineRule="atLeast"/>
        <w:jc w:val="both"/>
        <w:rPr>
          <w:rFonts w:ascii="Arial" w:hAnsi="Arial" w:cs="Arial"/>
          <w:b/>
          <w:sz w:val="20"/>
          <w:szCs w:val="20"/>
        </w:rPr>
      </w:pPr>
    </w:p>
    <w:p w14:paraId="5E22795B"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8. člen</w:t>
      </w:r>
    </w:p>
    <w:p w14:paraId="6B969350" w14:textId="77777777" w:rsidR="00930E4E" w:rsidRPr="00C95EB9" w:rsidRDefault="00930E4E" w:rsidP="00C95EB9">
      <w:pPr>
        <w:spacing w:line="260" w:lineRule="atLeast"/>
        <w:jc w:val="both"/>
        <w:rPr>
          <w:rFonts w:ascii="Arial" w:hAnsi="Arial" w:cs="Arial"/>
          <w:sz w:val="20"/>
          <w:szCs w:val="20"/>
        </w:rPr>
      </w:pPr>
    </w:p>
    <w:p w14:paraId="0A9E5C8D"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Naročnik bo izvajalcu plačal za opravljeno delo po uspešnem zaključku vsakega delovnega sklopa. </w:t>
      </w:r>
    </w:p>
    <w:p w14:paraId="785143B1" w14:textId="77777777" w:rsidR="00930E4E" w:rsidRPr="00C95EB9" w:rsidRDefault="00930E4E" w:rsidP="00C95EB9">
      <w:pPr>
        <w:spacing w:line="260" w:lineRule="atLeast"/>
        <w:jc w:val="both"/>
        <w:rPr>
          <w:rFonts w:ascii="Arial" w:hAnsi="Arial" w:cs="Arial"/>
          <w:sz w:val="20"/>
          <w:szCs w:val="20"/>
        </w:rPr>
      </w:pPr>
    </w:p>
    <w:p w14:paraId="609EDF86"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Za uspešen zaključek delovnega sklopa se šteje, da so uspešno izvedeni vsi predvideni rezultati (razen če to ni izjemoma dogovorjeno drugače), ki so predhodno usklajeni, potrjeni in prevzeti s strani naročnika, po čemer izvajalec pripravi kratko poročilo o opravljenih aktivnostih. </w:t>
      </w:r>
    </w:p>
    <w:p w14:paraId="49F20C31" w14:textId="77777777" w:rsidR="00930E4E" w:rsidRPr="00C95EB9" w:rsidRDefault="00930E4E" w:rsidP="00C95EB9">
      <w:pPr>
        <w:spacing w:line="260" w:lineRule="atLeast"/>
        <w:jc w:val="both"/>
        <w:rPr>
          <w:rFonts w:ascii="Arial" w:hAnsi="Arial" w:cs="Arial"/>
          <w:sz w:val="20"/>
          <w:szCs w:val="20"/>
        </w:rPr>
      </w:pPr>
    </w:p>
    <w:p w14:paraId="65CA9EF2"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Podlaga za izstavitev računa po posameznem uspešno zaključenem delovnem sklopu je kratko poročilo o opravljenih aktivnostih, ki je predhodno potrjeno s strani naročnika.</w:t>
      </w:r>
    </w:p>
    <w:p w14:paraId="2940A061" w14:textId="77777777" w:rsidR="00930E4E" w:rsidRPr="00C95EB9" w:rsidRDefault="00930E4E" w:rsidP="00C95EB9">
      <w:pPr>
        <w:spacing w:line="260" w:lineRule="atLeast"/>
        <w:jc w:val="both"/>
        <w:rPr>
          <w:rFonts w:ascii="Arial" w:hAnsi="Arial" w:cs="Arial"/>
          <w:sz w:val="20"/>
          <w:szCs w:val="20"/>
        </w:rPr>
      </w:pPr>
    </w:p>
    <w:p w14:paraId="2F556362" w14:textId="6C91CFAC" w:rsidR="00930E4E" w:rsidRPr="00C95EB9" w:rsidRDefault="00930E4E" w:rsidP="00C95EB9">
      <w:pPr>
        <w:spacing w:line="260" w:lineRule="atLeast"/>
        <w:jc w:val="both"/>
        <w:rPr>
          <w:rFonts w:ascii="Arial" w:hAnsi="Arial" w:cs="Arial"/>
          <w:sz w:val="20"/>
          <w:szCs w:val="20"/>
        </w:rPr>
      </w:pPr>
      <w:r w:rsidRPr="00C95EB9">
        <w:rPr>
          <w:rFonts w:ascii="Arial" w:hAnsi="Arial" w:cs="Arial"/>
          <w:bCs/>
          <w:sz w:val="20"/>
          <w:szCs w:val="20"/>
        </w:rPr>
        <w:t xml:space="preserve">Račun, ki je izstavljen na naročnika, mora obvezno vsebovati navedbo številke in naziva javnega naročila, specifikacijo opravljenega dela po točkah iz projektne naloge in kopijo dopisa naročnika, s katerim je potrdil prevzem </w:t>
      </w:r>
      <w:r w:rsidR="00BF7811" w:rsidRPr="00542F36">
        <w:rPr>
          <w:rFonts w:ascii="Arial" w:hAnsi="Arial" w:cs="Arial"/>
          <w:bCs/>
          <w:sz w:val="20"/>
          <w:szCs w:val="20"/>
        </w:rPr>
        <w:t>vsakega delovnega sklopa</w:t>
      </w:r>
      <w:r w:rsidRPr="00C95EB9">
        <w:rPr>
          <w:rFonts w:ascii="Arial" w:hAnsi="Arial" w:cs="Arial"/>
          <w:bCs/>
          <w:sz w:val="20"/>
          <w:szCs w:val="20"/>
        </w:rPr>
        <w:t xml:space="preserve"> in potrdil kratko poročilo o opravljenih aktivnosti, v okviru zadevnega delovnega sklopa.</w:t>
      </w:r>
    </w:p>
    <w:p w14:paraId="79D27EA4" w14:textId="77777777" w:rsidR="00930E4E" w:rsidRPr="00C95EB9" w:rsidRDefault="00930E4E" w:rsidP="00C95EB9">
      <w:pPr>
        <w:spacing w:line="260" w:lineRule="atLeast"/>
        <w:jc w:val="both"/>
        <w:rPr>
          <w:rFonts w:ascii="Arial" w:hAnsi="Arial" w:cs="Arial"/>
          <w:bCs/>
          <w:sz w:val="20"/>
          <w:szCs w:val="20"/>
        </w:rPr>
      </w:pPr>
    </w:p>
    <w:p w14:paraId="1B5143D4" w14:textId="77777777" w:rsidR="00930E4E" w:rsidRPr="00C95EB9" w:rsidRDefault="00930E4E" w:rsidP="00C95EB9">
      <w:pPr>
        <w:spacing w:line="260" w:lineRule="atLeast"/>
        <w:jc w:val="both"/>
        <w:rPr>
          <w:rFonts w:ascii="Arial" w:hAnsi="Arial" w:cs="Arial"/>
          <w:bCs/>
          <w:sz w:val="20"/>
          <w:szCs w:val="20"/>
        </w:rPr>
      </w:pPr>
      <w:r w:rsidRPr="00C95EB9">
        <w:rPr>
          <w:rFonts w:ascii="Arial" w:hAnsi="Arial" w:cs="Arial"/>
          <w:bCs/>
          <w:sz w:val="20"/>
          <w:szCs w:val="20"/>
        </w:rPr>
        <w:t>Naročnik poravna dogovorjene obveznosti na osnovi predloženih računov izvajalca na njegov transakcijski račun št. _____________________, na 30. dan od prejema računa.</w:t>
      </w:r>
    </w:p>
    <w:p w14:paraId="17A3E560" w14:textId="77777777" w:rsidR="00930E4E" w:rsidRPr="00C95EB9" w:rsidRDefault="00930E4E" w:rsidP="00C95EB9">
      <w:pPr>
        <w:spacing w:line="260" w:lineRule="atLeast"/>
        <w:jc w:val="both"/>
        <w:rPr>
          <w:rFonts w:ascii="Arial" w:hAnsi="Arial" w:cs="Arial"/>
          <w:bCs/>
          <w:sz w:val="20"/>
          <w:szCs w:val="20"/>
        </w:rPr>
      </w:pPr>
    </w:p>
    <w:p w14:paraId="05A340B0" w14:textId="77777777" w:rsidR="00930E4E" w:rsidRPr="00C95EB9" w:rsidRDefault="00930E4E" w:rsidP="00C95EB9">
      <w:pPr>
        <w:spacing w:line="260" w:lineRule="atLeast"/>
        <w:jc w:val="both"/>
        <w:rPr>
          <w:rFonts w:ascii="Arial" w:hAnsi="Arial" w:cs="Arial"/>
          <w:bCs/>
          <w:sz w:val="20"/>
          <w:szCs w:val="20"/>
        </w:rPr>
      </w:pPr>
      <w:r w:rsidRPr="00C95EB9">
        <w:rPr>
          <w:rFonts w:ascii="Arial" w:hAnsi="Arial" w:cs="Arial"/>
          <w:bCs/>
          <w:sz w:val="20"/>
          <w:szCs w:val="20"/>
        </w:rPr>
        <w:t xml:space="preserve">Izvajalec je dolžan izdajati račun izključno v elektronski obliki (e-račun) prek bank vključenih v medbančno izmenjavo </w:t>
      </w:r>
      <w:proofErr w:type="spellStart"/>
      <w:r w:rsidRPr="00C95EB9">
        <w:rPr>
          <w:rFonts w:ascii="Arial" w:hAnsi="Arial" w:cs="Arial"/>
          <w:bCs/>
          <w:sz w:val="20"/>
          <w:szCs w:val="20"/>
        </w:rPr>
        <w:t>eRačunov</w:t>
      </w:r>
      <w:proofErr w:type="spellEnd"/>
      <w:r w:rsidRPr="00C95EB9">
        <w:rPr>
          <w:rFonts w:ascii="Arial" w:hAnsi="Arial" w:cs="Arial"/>
          <w:bCs/>
          <w:sz w:val="20"/>
          <w:szCs w:val="20"/>
        </w:rPr>
        <w:t xml:space="preserve">,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w:t>
      </w:r>
      <w:r w:rsidRPr="00C95EB9">
        <w:rPr>
          <w:rFonts w:ascii="Arial" w:hAnsi="Arial" w:cs="Arial"/>
          <w:color w:val="000000"/>
          <w:sz w:val="20"/>
          <w:szCs w:val="20"/>
        </w:rPr>
        <w:t>BSLJSI2X</w:t>
      </w:r>
      <w:r w:rsidRPr="00C95EB9">
        <w:rPr>
          <w:rFonts w:ascii="Arial" w:hAnsi="Arial" w:cs="Arial"/>
          <w:bCs/>
          <w:sz w:val="20"/>
          <w:szCs w:val="20"/>
        </w:rPr>
        <w:t>, davčni identifikator SI25967061, matična številka 2399270000.</w:t>
      </w:r>
    </w:p>
    <w:p w14:paraId="62F544E0" w14:textId="77777777" w:rsidR="00930E4E" w:rsidRPr="00C95EB9" w:rsidRDefault="00930E4E" w:rsidP="00C95EB9">
      <w:pPr>
        <w:spacing w:line="260" w:lineRule="atLeast"/>
        <w:jc w:val="both"/>
        <w:rPr>
          <w:rFonts w:ascii="Arial" w:hAnsi="Arial" w:cs="Arial"/>
          <w:bCs/>
          <w:sz w:val="20"/>
          <w:szCs w:val="20"/>
        </w:rPr>
      </w:pPr>
    </w:p>
    <w:p w14:paraId="76603444"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 xml:space="preserve"> (V PRIMERU NASTOPA S PODIZVAJALCI TUDI:)</w:t>
      </w:r>
    </w:p>
    <w:p w14:paraId="63C20E4F" w14:textId="77777777" w:rsidR="00930E4E" w:rsidRPr="00C95EB9" w:rsidRDefault="00930E4E" w:rsidP="00C95EB9">
      <w:pPr>
        <w:spacing w:line="260" w:lineRule="atLeast"/>
        <w:jc w:val="both"/>
        <w:rPr>
          <w:rFonts w:ascii="Arial" w:hAnsi="Arial" w:cs="Arial"/>
          <w:i/>
          <w:sz w:val="20"/>
          <w:szCs w:val="20"/>
        </w:rPr>
      </w:pPr>
    </w:p>
    <w:p w14:paraId="26ABE569" w14:textId="30868F28" w:rsidR="00930E4E" w:rsidRPr="00C95EB9" w:rsidRDefault="00930E4E" w:rsidP="00C95EB9">
      <w:pPr>
        <w:spacing w:line="260" w:lineRule="atLeast"/>
        <w:jc w:val="center"/>
        <w:rPr>
          <w:rFonts w:ascii="Arial" w:hAnsi="Arial" w:cs="Arial"/>
          <w:bCs/>
          <w:sz w:val="20"/>
          <w:szCs w:val="20"/>
        </w:rPr>
      </w:pPr>
      <w:r w:rsidRPr="00C95EB9">
        <w:rPr>
          <w:rFonts w:ascii="Arial" w:hAnsi="Arial" w:cs="Arial"/>
          <w:bCs/>
          <w:sz w:val="20"/>
          <w:szCs w:val="20"/>
        </w:rPr>
        <w:t>8.</w:t>
      </w:r>
      <w:r w:rsidR="00C95EB9">
        <w:rPr>
          <w:rFonts w:ascii="Arial" w:hAnsi="Arial" w:cs="Arial"/>
          <w:bCs/>
          <w:sz w:val="20"/>
          <w:szCs w:val="20"/>
        </w:rPr>
        <w:t>a</w:t>
      </w:r>
      <w:r w:rsidRPr="00C95EB9">
        <w:rPr>
          <w:rFonts w:ascii="Arial" w:hAnsi="Arial" w:cs="Arial"/>
          <w:bCs/>
          <w:sz w:val="20"/>
          <w:szCs w:val="20"/>
        </w:rPr>
        <w:t xml:space="preserve"> člen</w:t>
      </w:r>
    </w:p>
    <w:p w14:paraId="2B8CB886" w14:textId="77777777" w:rsidR="00930E4E" w:rsidRPr="00C95EB9" w:rsidRDefault="00930E4E" w:rsidP="00C95EB9">
      <w:pPr>
        <w:spacing w:line="260" w:lineRule="atLeast"/>
        <w:jc w:val="both"/>
        <w:rPr>
          <w:rFonts w:ascii="Arial" w:hAnsi="Arial" w:cs="Arial"/>
          <w:i/>
          <w:sz w:val="20"/>
          <w:szCs w:val="20"/>
        </w:rPr>
      </w:pPr>
    </w:p>
    <w:p w14:paraId="508FBC2E"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532FFD6"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Poleg izvajalca sodeluje pri izvedbi tudi podizvajalec _________________________, ki pa neposrednega plačila ni zahteval.</w:t>
      </w:r>
    </w:p>
    <w:p w14:paraId="008D8764" w14:textId="77777777" w:rsidR="00930E4E" w:rsidRPr="00C95EB9" w:rsidRDefault="00930E4E" w:rsidP="00C95EB9">
      <w:pPr>
        <w:spacing w:line="260" w:lineRule="atLeast"/>
        <w:jc w:val="both"/>
        <w:rPr>
          <w:rFonts w:ascii="Arial" w:hAnsi="Arial" w:cs="Arial"/>
          <w:i/>
          <w:sz w:val="20"/>
          <w:szCs w:val="20"/>
        </w:rPr>
      </w:pPr>
    </w:p>
    <w:p w14:paraId="508FC837"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Sestavni del pogodbe je tudi podizvajalčevo soglasje, na podlagi katerega naročnik namesto glavnega izvajalca neposredno poravna podizvajalčevo terjatev do glavnega izvajalca.</w:t>
      </w:r>
    </w:p>
    <w:p w14:paraId="3700CB5C" w14:textId="77777777" w:rsidR="00930E4E" w:rsidRPr="00C95EB9" w:rsidRDefault="00930E4E" w:rsidP="00C95EB9">
      <w:pPr>
        <w:spacing w:line="260" w:lineRule="atLeast"/>
        <w:jc w:val="both"/>
        <w:rPr>
          <w:rFonts w:ascii="Arial" w:hAnsi="Arial" w:cs="Arial"/>
          <w:sz w:val="20"/>
          <w:szCs w:val="20"/>
        </w:rPr>
      </w:pPr>
    </w:p>
    <w:p w14:paraId="34866483"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pooblašča naročnika, da na podlagi potrjenega računa oz. situacije s strani glavnega izvajalca neposredno plačuje podizvajalcem, ki so zahtevali neposredna plačila.</w:t>
      </w:r>
    </w:p>
    <w:p w14:paraId="22CAB222" w14:textId="77777777" w:rsidR="00930E4E" w:rsidRPr="00C95EB9" w:rsidRDefault="00930E4E" w:rsidP="00C95EB9">
      <w:pPr>
        <w:spacing w:line="260" w:lineRule="atLeast"/>
        <w:jc w:val="both"/>
        <w:rPr>
          <w:rFonts w:ascii="Arial" w:hAnsi="Arial" w:cs="Arial"/>
          <w:iCs/>
          <w:sz w:val="20"/>
          <w:szCs w:val="20"/>
        </w:rPr>
      </w:pPr>
    </w:p>
    <w:p w14:paraId="55209333" w14:textId="77777777" w:rsidR="00930E4E" w:rsidRPr="00C95EB9" w:rsidRDefault="00930E4E" w:rsidP="00C95EB9">
      <w:pPr>
        <w:spacing w:line="260" w:lineRule="atLeast"/>
        <w:jc w:val="both"/>
        <w:rPr>
          <w:rFonts w:ascii="Arial" w:hAnsi="Arial" w:cs="Arial"/>
          <w:iCs/>
          <w:sz w:val="20"/>
          <w:szCs w:val="20"/>
        </w:rPr>
      </w:pPr>
      <w:r w:rsidRPr="00C95EB9">
        <w:rPr>
          <w:rFonts w:ascii="Arial" w:hAnsi="Arial" w:cs="Arial"/>
          <w:iCs/>
          <w:sz w:val="20"/>
          <w:szCs w:val="20"/>
        </w:rPr>
        <w:t xml:space="preserve">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w:t>
      </w:r>
      <w:r w:rsidRPr="00C95EB9">
        <w:rPr>
          <w:rFonts w:ascii="Arial" w:hAnsi="Arial" w:cs="Arial"/>
          <w:iCs/>
          <w:sz w:val="20"/>
          <w:szCs w:val="20"/>
        </w:rPr>
        <w:lastRenderedPageBreak/>
        <w:t>predmetom te pogodbe.</w:t>
      </w:r>
      <w:r w:rsidRPr="00C95EB9">
        <w:rPr>
          <w:rFonts w:ascii="Arial" w:hAnsi="Arial" w:cs="Arial"/>
          <w:iCs/>
          <w:color w:val="000000"/>
          <w:sz w:val="20"/>
          <w:szCs w:val="20"/>
        </w:rPr>
        <w:t xml:space="preserve"> </w:t>
      </w:r>
      <w:r w:rsidRPr="00C95EB9">
        <w:rPr>
          <w:rFonts w:ascii="Arial" w:hAnsi="Arial" w:cs="Arial"/>
          <w:iCs/>
          <w:sz w:val="20"/>
          <w:szCs w:val="20"/>
        </w:rPr>
        <w:t>V nasprotnem primeru bo naročnik Državni revizijski komisiji podal predlog za uvedbo postopka o prekršku iz 2. točke prvega odstavka 112. člena ZJN-3.</w:t>
      </w:r>
    </w:p>
    <w:p w14:paraId="5DBBE4FE" w14:textId="77777777" w:rsidR="00930E4E" w:rsidRPr="00C95EB9" w:rsidRDefault="00930E4E" w:rsidP="00C95EB9">
      <w:pPr>
        <w:spacing w:line="260" w:lineRule="atLeast"/>
        <w:jc w:val="both"/>
        <w:rPr>
          <w:rFonts w:ascii="Arial" w:hAnsi="Arial" w:cs="Arial"/>
          <w:sz w:val="20"/>
          <w:szCs w:val="20"/>
        </w:rPr>
      </w:pPr>
    </w:p>
    <w:p w14:paraId="0C4CB978"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VIII. PROTIKORUPCIJSKA KLAVZULA</w:t>
      </w:r>
    </w:p>
    <w:p w14:paraId="7673F839" w14:textId="77777777" w:rsidR="00930E4E" w:rsidRPr="00C95EB9" w:rsidRDefault="00930E4E" w:rsidP="00C95EB9">
      <w:pPr>
        <w:spacing w:line="260" w:lineRule="atLeast"/>
        <w:jc w:val="both"/>
        <w:rPr>
          <w:rFonts w:ascii="Arial" w:hAnsi="Arial" w:cs="Arial"/>
          <w:b/>
          <w:sz w:val="20"/>
          <w:szCs w:val="20"/>
        </w:rPr>
      </w:pPr>
    </w:p>
    <w:p w14:paraId="5A06956C"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9. člen</w:t>
      </w:r>
    </w:p>
    <w:p w14:paraId="499F2DAB" w14:textId="77777777" w:rsidR="00930E4E" w:rsidRPr="00C95EB9" w:rsidRDefault="00930E4E" w:rsidP="00C95EB9">
      <w:pPr>
        <w:spacing w:line="260" w:lineRule="atLeast"/>
        <w:jc w:val="both"/>
        <w:rPr>
          <w:rFonts w:ascii="Arial" w:hAnsi="Arial" w:cs="Arial"/>
          <w:sz w:val="20"/>
          <w:szCs w:val="20"/>
          <w:highlight w:val="yellow"/>
        </w:rPr>
      </w:pPr>
    </w:p>
    <w:p w14:paraId="7AA7E65D"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163D778C" w14:textId="46115598"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pridobitev posla,</w:t>
      </w:r>
    </w:p>
    <w:p w14:paraId="4F1FEFC7" w14:textId="2CABDF7E"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sklenitev posla pod ugodnejšimi pogoji,</w:t>
      </w:r>
    </w:p>
    <w:p w14:paraId="173E8ECB" w14:textId="60B3A33C"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opustitev dolžnega nadzora nad izvajanjem pogodbenih obveznosti,</w:t>
      </w:r>
    </w:p>
    <w:p w14:paraId="55F8D1FE" w14:textId="2180988D"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9CEBB8" w14:textId="77777777" w:rsidR="00930E4E" w:rsidRPr="00C95EB9" w:rsidRDefault="00930E4E" w:rsidP="00C95EB9">
      <w:pPr>
        <w:spacing w:line="260" w:lineRule="atLeast"/>
        <w:jc w:val="both"/>
        <w:rPr>
          <w:rFonts w:ascii="Arial" w:hAnsi="Arial" w:cs="Arial"/>
          <w:sz w:val="20"/>
          <w:szCs w:val="20"/>
        </w:rPr>
      </w:pPr>
    </w:p>
    <w:p w14:paraId="300BC1A5"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Če pogodba še ni veljavna, se šteje, da pogodba ni bila sklenjena.</w:t>
      </w:r>
    </w:p>
    <w:p w14:paraId="4E109B93" w14:textId="77777777" w:rsidR="00930E4E" w:rsidRPr="00C95EB9" w:rsidRDefault="00930E4E" w:rsidP="00C95EB9">
      <w:pPr>
        <w:spacing w:line="260" w:lineRule="atLeast"/>
        <w:jc w:val="both"/>
        <w:rPr>
          <w:rFonts w:ascii="Arial" w:hAnsi="Arial" w:cs="Arial"/>
          <w:sz w:val="20"/>
          <w:szCs w:val="20"/>
        </w:rPr>
      </w:pPr>
    </w:p>
    <w:p w14:paraId="6E2D3EED"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IX. POGODBENA KAZEN</w:t>
      </w:r>
    </w:p>
    <w:p w14:paraId="58D3F2D9" w14:textId="77777777" w:rsidR="00930E4E" w:rsidRPr="00C95EB9" w:rsidRDefault="00930E4E" w:rsidP="00C95EB9">
      <w:pPr>
        <w:keepNext/>
        <w:spacing w:line="260" w:lineRule="atLeast"/>
        <w:jc w:val="both"/>
        <w:rPr>
          <w:rFonts w:ascii="Arial" w:hAnsi="Arial" w:cs="Arial"/>
          <w:b/>
          <w:sz w:val="20"/>
          <w:szCs w:val="20"/>
        </w:rPr>
      </w:pPr>
    </w:p>
    <w:p w14:paraId="56184646"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10. člen</w:t>
      </w:r>
    </w:p>
    <w:p w14:paraId="7C4CC44B" w14:textId="77777777" w:rsidR="00930E4E" w:rsidRPr="00C95EB9" w:rsidRDefault="00930E4E" w:rsidP="00C95EB9">
      <w:pPr>
        <w:spacing w:line="260" w:lineRule="atLeast"/>
        <w:jc w:val="both"/>
        <w:rPr>
          <w:rFonts w:ascii="Arial" w:hAnsi="Arial" w:cs="Arial"/>
          <w:sz w:val="20"/>
          <w:szCs w:val="20"/>
        </w:rPr>
      </w:pPr>
    </w:p>
    <w:p w14:paraId="28135B6C"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Če izvajalec prekorači s pogodbo ali z začetnim poročilom dogovorjene izvedbene roke ali roke določen za odpravo dogovorjenih pomanjkljivosti, je dolžan plačati kazen v višini 0,01 % od pogodbene vrednosti del brez DDV za vsak dan prekoračenega roka, razen v primeru višje sile. Skupni znesek pogodbene kazni ne sme presegati 10 % od vrednosti pogodbenih del. </w:t>
      </w:r>
    </w:p>
    <w:p w14:paraId="09A7008D" w14:textId="77777777" w:rsidR="00930E4E" w:rsidRPr="00C95EB9" w:rsidRDefault="00930E4E" w:rsidP="00C95EB9">
      <w:pPr>
        <w:spacing w:line="260" w:lineRule="atLeast"/>
        <w:jc w:val="both"/>
        <w:rPr>
          <w:rFonts w:ascii="Arial" w:hAnsi="Arial" w:cs="Arial"/>
          <w:sz w:val="20"/>
          <w:szCs w:val="20"/>
          <w:highlight w:val="yellow"/>
        </w:rPr>
      </w:pPr>
    </w:p>
    <w:p w14:paraId="66CCCB2E"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ne odgovarja za zamudo, ki je posledica neizpolnitve katerekoli pogodbene obveznosti s strani naročnika.</w:t>
      </w:r>
    </w:p>
    <w:p w14:paraId="599B991F" w14:textId="77777777" w:rsidR="00930E4E" w:rsidRPr="00C95EB9" w:rsidRDefault="00930E4E" w:rsidP="00C95EB9">
      <w:pPr>
        <w:spacing w:line="260" w:lineRule="atLeast"/>
        <w:jc w:val="both"/>
        <w:rPr>
          <w:rFonts w:ascii="Arial" w:hAnsi="Arial" w:cs="Arial"/>
          <w:sz w:val="20"/>
          <w:szCs w:val="20"/>
        </w:rPr>
      </w:pPr>
    </w:p>
    <w:p w14:paraId="414E2C4E"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in razdre pogodbo.</w:t>
      </w:r>
    </w:p>
    <w:p w14:paraId="6F06715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 </w:t>
      </w:r>
    </w:p>
    <w:p w14:paraId="653721F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Če bi pogodbena kazen presegla mejo, ki je v tej pogodbi določena kot največja vrednost pogodbene kazni, lahko naročnik zahteva povrnitev dejanske škode in razdre pogodbo.</w:t>
      </w:r>
    </w:p>
    <w:p w14:paraId="0F1F219B"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858EA1C"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461A13DB"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717890AC"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 ZAVAROVANJE POSLA</w:t>
      </w:r>
    </w:p>
    <w:p w14:paraId="395307B4" w14:textId="77777777" w:rsidR="00930E4E" w:rsidRPr="00C95EB9" w:rsidRDefault="00930E4E" w:rsidP="00C95EB9">
      <w:pPr>
        <w:spacing w:line="260" w:lineRule="atLeast"/>
        <w:jc w:val="both"/>
        <w:rPr>
          <w:rFonts w:ascii="Arial" w:hAnsi="Arial" w:cs="Arial"/>
          <w:b/>
          <w:sz w:val="20"/>
          <w:szCs w:val="20"/>
        </w:rPr>
      </w:pPr>
    </w:p>
    <w:p w14:paraId="415B498D" w14:textId="77777777" w:rsidR="00930E4E" w:rsidRPr="00C95EB9" w:rsidRDefault="00930E4E" w:rsidP="00C95EB9">
      <w:pPr>
        <w:keepNext/>
        <w:numPr>
          <w:ilvl w:val="0"/>
          <w:numId w:val="38"/>
        </w:numPr>
        <w:tabs>
          <w:tab w:val="num" w:pos="648"/>
        </w:tabs>
        <w:spacing w:line="260" w:lineRule="atLeast"/>
        <w:ind w:left="0"/>
        <w:jc w:val="center"/>
        <w:rPr>
          <w:rFonts w:ascii="Arial" w:hAnsi="Arial" w:cs="Arial"/>
          <w:sz w:val="20"/>
          <w:szCs w:val="20"/>
        </w:rPr>
      </w:pPr>
      <w:r w:rsidRPr="00C95EB9">
        <w:rPr>
          <w:rFonts w:ascii="Arial" w:hAnsi="Arial" w:cs="Arial"/>
          <w:sz w:val="20"/>
          <w:szCs w:val="20"/>
        </w:rPr>
        <w:t>člen</w:t>
      </w:r>
    </w:p>
    <w:p w14:paraId="662172CC" w14:textId="77777777" w:rsidR="00930E4E" w:rsidRPr="00C95EB9" w:rsidRDefault="00930E4E" w:rsidP="00C95EB9">
      <w:pPr>
        <w:keepNext/>
        <w:tabs>
          <w:tab w:val="num" w:pos="648"/>
        </w:tabs>
        <w:spacing w:line="260" w:lineRule="atLeast"/>
        <w:rPr>
          <w:rFonts w:ascii="Arial" w:hAnsi="Arial" w:cs="Arial"/>
          <w:sz w:val="20"/>
          <w:szCs w:val="20"/>
        </w:rPr>
      </w:pPr>
    </w:p>
    <w:p w14:paraId="2C3DEE60"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S to pogodbo je dogovorjeno zavarovanje za dobro izvedbo pogodbenih obveznosti, zato mora izvajalec najkasneje v štirinajstih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5EEEB2CA" w14:textId="77777777" w:rsidR="00930E4E" w:rsidRPr="00C95EB9" w:rsidRDefault="00930E4E" w:rsidP="00C95EB9">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se bo izkazalo, da storitve ne opravlja v skladu s pogodbo, zahtevami razpisne dokumentacije ali specifikacijami;</w:t>
      </w:r>
    </w:p>
    <w:p w14:paraId="064DC807" w14:textId="77777777" w:rsidR="00930E4E" w:rsidRPr="00C95EB9" w:rsidRDefault="00930E4E" w:rsidP="00C95EB9">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pogodbo razdrl zaradi kršitev na strani izvajalca;</w:t>
      </w:r>
    </w:p>
    <w:p w14:paraId="70FF6372" w14:textId="77777777" w:rsidR="00930E4E" w:rsidRPr="00C95EB9" w:rsidRDefault="00930E4E" w:rsidP="00C95EB9">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razdrl pogodbo zaradi zamude;</w:t>
      </w:r>
    </w:p>
    <w:p w14:paraId="10970161" w14:textId="77777777" w:rsidR="00930E4E" w:rsidRPr="00C95EB9" w:rsidRDefault="00930E4E" w:rsidP="00C95EB9">
      <w:pPr>
        <w:numPr>
          <w:ilvl w:val="0"/>
          <w:numId w:val="44"/>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izvajalec kršil zaupnost podatkov.</w:t>
      </w:r>
    </w:p>
    <w:p w14:paraId="0C1CAE8C" w14:textId="77777777" w:rsidR="00930E4E" w:rsidRPr="00C95EB9" w:rsidRDefault="00930E4E" w:rsidP="00C95EB9">
      <w:pPr>
        <w:autoSpaceDE w:val="0"/>
        <w:autoSpaceDN w:val="0"/>
        <w:adjustRightInd w:val="0"/>
        <w:spacing w:line="260" w:lineRule="atLeast"/>
        <w:jc w:val="both"/>
        <w:rPr>
          <w:rFonts w:ascii="Arial" w:hAnsi="Arial" w:cs="Arial"/>
          <w:color w:val="000000"/>
          <w:sz w:val="20"/>
          <w:szCs w:val="20"/>
        </w:rPr>
      </w:pPr>
    </w:p>
    <w:p w14:paraId="78C55629" w14:textId="6BFDADB9" w:rsidR="00930E4E" w:rsidRDefault="00930E4E" w:rsidP="00131734">
      <w:pPr>
        <w:widowControl w:val="0"/>
        <w:spacing w:line="260" w:lineRule="atLeast"/>
        <w:jc w:val="both"/>
        <w:rPr>
          <w:rFonts w:ascii="Arial" w:hAnsi="Arial" w:cs="Arial"/>
          <w:sz w:val="20"/>
          <w:szCs w:val="20"/>
        </w:rPr>
      </w:pPr>
      <w:r w:rsidRPr="00C95EB9">
        <w:rPr>
          <w:rFonts w:ascii="Arial" w:hAnsi="Arial" w:cs="Arial"/>
          <w:sz w:val="20"/>
          <w:szCs w:val="20"/>
        </w:rPr>
        <w:lastRenderedPageBreak/>
        <w:t>Predložitev garancije za dobro izvedbo pogodbenih obveznosti je pogoj za veljavnost pogodbe.</w:t>
      </w:r>
    </w:p>
    <w:p w14:paraId="7E9C3648" w14:textId="77777777" w:rsidR="00C95EB9" w:rsidRPr="00C95EB9" w:rsidRDefault="00C95EB9" w:rsidP="00C95EB9">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5874C8B" w14:textId="77777777" w:rsidR="00930E4E" w:rsidRPr="00C95EB9" w:rsidRDefault="00930E4E" w:rsidP="00C95EB9">
      <w:pPr>
        <w:widowControl w:val="0"/>
        <w:spacing w:line="260" w:lineRule="atLeast"/>
        <w:jc w:val="center"/>
        <w:rPr>
          <w:rFonts w:ascii="Arial" w:hAnsi="Arial" w:cs="Arial"/>
          <w:b/>
          <w:sz w:val="20"/>
          <w:szCs w:val="20"/>
        </w:rPr>
      </w:pPr>
      <w:r w:rsidRPr="00C95EB9">
        <w:rPr>
          <w:rFonts w:ascii="Arial" w:hAnsi="Arial" w:cs="Arial"/>
          <w:b/>
          <w:sz w:val="20"/>
          <w:szCs w:val="20"/>
        </w:rPr>
        <w:t>XI. PRAVICE INTELEKTUALNE LASTNINE</w:t>
      </w:r>
    </w:p>
    <w:p w14:paraId="72904ED4" w14:textId="77777777" w:rsidR="00930E4E" w:rsidRPr="00C95EB9" w:rsidRDefault="00930E4E" w:rsidP="00C95EB9">
      <w:pPr>
        <w:widowControl w:val="0"/>
        <w:spacing w:line="260" w:lineRule="atLeast"/>
        <w:jc w:val="both"/>
        <w:rPr>
          <w:rFonts w:ascii="Arial" w:hAnsi="Arial" w:cs="Arial"/>
          <w:b/>
          <w:sz w:val="20"/>
          <w:szCs w:val="20"/>
        </w:rPr>
      </w:pPr>
    </w:p>
    <w:p w14:paraId="252D0F28"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12. člen</w:t>
      </w:r>
    </w:p>
    <w:p w14:paraId="4CAB39FD" w14:textId="77777777" w:rsidR="00930E4E" w:rsidRPr="00C95EB9" w:rsidRDefault="00930E4E" w:rsidP="00C95EB9">
      <w:pPr>
        <w:widowControl w:val="0"/>
        <w:spacing w:line="260" w:lineRule="atLeast"/>
        <w:jc w:val="both"/>
        <w:rPr>
          <w:rFonts w:ascii="Arial" w:hAnsi="Arial" w:cs="Arial"/>
          <w:sz w:val="20"/>
          <w:szCs w:val="20"/>
        </w:rPr>
      </w:pPr>
    </w:p>
    <w:p w14:paraId="5FDC6B2F"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2608E6D5" w14:textId="77777777" w:rsidR="00930E4E" w:rsidRPr="00C95EB9" w:rsidRDefault="00930E4E" w:rsidP="00C95EB9">
      <w:pPr>
        <w:spacing w:line="260" w:lineRule="atLeast"/>
        <w:jc w:val="both"/>
        <w:rPr>
          <w:rFonts w:ascii="Arial" w:hAnsi="Arial" w:cs="Arial"/>
          <w:sz w:val="20"/>
          <w:szCs w:val="20"/>
        </w:rPr>
      </w:pPr>
    </w:p>
    <w:p w14:paraId="3E8C3D6A"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251CE2A7"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reproduciranja,</w:t>
      </w:r>
    </w:p>
    <w:p w14:paraId="602FDDA8"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distribuiranja,</w:t>
      </w:r>
    </w:p>
    <w:p w14:paraId="275770B1"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javnega prikazovanja,</w:t>
      </w:r>
    </w:p>
    <w:p w14:paraId="608AF70A"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dajanja na voljo javnosti,</w:t>
      </w:r>
    </w:p>
    <w:p w14:paraId="4E341213"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predelave,</w:t>
      </w:r>
    </w:p>
    <w:p w14:paraId="3EA63BC5"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uporabe v predelani obliki,</w:t>
      </w:r>
    </w:p>
    <w:p w14:paraId="0A4FB861" w14:textId="77777777" w:rsidR="00930E4E" w:rsidRPr="00C95EB9" w:rsidRDefault="00930E4E" w:rsidP="00C95EB9">
      <w:pPr>
        <w:numPr>
          <w:ilvl w:val="0"/>
          <w:numId w:val="45"/>
        </w:numPr>
        <w:spacing w:line="260" w:lineRule="atLeast"/>
        <w:jc w:val="both"/>
        <w:rPr>
          <w:rFonts w:ascii="Arial" w:hAnsi="Arial" w:cs="Arial"/>
          <w:sz w:val="20"/>
          <w:szCs w:val="20"/>
        </w:rPr>
      </w:pPr>
      <w:r w:rsidRPr="00C95EB9">
        <w:rPr>
          <w:rFonts w:ascii="Arial" w:hAnsi="Arial" w:cs="Arial"/>
          <w:sz w:val="20"/>
          <w:szCs w:val="20"/>
        </w:rPr>
        <w:t>pravico dostopa in izročitve.</w:t>
      </w:r>
    </w:p>
    <w:p w14:paraId="2F61237A"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C9AC8AD"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in naročnik soglašata, da lahko naročnik materialne avtorske pravice ali druge pravice avtorja, ki jih je pridobil po tej pogodbi, prenese naprej na tretje osebe.</w:t>
      </w:r>
    </w:p>
    <w:p w14:paraId="19116805" w14:textId="77777777" w:rsidR="00930E4E" w:rsidRPr="00C95EB9" w:rsidRDefault="00930E4E" w:rsidP="00C95EB9">
      <w:pPr>
        <w:spacing w:line="260" w:lineRule="atLeast"/>
        <w:jc w:val="both"/>
        <w:rPr>
          <w:rFonts w:ascii="Arial" w:hAnsi="Arial" w:cs="Arial"/>
          <w:sz w:val="20"/>
          <w:szCs w:val="20"/>
        </w:rPr>
      </w:pPr>
    </w:p>
    <w:p w14:paraId="1B8952A2" w14:textId="77777777" w:rsidR="00BF7811" w:rsidRDefault="00930E4E" w:rsidP="00BF7811">
      <w:pPr>
        <w:overflowPunct w:val="0"/>
        <w:autoSpaceDE w:val="0"/>
        <w:autoSpaceDN w:val="0"/>
        <w:adjustRightInd w:val="0"/>
        <w:spacing w:line="288" w:lineRule="auto"/>
        <w:jc w:val="both"/>
        <w:textAlignment w:val="baseline"/>
        <w:rPr>
          <w:rFonts w:ascii="Arial" w:hAnsi="Arial" w:cs="Arial"/>
          <w:sz w:val="20"/>
          <w:szCs w:val="20"/>
          <w:lang w:eastAsia="en-US"/>
        </w:rPr>
      </w:pPr>
      <w:r w:rsidRPr="00C95EB9">
        <w:rPr>
          <w:rFonts w:ascii="Arial" w:hAnsi="Arial" w:cs="Arial"/>
          <w:sz w:val="20"/>
          <w:szCs w:val="20"/>
        </w:rPr>
        <w:t>Moralne avtorske pravice ostanejo avtorju skladno z Zakonom o avtorskih in sorodnih pravicah.</w:t>
      </w:r>
      <w:r w:rsidR="00BF7811" w:rsidRPr="00BF7811">
        <w:rPr>
          <w:rFonts w:ascii="Arial" w:hAnsi="Arial" w:cs="Arial"/>
          <w:sz w:val="20"/>
          <w:szCs w:val="20"/>
          <w:lang w:eastAsia="en-US"/>
        </w:rPr>
        <w:t xml:space="preserve"> </w:t>
      </w:r>
    </w:p>
    <w:p w14:paraId="45BA724F" w14:textId="77777777" w:rsidR="00BF7811" w:rsidRDefault="00BF7811" w:rsidP="00BF7811">
      <w:pPr>
        <w:overflowPunct w:val="0"/>
        <w:autoSpaceDE w:val="0"/>
        <w:autoSpaceDN w:val="0"/>
        <w:adjustRightInd w:val="0"/>
        <w:spacing w:line="288" w:lineRule="auto"/>
        <w:jc w:val="both"/>
        <w:textAlignment w:val="baseline"/>
        <w:rPr>
          <w:rFonts w:ascii="Arial" w:hAnsi="Arial" w:cs="Arial"/>
          <w:sz w:val="20"/>
          <w:szCs w:val="20"/>
          <w:lang w:eastAsia="en-US"/>
        </w:rPr>
      </w:pPr>
    </w:p>
    <w:p w14:paraId="61D252E5" w14:textId="299EA205" w:rsidR="00BF7811" w:rsidRPr="00231640" w:rsidRDefault="00BF7811" w:rsidP="00BF7811">
      <w:pPr>
        <w:overflowPunct w:val="0"/>
        <w:autoSpaceDE w:val="0"/>
        <w:autoSpaceDN w:val="0"/>
        <w:adjustRightInd w:val="0"/>
        <w:spacing w:line="288" w:lineRule="auto"/>
        <w:jc w:val="both"/>
        <w:textAlignment w:val="baseline"/>
        <w:rPr>
          <w:rFonts w:ascii="Arial" w:hAnsi="Arial" w:cs="Arial"/>
          <w:sz w:val="20"/>
          <w:szCs w:val="20"/>
          <w:lang w:eastAsia="en-US"/>
        </w:rPr>
      </w:pPr>
      <w:r w:rsidRPr="00542F36">
        <w:rPr>
          <w:rFonts w:ascii="Arial"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121194CC" w14:textId="717956E5" w:rsidR="00930E4E" w:rsidRPr="00C95EB9" w:rsidRDefault="00930E4E" w:rsidP="00C95EB9">
      <w:pPr>
        <w:spacing w:line="260" w:lineRule="atLeast"/>
        <w:jc w:val="both"/>
        <w:rPr>
          <w:rFonts w:ascii="Arial" w:hAnsi="Arial" w:cs="Arial"/>
          <w:sz w:val="20"/>
          <w:szCs w:val="20"/>
        </w:rPr>
      </w:pPr>
    </w:p>
    <w:p w14:paraId="478602FE"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XII. STROKOVNI NADZOR</w:t>
      </w:r>
    </w:p>
    <w:p w14:paraId="7B2D9C8B" w14:textId="77777777" w:rsidR="00930E4E" w:rsidRPr="00C95EB9" w:rsidRDefault="00930E4E" w:rsidP="00C95EB9">
      <w:pPr>
        <w:spacing w:line="260" w:lineRule="atLeast"/>
        <w:jc w:val="both"/>
        <w:rPr>
          <w:rFonts w:ascii="Arial" w:hAnsi="Arial" w:cs="Arial"/>
          <w:b/>
          <w:sz w:val="20"/>
          <w:szCs w:val="20"/>
        </w:rPr>
      </w:pPr>
    </w:p>
    <w:p w14:paraId="1FDB6B45"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13. člen</w:t>
      </w:r>
    </w:p>
    <w:p w14:paraId="3FAF09C3" w14:textId="77777777" w:rsidR="00930E4E" w:rsidRPr="00C95EB9" w:rsidRDefault="00930E4E" w:rsidP="00C95EB9">
      <w:pPr>
        <w:keepNext/>
        <w:spacing w:line="260" w:lineRule="atLeast"/>
        <w:jc w:val="both"/>
        <w:rPr>
          <w:rFonts w:ascii="Arial" w:hAnsi="Arial" w:cs="Arial"/>
          <w:sz w:val="20"/>
          <w:szCs w:val="20"/>
        </w:rPr>
      </w:pPr>
    </w:p>
    <w:p w14:paraId="289066FF" w14:textId="780CEF4B"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Skrbnik pogodbe je s strani</w:t>
      </w:r>
      <w:r w:rsidR="00C95EB9">
        <w:rPr>
          <w:rFonts w:ascii="Arial" w:hAnsi="Arial" w:cs="Arial"/>
          <w:sz w:val="20"/>
          <w:szCs w:val="20"/>
        </w:rPr>
        <w:t>:</w:t>
      </w:r>
    </w:p>
    <w:p w14:paraId="46CC1A81" w14:textId="3B0F08B6"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 xml:space="preserve">naročnika: </w:t>
      </w:r>
    </w:p>
    <w:p w14:paraId="1F21A6D9" w14:textId="2A801111"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izvajalca: _____________________________.</w:t>
      </w:r>
    </w:p>
    <w:p w14:paraId="690AA075" w14:textId="77777777" w:rsidR="00930E4E" w:rsidRPr="00C95EB9" w:rsidRDefault="00930E4E" w:rsidP="00C95EB9">
      <w:pPr>
        <w:spacing w:line="260" w:lineRule="atLeast"/>
        <w:jc w:val="center"/>
        <w:rPr>
          <w:rFonts w:ascii="Arial" w:hAnsi="Arial" w:cs="Arial"/>
          <w:b/>
          <w:sz w:val="20"/>
          <w:szCs w:val="20"/>
        </w:rPr>
      </w:pPr>
    </w:p>
    <w:p w14:paraId="57BA893C"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XIII. ODSTOP OD POGODBE</w:t>
      </w:r>
    </w:p>
    <w:p w14:paraId="2A2FAFBF" w14:textId="77777777" w:rsidR="00930E4E" w:rsidRPr="00C95EB9" w:rsidRDefault="00930E4E" w:rsidP="00C95EB9">
      <w:pPr>
        <w:spacing w:line="260" w:lineRule="atLeast"/>
        <w:jc w:val="both"/>
        <w:rPr>
          <w:rFonts w:ascii="Arial" w:hAnsi="Arial" w:cs="Arial"/>
          <w:b/>
          <w:sz w:val="20"/>
          <w:szCs w:val="20"/>
        </w:rPr>
      </w:pPr>
    </w:p>
    <w:p w14:paraId="0275E9EA"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14. člen</w:t>
      </w:r>
    </w:p>
    <w:p w14:paraId="009B59FA" w14:textId="77777777" w:rsidR="00930E4E" w:rsidRPr="00C95EB9" w:rsidRDefault="00930E4E" w:rsidP="00C95EB9">
      <w:pPr>
        <w:spacing w:line="260" w:lineRule="atLeast"/>
        <w:jc w:val="both"/>
        <w:rPr>
          <w:rFonts w:ascii="Arial" w:hAnsi="Arial" w:cs="Arial"/>
          <w:sz w:val="20"/>
          <w:szCs w:val="20"/>
        </w:rPr>
      </w:pPr>
    </w:p>
    <w:p w14:paraId="5BB8E84F" w14:textId="77777777" w:rsidR="00930E4E" w:rsidRPr="00C95EB9" w:rsidRDefault="00930E4E" w:rsidP="00C95EB9">
      <w:pPr>
        <w:spacing w:line="260" w:lineRule="atLeast"/>
        <w:contextualSpacing/>
        <w:jc w:val="both"/>
        <w:rPr>
          <w:rFonts w:ascii="Arial" w:hAnsi="Arial" w:cs="Arial"/>
          <w:sz w:val="20"/>
          <w:szCs w:val="20"/>
        </w:rPr>
      </w:pPr>
      <w:r w:rsidRPr="00C95EB9">
        <w:rPr>
          <w:rFonts w:ascii="Arial" w:hAnsi="Arial" w:cs="Arial"/>
          <w:sz w:val="20"/>
          <w:szCs w:val="20"/>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5FB5184E" w14:textId="77777777" w:rsidR="00930E4E" w:rsidRPr="00C95EB9" w:rsidRDefault="00930E4E" w:rsidP="00C95EB9">
      <w:pPr>
        <w:spacing w:line="260" w:lineRule="atLeast"/>
        <w:contextualSpacing/>
        <w:jc w:val="both"/>
        <w:rPr>
          <w:rFonts w:ascii="Arial" w:hAnsi="Arial" w:cs="Arial"/>
          <w:sz w:val="20"/>
          <w:szCs w:val="20"/>
        </w:rPr>
      </w:pPr>
    </w:p>
    <w:p w14:paraId="417260F9" w14:textId="77777777" w:rsidR="00930E4E" w:rsidRPr="00C95EB9" w:rsidRDefault="00930E4E" w:rsidP="00C95EB9">
      <w:pPr>
        <w:spacing w:line="260" w:lineRule="atLeast"/>
        <w:contextualSpacing/>
        <w:jc w:val="both"/>
        <w:rPr>
          <w:rFonts w:ascii="Arial" w:hAnsi="Arial" w:cs="Arial"/>
          <w:sz w:val="20"/>
          <w:szCs w:val="20"/>
        </w:rPr>
      </w:pPr>
      <w:r w:rsidRPr="00C95EB9">
        <w:rPr>
          <w:rFonts w:ascii="Arial" w:hAnsi="Arial" w:cs="Arial"/>
          <w:sz w:val="20"/>
          <w:szCs w:val="20"/>
        </w:rPr>
        <w:t>Naročnik lahko s pisnim obvestilom, ki ga pošlje izvajalcu, odstopi od pogodbe, ne da bi s tem omejeval druge pravice ali pravna sredstva, ki jih ima na voljo, če:</w:t>
      </w:r>
    </w:p>
    <w:p w14:paraId="5BFEF4DD" w14:textId="6973DBB4" w:rsidR="00930E4E" w:rsidRPr="00C95EB9" w:rsidRDefault="00930E4E"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lastRenderedPageBreak/>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F04BC44" w14:textId="6B30F15C" w:rsidR="00930E4E" w:rsidRPr="00C95EB9" w:rsidRDefault="00930E4E"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prenese pogodbo ali katerokoli pravico ali interes, ki izvira iz pogodbe, brez soglasja naročnika;</w:t>
      </w:r>
    </w:p>
    <w:p w14:paraId="53B771D1" w14:textId="3483905E" w:rsidR="00930E4E" w:rsidRPr="00C95EB9" w:rsidRDefault="00930E4E"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odstopi od pogodbe ali jo preneha izvajati;</w:t>
      </w:r>
    </w:p>
    <w:p w14:paraId="3F963518" w14:textId="335F29FC" w:rsidR="00930E4E" w:rsidRPr="00C95EB9" w:rsidRDefault="00930E4E"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007FAF37" w14:textId="5AB7D4F8" w:rsidR="00930E4E" w:rsidRPr="00C95EB9" w:rsidRDefault="00930E4E"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718E1F" w14:textId="16EB1DC6" w:rsidR="00930E4E" w:rsidRPr="00C95EB9" w:rsidRDefault="00930E4E"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v skladu z veljavno zakonodajo s področja izvrševanja proračuna za izvedbo naloge ne bo več imel zagotovljenih sredstev.</w:t>
      </w:r>
    </w:p>
    <w:p w14:paraId="4D2BC306" w14:textId="6D37B61E" w:rsidR="00930E4E" w:rsidRPr="00C95EB9" w:rsidRDefault="00930E4E" w:rsidP="00C95EB9">
      <w:pPr>
        <w:spacing w:line="260" w:lineRule="atLeast"/>
        <w:jc w:val="both"/>
        <w:rPr>
          <w:rFonts w:ascii="Arial" w:hAnsi="Arial" w:cs="Arial"/>
          <w:sz w:val="20"/>
          <w:szCs w:val="20"/>
        </w:rPr>
      </w:pPr>
    </w:p>
    <w:p w14:paraId="22E59440"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XIV. REŠEVANJE SPOROV</w:t>
      </w:r>
    </w:p>
    <w:p w14:paraId="5C751146" w14:textId="77777777" w:rsidR="00930E4E" w:rsidRPr="00C95EB9" w:rsidRDefault="00930E4E" w:rsidP="00C95EB9">
      <w:pPr>
        <w:keepNext/>
        <w:spacing w:line="260" w:lineRule="atLeast"/>
        <w:jc w:val="both"/>
        <w:rPr>
          <w:rFonts w:ascii="Arial" w:hAnsi="Arial" w:cs="Arial"/>
          <w:b/>
          <w:sz w:val="20"/>
          <w:szCs w:val="20"/>
        </w:rPr>
      </w:pPr>
    </w:p>
    <w:p w14:paraId="122482D9" w14:textId="27DDEE56"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w:t>
      </w:r>
      <w:r w:rsidR="00C95EB9">
        <w:rPr>
          <w:rFonts w:ascii="Arial" w:hAnsi="Arial" w:cs="Arial"/>
          <w:sz w:val="20"/>
          <w:szCs w:val="20"/>
        </w:rPr>
        <w:t>5</w:t>
      </w:r>
      <w:r w:rsidRPr="00C95EB9">
        <w:rPr>
          <w:rFonts w:ascii="Arial" w:hAnsi="Arial" w:cs="Arial"/>
          <w:sz w:val="20"/>
          <w:szCs w:val="20"/>
        </w:rPr>
        <w:t>. člen</w:t>
      </w:r>
    </w:p>
    <w:p w14:paraId="1DBC7F33" w14:textId="77777777" w:rsidR="00930E4E" w:rsidRPr="00C95EB9" w:rsidRDefault="00930E4E" w:rsidP="00C95EB9">
      <w:pPr>
        <w:spacing w:line="260" w:lineRule="atLeast"/>
        <w:jc w:val="both"/>
        <w:rPr>
          <w:rFonts w:ascii="Arial" w:hAnsi="Arial" w:cs="Arial"/>
          <w:sz w:val="20"/>
          <w:szCs w:val="20"/>
        </w:rPr>
      </w:pPr>
    </w:p>
    <w:p w14:paraId="63687C20"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Morebitne spore bosta pogodbeni stranki reševali sporazumno, če do sporazumne rešitve ne pride, bo spore reševalo pristojno sodišče v Ljubljani po slovenskem pravu.</w:t>
      </w:r>
    </w:p>
    <w:p w14:paraId="3A6EC519" w14:textId="77777777" w:rsidR="00930E4E" w:rsidRPr="00C95EB9" w:rsidRDefault="00930E4E" w:rsidP="00C95EB9">
      <w:pPr>
        <w:spacing w:line="260" w:lineRule="atLeast"/>
        <w:jc w:val="both"/>
        <w:rPr>
          <w:rFonts w:ascii="Arial" w:hAnsi="Arial" w:cs="Arial"/>
          <w:sz w:val="20"/>
          <w:szCs w:val="20"/>
        </w:rPr>
      </w:pPr>
    </w:p>
    <w:p w14:paraId="468C1205"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XV. KONČNE DOLOČBE</w:t>
      </w:r>
    </w:p>
    <w:p w14:paraId="069C1DAA" w14:textId="77777777" w:rsidR="00930E4E" w:rsidRPr="00C95EB9" w:rsidRDefault="00930E4E" w:rsidP="00C95EB9">
      <w:pPr>
        <w:spacing w:line="260" w:lineRule="atLeast"/>
        <w:jc w:val="both"/>
        <w:rPr>
          <w:rFonts w:ascii="Arial" w:hAnsi="Arial" w:cs="Arial"/>
          <w:b/>
          <w:sz w:val="20"/>
          <w:szCs w:val="20"/>
        </w:rPr>
      </w:pPr>
    </w:p>
    <w:p w14:paraId="28AF69E4" w14:textId="2096BD72" w:rsidR="00C95EB9" w:rsidRPr="00C95EB9" w:rsidRDefault="00C95EB9" w:rsidP="00C95EB9">
      <w:pPr>
        <w:pStyle w:val="Odstavekseznama"/>
        <w:keepNext/>
        <w:numPr>
          <w:ilvl w:val="0"/>
          <w:numId w:val="46"/>
        </w:numPr>
        <w:spacing w:line="260" w:lineRule="atLeast"/>
        <w:jc w:val="center"/>
        <w:rPr>
          <w:rFonts w:ascii="Arial" w:hAnsi="Arial" w:cs="Arial"/>
          <w:sz w:val="20"/>
          <w:szCs w:val="20"/>
          <w:lang w:eastAsia="en-US"/>
        </w:rPr>
      </w:pPr>
      <w:r w:rsidRPr="00C95EB9">
        <w:rPr>
          <w:rFonts w:ascii="Arial" w:hAnsi="Arial" w:cs="Arial"/>
          <w:sz w:val="20"/>
          <w:szCs w:val="20"/>
          <w:lang w:eastAsia="en-US"/>
        </w:rPr>
        <w:t>člen</w:t>
      </w:r>
    </w:p>
    <w:p w14:paraId="563EC7E5" w14:textId="77777777" w:rsid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6C7E1C2D" w14:textId="340F9E75"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3D0BEE12"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0DB90EF8"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F7FFF30" w14:textId="77777777" w:rsidR="00C95EB9" w:rsidRPr="00C95EB9" w:rsidRDefault="00C95EB9" w:rsidP="00C95EB9">
      <w:pPr>
        <w:overflowPunct w:val="0"/>
        <w:autoSpaceDE w:val="0"/>
        <w:autoSpaceDN w:val="0"/>
        <w:adjustRightInd w:val="0"/>
        <w:spacing w:line="260" w:lineRule="atLeast"/>
        <w:textAlignment w:val="baseline"/>
        <w:rPr>
          <w:rFonts w:ascii="Arial" w:hAnsi="Arial" w:cs="Arial"/>
          <w:sz w:val="20"/>
          <w:szCs w:val="20"/>
          <w:lang w:eastAsia="en-US"/>
        </w:rPr>
      </w:pPr>
    </w:p>
    <w:p w14:paraId="3C6D85AA" w14:textId="1450E26E" w:rsidR="00C95EB9" w:rsidRPr="00C95EB9" w:rsidRDefault="00C95EB9" w:rsidP="00C95EB9">
      <w:pPr>
        <w:spacing w:line="260" w:lineRule="atLeast"/>
        <w:jc w:val="center"/>
        <w:rPr>
          <w:rFonts w:ascii="Arial" w:hAnsi="Arial" w:cs="Arial"/>
          <w:sz w:val="20"/>
          <w:szCs w:val="20"/>
          <w:lang w:eastAsia="en-US"/>
        </w:rPr>
      </w:pPr>
      <w:r w:rsidRPr="00C95EB9">
        <w:rPr>
          <w:rFonts w:ascii="Arial" w:hAnsi="Arial" w:cs="Arial"/>
          <w:sz w:val="20"/>
          <w:szCs w:val="20"/>
          <w:lang w:eastAsia="en-US"/>
        </w:rPr>
        <w:t>1</w:t>
      </w:r>
      <w:r>
        <w:rPr>
          <w:rFonts w:ascii="Arial" w:hAnsi="Arial" w:cs="Arial"/>
          <w:sz w:val="20"/>
          <w:szCs w:val="20"/>
          <w:lang w:eastAsia="en-US"/>
        </w:rPr>
        <w:t>7</w:t>
      </w:r>
      <w:r w:rsidRPr="00C95EB9">
        <w:rPr>
          <w:rFonts w:ascii="Arial" w:hAnsi="Arial" w:cs="Arial"/>
          <w:sz w:val="20"/>
          <w:szCs w:val="20"/>
          <w:lang w:eastAsia="en-US"/>
        </w:rPr>
        <w:t>. člen</w:t>
      </w:r>
    </w:p>
    <w:p w14:paraId="5165339C" w14:textId="77777777" w:rsidR="00C95EB9" w:rsidRDefault="00C95EB9" w:rsidP="00C95EB9">
      <w:pPr>
        <w:spacing w:line="260" w:lineRule="atLeast"/>
        <w:jc w:val="both"/>
        <w:rPr>
          <w:rFonts w:ascii="Arial" w:hAnsi="Arial" w:cs="Arial"/>
          <w:sz w:val="20"/>
          <w:szCs w:val="20"/>
          <w:lang w:eastAsia="en-US"/>
        </w:rPr>
      </w:pPr>
    </w:p>
    <w:p w14:paraId="50ADB18F" w14:textId="115A546A" w:rsidR="00C95EB9" w:rsidRPr="00C95EB9" w:rsidRDefault="00C95EB9" w:rsidP="00C95EB9">
      <w:pPr>
        <w:spacing w:line="260" w:lineRule="atLeast"/>
        <w:jc w:val="both"/>
        <w:rPr>
          <w:rFonts w:ascii="Arial" w:hAnsi="Arial" w:cs="Arial"/>
          <w:sz w:val="20"/>
          <w:szCs w:val="20"/>
          <w:lang w:eastAsia="en-US"/>
        </w:rPr>
      </w:pPr>
      <w:r w:rsidRPr="00C95EB9">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32819CE2" w14:textId="77777777" w:rsidR="00C95EB9" w:rsidRPr="00C95EB9" w:rsidRDefault="00C95EB9" w:rsidP="00C95EB9">
      <w:pPr>
        <w:spacing w:line="260" w:lineRule="atLeast"/>
        <w:jc w:val="both"/>
        <w:rPr>
          <w:rFonts w:ascii="Arial" w:hAnsi="Arial" w:cs="Arial"/>
          <w:sz w:val="20"/>
          <w:szCs w:val="20"/>
          <w:lang w:eastAsia="en-US"/>
        </w:rPr>
      </w:pPr>
    </w:p>
    <w:p w14:paraId="316C4D17" w14:textId="77777777" w:rsidR="00C95EB9" w:rsidRPr="00C95EB9" w:rsidRDefault="00C95EB9" w:rsidP="00C95EB9">
      <w:pPr>
        <w:spacing w:line="260" w:lineRule="atLeast"/>
        <w:jc w:val="both"/>
        <w:rPr>
          <w:rFonts w:ascii="Arial" w:hAnsi="Arial" w:cs="Arial"/>
          <w:sz w:val="20"/>
          <w:szCs w:val="20"/>
          <w:lang w:eastAsia="en-US"/>
        </w:rPr>
      </w:pPr>
      <w:r w:rsidRPr="00C95EB9">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22D62DAB" w14:textId="77777777" w:rsidR="00C95EB9" w:rsidRPr="00C95EB9" w:rsidRDefault="00C95EB9" w:rsidP="00C95EB9">
      <w:pPr>
        <w:spacing w:line="260" w:lineRule="atLeast"/>
        <w:jc w:val="both"/>
        <w:rPr>
          <w:rFonts w:ascii="Arial" w:hAnsi="Arial" w:cs="Arial"/>
          <w:sz w:val="20"/>
          <w:szCs w:val="20"/>
          <w:lang w:eastAsia="en-US"/>
        </w:rPr>
      </w:pPr>
    </w:p>
    <w:p w14:paraId="0DA2C973" w14:textId="56D16DC9" w:rsidR="00C95EB9" w:rsidRPr="00C95EB9" w:rsidRDefault="00C95EB9" w:rsidP="00C95EB9">
      <w:pPr>
        <w:spacing w:line="260" w:lineRule="atLeast"/>
        <w:jc w:val="center"/>
        <w:rPr>
          <w:rFonts w:ascii="Arial" w:hAnsi="Arial" w:cs="Arial"/>
          <w:sz w:val="20"/>
          <w:szCs w:val="20"/>
          <w:lang w:val="it-IT" w:eastAsia="en-US"/>
        </w:rPr>
      </w:pPr>
      <w:r>
        <w:rPr>
          <w:rFonts w:ascii="Arial" w:hAnsi="Arial" w:cs="Arial"/>
          <w:sz w:val="20"/>
          <w:szCs w:val="20"/>
          <w:lang w:val="it-IT" w:eastAsia="en-US"/>
        </w:rPr>
        <w:t>18</w:t>
      </w:r>
      <w:r w:rsidRPr="00C95EB9">
        <w:rPr>
          <w:rFonts w:ascii="Arial" w:hAnsi="Arial" w:cs="Arial"/>
          <w:sz w:val="20"/>
          <w:szCs w:val="20"/>
          <w:lang w:val="it-IT" w:eastAsia="en-US"/>
        </w:rPr>
        <w:t xml:space="preserve">. </w:t>
      </w:r>
      <w:proofErr w:type="spellStart"/>
      <w:r w:rsidRPr="00C95EB9">
        <w:rPr>
          <w:rFonts w:ascii="Arial" w:hAnsi="Arial" w:cs="Arial"/>
          <w:sz w:val="20"/>
          <w:szCs w:val="20"/>
          <w:lang w:val="it-IT" w:eastAsia="en-US"/>
        </w:rPr>
        <w:t>člen</w:t>
      </w:r>
      <w:proofErr w:type="spellEnd"/>
    </w:p>
    <w:p w14:paraId="14AED601" w14:textId="77777777" w:rsidR="00C95EB9" w:rsidRDefault="00C95EB9" w:rsidP="00C95EB9">
      <w:pPr>
        <w:spacing w:line="260" w:lineRule="atLeast"/>
        <w:jc w:val="both"/>
        <w:rPr>
          <w:rFonts w:ascii="Arial" w:hAnsi="Arial" w:cs="Arial"/>
          <w:sz w:val="20"/>
          <w:szCs w:val="20"/>
        </w:rPr>
      </w:pPr>
    </w:p>
    <w:p w14:paraId="3916E977" w14:textId="1A038916" w:rsidR="00C95EB9" w:rsidRPr="00C95EB9" w:rsidRDefault="00C95EB9" w:rsidP="00C95EB9">
      <w:pPr>
        <w:spacing w:line="260" w:lineRule="atLeast"/>
        <w:jc w:val="both"/>
        <w:rPr>
          <w:rFonts w:ascii="Arial" w:hAnsi="Arial" w:cs="Arial"/>
          <w:sz w:val="20"/>
          <w:szCs w:val="20"/>
        </w:rPr>
      </w:pPr>
      <w:r w:rsidRPr="00C95EB9">
        <w:rPr>
          <w:rFonts w:ascii="Arial" w:hAnsi="Arial" w:cs="Arial"/>
          <w:sz w:val="20"/>
          <w:szCs w:val="20"/>
        </w:rPr>
        <w:t>Ta pogodba je sklenjena pod razveznim pogojem, ki se uresniči v primeru izpolnitve ene od naslednjih okoliščin:</w:t>
      </w:r>
    </w:p>
    <w:p w14:paraId="3F0745E9" w14:textId="31D076CD" w:rsidR="00C95EB9" w:rsidRPr="00C95EB9" w:rsidRDefault="00C95EB9"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 xml:space="preserve">če bo naročnik seznanjen, da je sodišče s pravnomočno odločitvijo ugotovilo kršitev obveznosti delovne, </w:t>
      </w:r>
      <w:proofErr w:type="spellStart"/>
      <w:r w:rsidRPr="00C95EB9">
        <w:rPr>
          <w:rFonts w:ascii="Arial" w:hAnsi="Arial" w:cs="Arial"/>
          <w:sz w:val="20"/>
          <w:szCs w:val="20"/>
          <w:lang w:eastAsia="en-US"/>
        </w:rPr>
        <w:t>okoljske</w:t>
      </w:r>
      <w:proofErr w:type="spellEnd"/>
      <w:r w:rsidRPr="00C95EB9">
        <w:rPr>
          <w:rFonts w:ascii="Arial" w:hAnsi="Arial" w:cs="Arial"/>
          <w:sz w:val="20"/>
          <w:szCs w:val="20"/>
          <w:lang w:eastAsia="en-US"/>
        </w:rPr>
        <w:t xml:space="preserve"> ali socialne zakonodaje s strani izvajalca ali podizvajalca ali</w:t>
      </w:r>
    </w:p>
    <w:p w14:paraId="1511C0A8" w14:textId="1F27AE62" w:rsidR="00C95EB9" w:rsidRPr="00C95EB9" w:rsidRDefault="00C95EB9" w:rsidP="00C95EB9">
      <w:pPr>
        <w:pStyle w:val="Odstavekseznama"/>
        <w:numPr>
          <w:ilvl w:val="0"/>
          <w:numId w:val="26"/>
        </w:numPr>
        <w:spacing w:line="260" w:lineRule="atLeast"/>
        <w:jc w:val="both"/>
        <w:rPr>
          <w:rFonts w:ascii="Arial" w:hAnsi="Arial" w:cs="Arial"/>
          <w:sz w:val="20"/>
          <w:szCs w:val="20"/>
          <w:lang w:eastAsia="en-US"/>
        </w:rPr>
      </w:pPr>
      <w:r w:rsidRPr="00C95EB9">
        <w:rPr>
          <w:rFonts w:ascii="Arial" w:hAnsi="Arial" w:cs="Arial"/>
          <w:sz w:val="20"/>
          <w:szCs w:val="20"/>
          <w:lang w:eastAsia="en-US"/>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18ABAB"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7E7EB9A0"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Razvezni pogoj se uresniči pod pogojem, da je od seznanitve s kršitvijo in do izteka veljavnosti pogodbe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w:t>
      </w:r>
    </w:p>
    <w:p w14:paraId="5EA42EA7" w14:textId="77777777" w:rsidR="00C95EB9" w:rsidRPr="00C95EB9" w:rsidRDefault="00C95EB9" w:rsidP="00C95EB9">
      <w:pPr>
        <w:spacing w:line="260" w:lineRule="atLeast"/>
        <w:jc w:val="both"/>
        <w:rPr>
          <w:rFonts w:ascii="Arial" w:hAnsi="Arial" w:cs="Arial"/>
          <w:sz w:val="20"/>
          <w:szCs w:val="20"/>
        </w:rPr>
      </w:pPr>
    </w:p>
    <w:p w14:paraId="5B9E9C80" w14:textId="77777777" w:rsidR="00C95EB9" w:rsidRPr="00C95EB9" w:rsidRDefault="00C95EB9" w:rsidP="00C95EB9">
      <w:pPr>
        <w:spacing w:line="260" w:lineRule="atLeast"/>
        <w:jc w:val="both"/>
        <w:rPr>
          <w:rFonts w:ascii="Arial" w:hAnsi="Arial" w:cs="Arial"/>
          <w:sz w:val="20"/>
          <w:szCs w:val="20"/>
        </w:rPr>
      </w:pPr>
      <w:r w:rsidRPr="00C95EB9">
        <w:rPr>
          <w:rFonts w:ascii="Arial" w:hAnsi="Arial" w:cs="Arial"/>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6EE6C08D" w14:textId="77777777" w:rsidR="00C95EB9" w:rsidRPr="00C95EB9" w:rsidRDefault="00C95EB9" w:rsidP="00C95EB9">
      <w:pPr>
        <w:spacing w:line="260" w:lineRule="atLeast"/>
        <w:jc w:val="both"/>
        <w:rPr>
          <w:rFonts w:ascii="Arial" w:hAnsi="Arial" w:cs="Arial"/>
          <w:sz w:val="20"/>
          <w:szCs w:val="20"/>
        </w:rPr>
      </w:pPr>
    </w:p>
    <w:p w14:paraId="2575CA33" w14:textId="34B6E1C3" w:rsidR="00C95EB9" w:rsidRDefault="00C95EB9" w:rsidP="00C95EB9">
      <w:pPr>
        <w:spacing w:line="260" w:lineRule="atLeast"/>
        <w:jc w:val="both"/>
        <w:rPr>
          <w:rFonts w:ascii="Arial" w:hAnsi="Arial" w:cs="Arial"/>
          <w:sz w:val="20"/>
          <w:szCs w:val="20"/>
        </w:rPr>
      </w:pPr>
      <w:r w:rsidRPr="00C95EB9">
        <w:rPr>
          <w:rFonts w:ascii="Arial" w:hAnsi="Arial" w:cs="Arial"/>
          <w:sz w:val="20"/>
          <w:szCs w:val="20"/>
        </w:rPr>
        <w:t>Če naročnik v roku 30 dni od seznanitve s kršitvijo ne začne novega postopka javnega naročila, se šteje, da je pogodba razvezana trideseti dan od seznanitve s kršitvijo.</w:t>
      </w:r>
    </w:p>
    <w:p w14:paraId="66FFD453" w14:textId="77777777" w:rsidR="00C95EB9" w:rsidRPr="00C95EB9" w:rsidRDefault="00C95EB9" w:rsidP="00C95EB9">
      <w:pPr>
        <w:spacing w:line="260" w:lineRule="atLeast"/>
        <w:jc w:val="both"/>
        <w:rPr>
          <w:rFonts w:ascii="Arial" w:hAnsi="Arial" w:cs="Arial"/>
          <w:sz w:val="20"/>
          <w:szCs w:val="20"/>
        </w:rPr>
      </w:pPr>
    </w:p>
    <w:p w14:paraId="32DACC70" w14:textId="77777777" w:rsidR="00C95EB9" w:rsidRPr="00C95EB9" w:rsidRDefault="00C95EB9" w:rsidP="00C95EB9">
      <w:pPr>
        <w:spacing w:line="260" w:lineRule="atLeast"/>
        <w:rPr>
          <w:rFonts w:ascii="Arial" w:hAnsi="Arial" w:cs="Arial"/>
          <w:sz w:val="20"/>
          <w:szCs w:val="20"/>
          <w:lang w:eastAsia="en-US"/>
        </w:rPr>
      </w:pPr>
    </w:p>
    <w:p w14:paraId="0EE1AA39" w14:textId="23984C56" w:rsidR="00C95EB9" w:rsidRPr="00C95EB9" w:rsidRDefault="00C95EB9" w:rsidP="00C95EB9">
      <w:pPr>
        <w:spacing w:line="260" w:lineRule="atLeast"/>
        <w:jc w:val="center"/>
        <w:rPr>
          <w:rFonts w:ascii="Arial" w:hAnsi="Arial" w:cs="Arial"/>
          <w:sz w:val="20"/>
          <w:szCs w:val="20"/>
          <w:lang w:eastAsia="en-US"/>
        </w:rPr>
      </w:pPr>
      <w:r>
        <w:rPr>
          <w:rFonts w:ascii="Arial" w:hAnsi="Arial" w:cs="Arial"/>
          <w:sz w:val="20"/>
          <w:szCs w:val="20"/>
          <w:lang w:eastAsia="en-US"/>
        </w:rPr>
        <w:t>19</w:t>
      </w:r>
      <w:r w:rsidRPr="00C95EB9">
        <w:rPr>
          <w:rFonts w:ascii="Arial" w:hAnsi="Arial" w:cs="Arial"/>
          <w:sz w:val="20"/>
          <w:szCs w:val="20"/>
          <w:lang w:eastAsia="en-US"/>
        </w:rPr>
        <w:t>. člen</w:t>
      </w:r>
    </w:p>
    <w:p w14:paraId="7D4DEB3A" w14:textId="77777777" w:rsidR="00C95EB9" w:rsidRDefault="00C95EB9" w:rsidP="00C95EB9">
      <w:pPr>
        <w:spacing w:line="260" w:lineRule="atLeast"/>
        <w:rPr>
          <w:rFonts w:ascii="Arial" w:hAnsi="Arial" w:cs="Arial"/>
          <w:sz w:val="20"/>
          <w:szCs w:val="20"/>
          <w:lang w:eastAsia="en-US"/>
        </w:rPr>
      </w:pPr>
    </w:p>
    <w:p w14:paraId="024C15C4" w14:textId="6C290912" w:rsidR="00C95EB9" w:rsidRPr="00C95EB9" w:rsidRDefault="00C95EB9" w:rsidP="00C95EB9">
      <w:pPr>
        <w:spacing w:line="260" w:lineRule="atLeast"/>
        <w:rPr>
          <w:rFonts w:ascii="Arial" w:hAnsi="Arial" w:cs="Arial"/>
          <w:sz w:val="20"/>
          <w:szCs w:val="20"/>
          <w:lang w:eastAsia="en-US"/>
        </w:rPr>
      </w:pPr>
      <w:r w:rsidRPr="00C95EB9">
        <w:rPr>
          <w:rFonts w:ascii="Arial" w:hAnsi="Arial" w:cs="Arial"/>
          <w:sz w:val="20"/>
          <w:szCs w:val="20"/>
          <w:lang w:eastAsia="en-US"/>
        </w:rPr>
        <w:t>Pogodba je sklenjena v petih enakih izvodih, od katerih prejme izvajalec en izvod, naročnik pa štiri.</w:t>
      </w:r>
    </w:p>
    <w:p w14:paraId="3BEBB780" w14:textId="77777777" w:rsidR="00C95EB9" w:rsidRPr="00C95EB9" w:rsidRDefault="00C95EB9" w:rsidP="00C95EB9">
      <w:pPr>
        <w:spacing w:line="260" w:lineRule="atLeast"/>
        <w:rPr>
          <w:rFonts w:ascii="Arial" w:hAnsi="Arial" w:cs="Arial"/>
          <w:sz w:val="20"/>
          <w:szCs w:val="20"/>
          <w:lang w:eastAsia="en-US"/>
        </w:rPr>
      </w:pPr>
    </w:p>
    <w:p w14:paraId="5CEB854A" w14:textId="77777777" w:rsidR="00C95EB9" w:rsidRPr="00C95EB9" w:rsidRDefault="00C95EB9" w:rsidP="00C95EB9">
      <w:pPr>
        <w:spacing w:line="260" w:lineRule="atLeast"/>
        <w:rPr>
          <w:rFonts w:ascii="Arial" w:hAnsi="Arial" w:cs="Arial"/>
          <w:sz w:val="20"/>
          <w:szCs w:val="20"/>
          <w:lang w:eastAsia="en-US"/>
        </w:rPr>
      </w:pPr>
    </w:p>
    <w:p w14:paraId="50C9FDEB" w14:textId="77777777" w:rsidR="00930E4E" w:rsidRPr="00C95EB9" w:rsidRDefault="00930E4E" w:rsidP="00C95EB9">
      <w:pPr>
        <w:spacing w:line="260" w:lineRule="atLeast"/>
        <w:jc w:val="both"/>
        <w:rPr>
          <w:rFonts w:ascii="Arial" w:hAnsi="Arial" w:cs="Arial"/>
          <w:sz w:val="20"/>
          <w:szCs w:val="20"/>
        </w:rPr>
      </w:pPr>
    </w:p>
    <w:tbl>
      <w:tblPr>
        <w:tblW w:w="0" w:type="auto"/>
        <w:tblInd w:w="-70" w:type="dxa"/>
        <w:tblLayout w:type="fixed"/>
        <w:tblCellMar>
          <w:left w:w="0" w:type="dxa"/>
          <w:right w:w="0" w:type="dxa"/>
        </w:tblCellMar>
        <w:tblLook w:val="0000" w:firstRow="0" w:lastRow="0" w:firstColumn="0" w:lastColumn="0" w:noHBand="0" w:noVBand="0"/>
      </w:tblPr>
      <w:tblGrid>
        <w:gridCol w:w="5032"/>
        <w:gridCol w:w="4178"/>
      </w:tblGrid>
      <w:tr w:rsidR="00930E4E" w:rsidRPr="00C95EB9" w14:paraId="52DCD8D5" w14:textId="77777777" w:rsidTr="00930E4E">
        <w:trPr>
          <w:cantSplit/>
        </w:trPr>
        <w:tc>
          <w:tcPr>
            <w:tcW w:w="5032" w:type="dxa"/>
          </w:tcPr>
          <w:p w14:paraId="701F0320"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r w:rsidRPr="00C95EB9">
              <w:rPr>
                <w:rFonts w:ascii="Arial" w:hAnsi="Arial" w:cs="Arial"/>
                <w:sz w:val="20"/>
                <w:szCs w:val="20"/>
              </w:rPr>
              <w:t>IZVAJALEC:</w:t>
            </w:r>
          </w:p>
          <w:p w14:paraId="70C7CBE6"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p>
          <w:p w14:paraId="3BE61856"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r w:rsidRPr="00C95EB9">
              <w:rPr>
                <w:rFonts w:ascii="Arial" w:hAnsi="Arial" w:cs="Arial"/>
                <w:sz w:val="20"/>
                <w:szCs w:val="20"/>
              </w:rPr>
              <w:t>________________________________</w:t>
            </w:r>
          </w:p>
          <w:p w14:paraId="054076BC"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r w:rsidRPr="00C95EB9">
              <w:rPr>
                <w:rFonts w:ascii="Arial" w:hAnsi="Arial" w:cs="Arial"/>
                <w:sz w:val="20"/>
                <w:szCs w:val="20"/>
              </w:rPr>
              <w:t>_____________________________</w:t>
            </w:r>
          </w:p>
          <w:p w14:paraId="1517B575"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p>
          <w:p w14:paraId="499914F5"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r w:rsidRPr="00C95EB9">
              <w:rPr>
                <w:rFonts w:ascii="Arial" w:hAnsi="Arial" w:cs="Arial"/>
                <w:sz w:val="20"/>
                <w:szCs w:val="20"/>
              </w:rPr>
              <w:t>Datum in kraj:_____________________</w:t>
            </w:r>
          </w:p>
          <w:p w14:paraId="10C5D179"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p>
          <w:p w14:paraId="1001D9F7"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p>
          <w:p w14:paraId="32138564" w14:textId="77777777" w:rsidR="00930E4E" w:rsidRPr="00C95EB9" w:rsidRDefault="00930E4E" w:rsidP="00C95EB9">
            <w:pPr>
              <w:tabs>
                <w:tab w:val="left" w:pos="4153"/>
                <w:tab w:val="left" w:pos="8306"/>
              </w:tabs>
              <w:spacing w:line="260" w:lineRule="atLeast"/>
              <w:jc w:val="both"/>
              <w:rPr>
                <w:rFonts w:ascii="Arial" w:hAnsi="Arial" w:cs="Arial"/>
                <w:sz w:val="20"/>
                <w:szCs w:val="20"/>
                <w:u w:val="single"/>
              </w:rPr>
            </w:pPr>
            <w:r w:rsidRPr="00C95EB9">
              <w:rPr>
                <w:rFonts w:ascii="Arial" w:hAnsi="Arial" w:cs="Arial"/>
                <w:sz w:val="20"/>
                <w:szCs w:val="20"/>
                <w:u w:val="single"/>
              </w:rPr>
              <w:t xml:space="preserve">    (ime in priimek ter naziv)</w:t>
            </w:r>
          </w:p>
          <w:p w14:paraId="31F10AB2"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p>
          <w:p w14:paraId="07341F71" w14:textId="77777777" w:rsidR="00930E4E" w:rsidRPr="00C95EB9" w:rsidRDefault="00930E4E" w:rsidP="00C95EB9">
            <w:pPr>
              <w:tabs>
                <w:tab w:val="left" w:pos="4153"/>
                <w:tab w:val="left" w:pos="8306"/>
              </w:tabs>
              <w:spacing w:line="260" w:lineRule="atLeast"/>
              <w:jc w:val="both"/>
              <w:rPr>
                <w:rFonts w:ascii="Arial" w:hAnsi="Arial" w:cs="Arial"/>
                <w:sz w:val="20"/>
                <w:szCs w:val="20"/>
              </w:rPr>
            </w:pPr>
            <w:r w:rsidRPr="00C95EB9">
              <w:rPr>
                <w:rFonts w:ascii="Arial" w:hAnsi="Arial" w:cs="Arial"/>
                <w:sz w:val="20"/>
                <w:szCs w:val="20"/>
              </w:rPr>
              <w:t>____________________________</w:t>
            </w:r>
          </w:p>
        </w:tc>
        <w:tc>
          <w:tcPr>
            <w:tcW w:w="4178" w:type="dxa"/>
          </w:tcPr>
          <w:p w14:paraId="75A6DE2E"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NAROČNIK:</w:t>
            </w:r>
          </w:p>
          <w:p w14:paraId="1DA68A64" w14:textId="77777777" w:rsidR="00930E4E" w:rsidRPr="00C95EB9" w:rsidRDefault="00930E4E" w:rsidP="00C95EB9">
            <w:pPr>
              <w:spacing w:line="260" w:lineRule="atLeast"/>
              <w:jc w:val="both"/>
              <w:rPr>
                <w:rFonts w:ascii="Arial" w:hAnsi="Arial" w:cs="Arial"/>
                <w:sz w:val="20"/>
                <w:szCs w:val="20"/>
              </w:rPr>
            </w:pPr>
          </w:p>
          <w:p w14:paraId="1917E596"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Ministrstvo za infrastrukturo </w:t>
            </w:r>
          </w:p>
          <w:p w14:paraId="44CF7B5E"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Langusova ulica 4, 1535 Ljubljana</w:t>
            </w:r>
          </w:p>
          <w:p w14:paraId="66BC90C0" w14:textId="77777777" w:rsidR="00930E4E" w:rsidRPr="00C95EB9" w:rsidRDefault="00930E4E" w:rsidP="00C95EB9">
            <w:pPr>
              <w:spacing w:line="260" w:lineRule="atLeast"/>
              <w:jc w:val="both"/>
              <w:rPr>
                <w:rFonts w:ascii="Arial" w:hAnsi="Arial" w:cs="Arial"/>
                <w:sz w:val="20"/>
                <w:szCs w:val="20"/>
              </w:rPr>
            </w:pPr>
          </w:p>
          <w:p w14:paraId="6B09FA27"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Datum in kraj:____________________</w:t>
            </w:r>
          </w:p>
          <w:p w14:paraId="78CE934A" w14:textId="77777777" w:rsidR="00930E4E" w:rsidRPr="00C95EB9" w:rsidRDefault="00930E4E" w:rsidP="00C95EB9">
            <w:pPr>
              <w:spacing w:line="260" w:lineRule="atLeast"/>
              <w:jc w:val="both"/>
              <w:rPr>
                <w:rFonts w:ascii="Arial" w:hAnsi="Arial" w:cs="Arial"/>
                <w:sz w:val="20"/>
                <w:szCs w:val="20"/>
              </w:rPr>
            </w:pPr>
          </w:p>
          <w:p w14:paraId="27F57818" w14:textId="77777777" w:rsidR="00930E4E" w:rsidRPr="00C95EB9" w:rsidRDefault="00930E4E" w:rsidP="00C95EB9">
            <w:pPr>
              <w:spacing w:line="260" w:lineRule="atLeast"/>
              <w:jc w:val="both"/>
              <w:rPr>
                <w:rFonts w:ascii="Arial" w:hAnsi="Arial" w:cs="Arial"/>
                <w:sz w:val="20"/>
                <w:szCs w:val="20"/>
              </w:rPr>
            </w:pPr>
          </w:p>
          <w:p w14:paraId="0F0CEE17"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_______________ </w:t>
            </w:r>
          </w:p>
          <w:p w14:paraId="7E1692C3" w14:textId="77777777" w:rsidR="00930E4E" w:rsidRPr="00C95EB9" w:rsidRDefault="00930E4E" w:rsidP="00C95EB9">
            <w:pPr>
              <w:spacing w:line="260" w:lineRule="atLeast"/>
              <w:jc w:val="both"/>
              <w:rPr>
                <w:rFonts w:ascii="Arial" w:hAnsi="Arial" w:cs="Arial"/>
                <w:sz w:val="20"/>
                <w:szCs w:val="20"/>
              </w:rPr>
            </w:pPr>
          </w:p>
          <w:p w14:paraId="43093BB3"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________________________________</w:t>
            </w:r>
          </w:p>
          <w:p w14:paraId="54441B6A" w14:textId="77777777" w:rsidR="00930E4E" w:rsidRPr="00C95EB9" w:rsidRDefault="00930E4E" w:rsidP="00C95EB9">
            <w:pPr>
              <w:spacing w:line="260" w:lineRule="atLeast"/>
              <w:jc w:val="both"/>
              <w:rPr>
                <w:rFonts w:ascii="Arial" w:hAnsi="Arial" w:cs="Arial"/>
                <w:sz w:val="20"/>
                <w:szCs w:val="20"/>
              </w:rPr>
            </w:pPr>
          </w:p>
          <w:p w14:paraId="53DCA618" w14:textId="77777777" w:rsidR="00930E4E" w:rsidRPr="00C95EB9" w:rsidRDefault="00930E4E" w:rsidP="00C95EB9">
            <w:pPr>
              <w:spacing w:line="260" w:lineRule="atLeast"/>
              <w:jc w:val="both"/>
              <w:rPr>
                <w:rFonts w:ascii="Arial" w:hAnsi="Arial" w:cs="Arial"/>
                <w:sz w:val="20"/>
                <w:szCs w:val="20"/>
              </w:rPr>
            </w:pPr>
          </w:p>
        </w:tc>
      </w:tr>
    </w:tbl>
    <w:p w14:paraId="7D7755B7" w14:textId="77777777" w:rsidR="00930E4E" w:rsidRPr="00C95EB9" w:rsidRDefault="00930E4E" w:rsidP="00C95EB9">
      <w:pPr>
        <w:spacing w:line="260" w:lineRule="atLeast"/>
        <w:rPr>
          <w:rFonts w:ascii="Arial" w:hAnsi="Arial" w:cs="Arial"/>
          <w:sz w:val="20"/>
          <w:szCs w:val="20"/>
        </w:rPr>
      </w:pPr>
    </w:p>
    <w:p w14:paraId="28D27945" w14:textId="77777777" w:rsidR="002F5213" w:rsidRPr="00C95EB9" w:rsidRDefault="002F5213" w:rsidP="00C95EB9">
      <w:pPr>
        <w:spacing w:line="260" w:lineRule="atLeast"/>
        <w:rPr>
          <w:rFonts w:ascii="Arial" w:hAnsi="Arial" w:cs="Arial"/>
          <w:sz w:val="20"/>
          <w:szCs w:val="20"/>
          <w:highlight w:val="yellow"/>
          <w:lang w:eastAsia="en-US"/>
        </w:rPr>
      </w:pPr>
    </w:p>
    <w:p w14:paraId="2D8314F9" w14:textId="77777777" w:rsidR="002F5213" w:rsidRPr="00C95EB9" w:rsidRDefault="002F5213" w:rsidP="00C95EB9">
      <w:pPr>
        <w:spacing w:line="260" w:lineRule="atLeast"/>
        <w:rPr>
          <w:rFonts w:ascii="Arial" w:hAnsi="Arial" w:cs="Arial"/>
          <w:sz w:val="20"/>
          <w:szCs w:val="20"/>
          <w:highlight w:val="yellow"/>
          <w:lang w:eastAsia="en-US"/>
        </w:rPr>
      </w:pPr>
    </w:p>
    <w:p w14:paraId="18C87292" w14:textId="77777777" w:rsidR="002F5213" w:rsidRPr="00483704" w:rsidRDefault="002F5213" w:rsidP="00483704">
      <w:pPr>
        <w:spacing w:line="260" w:lineRule="atLeast"/>
        <w:rPr>
          <w:rFonts w:ascii="Arial" w:hAnsi="Arial" w:cs="Arial"/>
          <w:sz w:val="20"/>
          <w:szCs w:val="20"/>
          <w:lang w:eastAsia="en-US"/>
        </w:rPr>
      </w:pPr>
    </w:p>
    <w:p w14:paraId="5CE003E8" w14:textId="77777777" w:rsidR="002F5213" w:rsidRPr="00483704" w:rsidRDefault="002F5213" w:rsidP="00483704">
      <w:pPr>
        <w:spacing w:line="260" w:lineRule="atLeast"/>
        <w:rPr>
          <w:rFonts w:ascii="Arial" w:hAnsi="Arial" w:cs="Arial"/>
          <w:sz w:val="20"/>
          <w:szCs w:val="20"/>
          <w:lang w:eastAsia="en-US"/>
        </w:rPr>
      </w:pPr>
    </w:p>
    <w:p w14:paraId="1902D651" w14:textId="77777777" w:rsidR="002F5213" w:rsidRPr="00483704" w:rsidRDefault="002F5213" w:rsidP="00483704">
      <w:pPr>
        <w:spacing w:line="260" w:lineRule="atLeast"/>
        <w:jc w:val="both"/>
        <w:rPr>
          <w:rFonts w:ascii="Arial" w:hAnsi="Arial" w:cs="Arial"/>
          <w:sz w:val="20"/>
          <w:szCs w:val="20"/>
          <w:lang w:eastAsia="en-US"/>
        </w:rPr>
      </w:pPr>
    </w:p>
    <w:p w14:paraId="1CE49EA5" w14:textId="77777777" w:rsidR="002F5213" w:rsidRPr="00483704" w:rsidRDefault="002F5213" w:rsidP="00483704">
      <w:pPr>
        <w:spacing w:line="260" w:lineRule="atLeast"/>
        <w:jc w:val="both"/>
        <w:rPr>
          <w:rFonts w:ascii="Arial" w:hAnsi="Arial" w:cs="Arial"/>
          <w:sz w:val="20"/>
          <w:szCs w:val="20"/>
          <w:lang w:eastAsia="en-US"/>
        </w:rPr>
      </w:pPr>
    </w:p>
    <w:p w14:paraId="09A6E2C8" w14:textId="77777777" w:rsidR="002F5213" w:rsidRPr="00483704" w:rsidRDefault="002F5213" w:rsidP="00483704">
      <w:pPr>
        <w:spacing w:line="260" w:lineRule="atLeast"/>
        <w:jc w:val="both"/>
        <w:rPr>
          <w:rFonts w:ascii="Arial" w:hAnsi="Arial" w:cs="Arial"/>
          <w:sz w:val="20"/>
          <w:szCs w:val="20"/>
          <w:lang w:eastAsia="en-US"/>
        </w:rPr>
      </w:pPr>
    </w:p>
    <w:p w14:paraId="6256C708" w14:textId="77777777" w:rsidR="002F5213" w:rsidRPr="00483704" w:rsidRDefault="002F5213" w:rsidP="00483704">
      <w:pPr>
        <w:spacing w:line="260" w:lineRule="atLeast"/>
        <w:jc w:val="both"/>
        <w:rPr>
          <w:rFonts w:ascii="Arial" w:hAnsi="Arial" w:cs="Arial"/>
          <w:sz w:val="20"/>
          <w:szCs w:val="20"/>
          <w:lang w:eastAsia="en-US"/>
        </w:rPr>
      </w:pPr>
    </w:p>
    <w:p w14:paraId="361E5679" w14:textId="77777777" w:rsidR="002F5213" w:rsidRPr="00483704" w:rsidRDefault="002F5213" w:rsidP="00483704">
      <w:pPr>
        <w:spacing w:line="260" w:lineRule="atLeast"/>
        <w:jc w:val="both"/>
        <w:rPr>
          <w:rFonts w:ascii="Arial" w:hAnsi="Arial" w:cs="Arial"/>
          <w:sz w:val="20"/>
          <w:szCs w:val="20"/>
          <w:lang w:eastAsia="en-US"/>
        </w:rPr>
      </w:pPr>
    </w:p>
    <w:p w14:paraId="44E82E42" w14:textId="77777777" w:rsidR="002F5213" w:rsidRPr="00483704" w:rsidRDefault="002F5213" w:rsidP="00483704">
      <w:pPr>
        <w:spacing w:line="260" w:lineRule="atLeast"/>
        <w:jc w:val="both"/>
        <w:rPr>
          <w:rFonts w:ascii="Arial" w:hAnsi="Arial" w:cs="Arial"/>
          <w:sz w:val="20"/>
          <w:szCs w:val="20"/>
          <w:lang w:eastAsia="en-US"/>
        </w:rPr>
      </w:pPr>
    </w:p>
    <w:p w14:paraId="1A436CB3" w14:textId="77777777" w:rsidR="002F5213" w:rsidRPr="00483704" w:rsidRDefault="002F5213" w:rsidP="00483704">
      <w:pPr>
        <w:spacing w:line="260" w:lineRule="atLeast"/>
        <w:jc w:val="both"/>
        <w:rPr>
          <w:rFonts w:ascii="Arial" w:hAnsi="Arial" w:cs="Arial"/>
          <w:sz w:val="20"/>
          <w:szCs w:val="20"/>
          <w:lang w:eastAsia="en-US"/>
        </w:rPr>
      </w:pPr>
    </w:p>
    <w:p w14:paraId="27ADD6E3" w14:textId="77777777" w:rsidR="002F5213" w:rsidRPr="00483704" w:rsidRDefault="002F5213" w:rsidP="00483704">
      <w:pPr>
        <w:spacing w:line="260" w:lineRule="atLeast"/>
        <w:rPr>
          <w:rFonts w:ascii="Arial" w:eastAsiaTheme="minorHAnsi" w:hAnsi="Arial" w:cs="Arial"/>
          <w:sz w:val="20"/>
          <w:szCs w:val="20"/>
          <w:lang w:eastAsia="en-US"/>
        </w:rPr>
      </w:pPr>
    </w:p>
    <w:p w14:paraId="7BB6F983" w14:textId="30A9A8CE" w:rsidR="000E0B66" w:rsidRPr="00483704" w:rsidRDefault="000E0B66" w:rsidP="00483704">
      <w:pPr>
        <w:spacing w:line="260" w:lineRule="atLeast"/>
        <w:rPr>
          <w:rFonts w:ascii="Arial" w:hAnsi="Arial" w:cs="Arial"/>
          <w:sz w:val="20"/>
          <w:szCs w:val="20"/>
          <w:highlight w:val="yellow"/>
          <w:lang w:eastAsia="en-US"/>
        </w:rPr>
      </w:pPr>
    </w:p>
    <w:p w14:paraId="77BDC086" w14:textId="3160F06D" w:rsidR="002F5213" w:rsidRPr="00483704" w:rsidRDefault="002F5213" w:rsidP="00483704">
      <w:pPr>
        <w:spacing w:line="260" w:lineRule="atLeast"/>
        <w:rPr>
          <w:rFonts w:ascii="Arial" w:hAnsi="Arial" w:cs="Arial"/>
          <w:sz w:val="20"/>
          <w:szCs w:val="20"/>
          <w:highlight w:val="yellow"/>
          <w:lang w:eastAsia="en-US"/>
        </w:rPr>
      </w:pPr>
    </w:p>
    <w:p w14:paraId="6EF45877" w14:textId="1800C5E2" w:rsidR="002F5213" w:rsidRPr="00483704" w:rsidRDefault="002F5213" w:rsidP="00483704">
      <w:pPr>
        <w:spacing w:line="260" w:lineRule="atLeast"/>
        <w:rPr>
          <w:rFonts w:ascii="Arial" w:hAnsi="Arial" w:cs="Arial"/>
          <w:sz w:val="20"/>
          <w:szCs w:val="20"/>
          <w:highlight w:val="yellow"/>
          <w:lang w:eastAsia="en-US"/>
        </w:rPr>
      </w:pPr>
    </w:p>
    <w:p w14:paraId="70B42366" w14:textId="35E205A6" w:rsidR="002F5213" w:rsidRPr="00483704" w:rsidRDefault="002F5213" w:rsidP="00483704">
      <w:pPr>
        <w:spacing w:line="260" w:lineRule="atLeast"/>
        <w:rPr>
          <w:rFonts w:ascii="Arial" w:hAnsi="Arial" w:cs="Arial"/>
          <w:sz w:val="20"/>
          <w:szCs w:val="20"/>
          <w:highlight w:val="yellow"/>
          <w:lang w:eastAsia="en-US"/>
        </w:rPr>
      </w:pPr>
    </w:p>
    <w:p w14:paraId="3AFF7929" w14:textId="53D7A625" w:rsidR="002F5213" w:rsidRPr="00483704" w:rsidRDefault="002F5213" w:rsidP="00483704">
      <w:pPr>
        <w:spacing w:line="260" w:lineRule="atLeast"/>
        <w:rPr>
          <w:rFonts w:ascii="Arial" w:hAnsi="Arial" w:cs="Arial"/>
          <w:sz w:val="20"/>
          <w:szCs w:val="20"/>
          <w:highlight w:val="yellow"/>
          <w:lang w:eastAsia="en-US"/>
        </w:rPr>
      </w:pPr>
    </w:p>
    <w:p w14:paraId="130DC890" w14:textId="48446216" w:rsidR="002F5213" w:rsidRPr="00483704" w:rsidRDefault="002F5213" w:rsidP="00483704">
      <w:pPr>
        <w:spacing w:line="260" w:lineRule="atLeast"/>
        <w:rPr>
          <w:rFonts w:ascii="Arial" w:hAnsi="Arial" w:cs="Arial"/>
          <w:sz w:val="20"/>
          <w:szCs w:val="20"/>
          <w:highlight w:val="yellow"/>
          <w:lang w:eastAsia="en-US"/>
        </w:rPr>
      </w:pPr>
    </w:p>
    <w:p w14:paraId="0273CCA6" w14:textId="2F434858" w:rsidR="002F5213" w:rsidRPr="00483704" w:rsidRDefault="002F5213" w:rsidP="00483704">
      <w:pPr>
        <w:spacing w:line="260" w:lineRule="atLeast"/>
        <w:rPr>
          <w:rFonts w:ascii="Arial" w:hAnsi="Arial" w:cs="Arial"/>
          <w:sz w:val="20"/>
          <w:szCs w:val="20"/>
          <w:highlight w:val="yellow"/>
          <w:lang w:eastAsia="en-US"/>
        </w:rPr>
      </w:pPr>
    </w:p>
    <w:p w14:paraId="433B2FEF" w14:textId="5A450CE1" w:rsidR="002F5213" w:rsidRPr="00483704" w:rsidRDefault="002F5213" w:rsidP="00483704">
      <w:pPr>
        <w:spacing w:line="260" w:lineRule="atLeast"/>
        <w:rPr>
          <w:rFonts w:ascii="Arial" w:hAnsi="Arial" w:cs="Arial"/>
          <w:sz w:val="20"/>
          <w:szCs w:val="20"/>
          <w:highlight w:val="yellow"/>
          <w:lang w:eastAsia="en-US"/>
        </w:rPr>
      </w:pPr>
    </w:p>
    <w:p w14:paraId="260C08EE" w14:textId="20A78EEA" w:rsidR="002F5213" w:rsidRPr="00483704" w:rsidRDefault="002F5213" w:rsidP="00483704">
      <w:pPr>
        <w:spacing w:line="260" w:lineRule="atLeast"/>
        <w:rPr>
          <w:rFonts w:ascii="Arial" w:hAnsi="Arial" w:cs="Arial"/>
          <w:sz w:val="20"/>
          <w:szCs w:val="20"/>
          <w:highlight w:val="yellow"/>
          <w:lang w:eastAsia="en-US"/>
        </w:rPr>
      </w:pPr>
    </w:p>
    <w:p w14:paraId="57227203" w14:textId="6DA60DB0" w:rsidR="002F5213" w:rsidRPr="00483704" w:rsidRDefault="002F5213" w:rsidP="00483704">
      <w:pPr>
        <w:spacing w:line="260" w:lineRule="atLeast"/>
        <w:rPr>
          <w:rFonts w:ascii="Arial" w:hAnsi="Arial" w:cs="Arial"/>
          <w:sz w:val="20"/>
          <w:szCs w:val="20"/>
          <w:highlight w:val="yellow"/>
          <w:lang w:eastAsia="en-US"/>
        </w:rPr>
      </w:pPr>
    </w:p>
    <w:p w14:paraId="1667F88D" w14:textId="66DBBF1A" w:rsidR="002F5213" w:rsidRPr="00483704" w:rsidRDefault="002F5213" w:rsidP="00483704">
      <w:pPr>
        <w:spacing w:line="260" w:lineRule="atLeast"/>
        <w:rPr>
          <w:rFonts w:ascii="Arial" w:hAnsi="Arial" w:cs="Arial"/>
          <w:sz w:val="20"/>
          <w:szCs w:val="20"/>
          <w:highlight w:val="yellow"/>
          <w:lang w:eastAsia="en-US"/>
        </w:rPr>
      </w:pPr>
    </w:p>
    <w:p w14:paraId="173F3971" w14:textId="77777777" w:rsidR="002F5213" w:rsidRPr="00483704" w:rsidRDefault="002F5213" w:rsidP="00483704">
      <w:pPr>
        <w:spacing w:line="260" w:lineRule="atLeast"/>
        <w:rPr>
          <w:rFonts w:ascii="Arial" w:hAnsi="Arial" w:cs="Arial"/>
          <w:sz w:val="20"/>
          <w:szCs w:val="20"/>
          <w:highlight w:val="yellow"/>
          <w:lang w:eastAsia="en-US"/>
        </w:rPr>
      </w:pPr>
    </w:p>
    <w:p w14:paraId="358F0B41" w14:textId="77777777" w:rsidR="000E0B66" w:rsidRPr="00483704" w:rsidRDefault="000E0B66" w:rsidP="00483704">
      <w:pPr>
        <w:spacing w:line="260" w:lineRule="atLeast"/>
        <w:rPr>
          <w:rFonts w:ascii="Arial" w:hAnsi="Arial" w:cs="Arial"/>
          <w:sz w:val="20"/>
          <w:szCs w:val="20"/>
          <w:highlight w:val="yellow"/>
          <w:lang w:eastAsia="en-US"/>
        </w:rPr>
      </w:pPr>
    </w:p>
    <w:p w14:paraId="4BAF8F69" w14:textId="77777777" w:rsidR="00DB3971" w:rsidRPr="00483704" w:rsidRDefault="00DB3971" w:rsidP="00483704">
      <w:pPr>
        <w:spacing w:line="260" w:lineRule="atLeast"/>
        <w:rPr>
          <w:rFonts w:ascii="Arial" w:hAnsi="Arial" w:cs="Arial"/>
          <w:sz w:val="20"/>
          <w:szCs w:val="20"/>
          <w:lang w:eastAsia="en-US"/>
        </w:rPr>
      </w:pPr>
    </w:p>
    <w:p w14:paraId="0ABEEB3F" w14:textId="1F257620" w:rsidR="00A01B2A" w:rsidRDefault="00A01B2A" w:rsidP="00E74A6D">
      <w:pPr>
        <w:spacing w:line="260" w:lineRule="atLeast"/>
        <w:jc w:val="both"/>
        <w:rPr>
          <w:rFonts w:ascii="Arial" w:hAnsi="Arial" w:cs="Arial"/>
          <w:sz w:val="20"/>
          <w:szCs w:val="20"/>
          <w:lang w:eastAsia="en-US"/>
        </w:rPr>
      </w:pPr>
    </w:p>
    <w:p w14:paraId="7B316198" w14:textId="77777777" w:rsidR="00131734" w:rsidRDefault="00131734" w:rsidP="00E74A6D">
      <w:pPr>
        <w:spacing w:line="260" w:lineRule="atLeast"/>
        <w:jc w:val="both"/>
        <w:rPr>
          <w:rFonts w:ascii="Arial" w:hAnsi="Arial" w:cs="Arial"/>
          <w:b/>
          <w:bCs/>
          <w:sz w:val="20"/>
          <w:szCs w:val="20"/>
          <w:lang w:eastAsia="en-US"/>
        </w:rPr>
      </w:pPr>
    </w:p>
    <w:p w14:paraId="59537606" w14:textId="1D2C23BD"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8A0916">
        <w:rPr>
          <w:rFonts w:ascii="Arial" w:hAnsi="Arial" w:cs="Arial"/>
          <w:b/>
          <w:sz w:val="20"/>
          <w:szCs w:val="20"/>
          <w:lang w:eastAsia="ar-SA"/>
        </w:rPr>
        <w:t>6</w:t>
      </w:r>
      <w:r w:rsidRPr="00AF7209">
        <w:rPr>
          <w:rFonts w:ascii="Arial" w:hAnsi="Arial" w:cs="Arial"/>
          <w:b/>
          <w:sz w:val="20"/>
          <w:szCs w:val="20"/>
          <w:lang w:eastAsia="ar-SA"/>
        </w:rPr>
        <w:t>.1.: GARANCIJA ZA RESNOST PONUDBE</w:t>
      </w:r>
    </w:p>
    <w:p w14:paraId="71E3AF79"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1" w:name="__RefHeading__13108_758074437"/>
      <w:bookmarkStart w:id="132" w:name="_Toc534192829"/>
      <w:bookmarkStart w:id="133" w:name="_Toc534026546"/>
      <w:bookmarkEnd w:id="131"/>
      <w:r w:rsidRPr="00AF7209">
        <w:rPr>
          <w:rFonts w:ascii="Arial" w:hAnsi="Arial" w:cs="Arial"/>
          <w:b/>
          <w:bCs/>
          <w:sz w:val="16"/>
          <w:szCs w:val="16"/>
          <w:lang w:eastAsia="ar-SA"/>
        </w:rPr>
        <w:t>Obrazec zavarovanja za resnost ponudbe po EPGP-758</w:t>
      </w:r>
      <w:bookmarkEnd w:id="132"/>
      <w:bookmarkEnd w:id="133"/>
    </w:p>
    <w:p w14:paraId="46CFB95B" w14:textId="77777777" w:rsidR="00AF7209" w:rsidRPr="00AF7209" w:rsidRDefault="00AF7209" w:rsidP="00AF7209">
      <w:pPr>
        <w:suppressAutoHyphens/>
        <w:spacing w:line="260" w:lineRule="atLeast"/>
        <w:rPr>
          <w:rFonts w:ascii="Arial" w:hAnsi="Arial" w:cs="Arial"/>
          <w:sz w:val="16"/>
          <w:szCs w:val="16"/>
          <w:lang w:eastAsia="ar-SA"/>
        </w:rPr>
      </w:pPr>
    </w:p>
    <w:p w14:paraId="2A06B0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5DAA18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186C2A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Ministrstvo za infrastrukturo, Langusova 4, Ljubljana (naročnik oz. upravičenec garancije)</w:t>
      </w:r>
    </w:p>
    <w:p w14:paraId="09E621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C8E42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588A54C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E444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49293C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0EC2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739C8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ECCA00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3B24E1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E2158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C6024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630B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Ministrstvo za infrastrukturo, Langusova 4, Ljubljana</w:t>
      </w:r>
    </w:p>
    <w:p w14:paraId="35C8578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4ACF3A" w14:textId="5D26579A" w:rsidR="00197CE8" w:rsidRPr="00197CE8" w:rsidRDefault="00AF7209" w:rsidP="00197CE8">
      <w:pPr>
        <w:suppressAutoHyphens/>
        <w:jc w:val="both"/>
        <w:rPr>
          <w:rFonts w:ascii="Arial" w:hAnsi="Arial" w:cs="Arial"/>
          <w:b/>
          <w:sz w:val="16"/>
          <w:szCs w:val="16"/>
          <w:lang w:eastAsia="ar-SA"/>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 xml:space="preserve">obveznost naročnika zavarovanja iz njegove ponudbe, predložene v postopku javnega naročanja št.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objave oziroma interna oznaka postopka javnega naročanja),</w:t>
      </w:r>
      <w:r w:rsidRPr="00AF7209">
        <w:rPr>
          <w:rFonts w:ascii="Arial" w:hAnsi="Arial" w:cs="Arial"/>
          <w:sz w:val="16"/>
          <w:szCs w:val="16"/>
          <w:lang w:eastAsia="ar-SA"/>
        </w:rPr>
        <w:t xml:space="preserve"> z dne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 xml:space="preserve">(vpiše se datum objave), </w:t>
      </w:r>
      <w:r w:rsidRPr="00AF7209">
        <w:rPr>
          <w:rFonts w:ascii="Arial" w:hAnsi="Arial" w:cs="Arial"/>
          <w:sz w:val="16"/>
          <w:szCs w:val="16"/>
          <w:lang w:eastAsia="ar-SA"/>
        </w:rPr>
        <w:t xml:space="preserve">katerega predmet je </w:t>
      </w:r>
      <w:r w:rsidR="00197CE8">
        <w:rPr>
          <w:rFonts w:ascii="Arial" w:hAnsi="Arial" w:cs="Arial"/>
          <w:b/>
          <w:sz w:val="16"/>
          <w:szCs w:val="16"/>
          <w:lang w:eastAsia="ar-SA"/>
        </w:rPr>
        <w:t>»</w:t>
      </w:r>
      <w:r w:rsidR="008A0916" w:rsidRPr="008A0916">
        <w:rPr>
          <w:rFonts w:ascii="Arial" w:hAnsi="Arial" w:cs="Arial"/>
          <w:b/>
          <w:sz w:val="16"/>
          <w:szCs w:val="16"/>
          <w:lang w:eastAsia="ar-SA"/>
        </w:rPr>
        <w:t>Strokovna in tehnična podpora pri Celovitem nacionalnem poročanju o napredku pri izvajanju Celovitega nacionalnega energetskega in podnebnega načrta in pripravi njegove posodobitve</w:t>
      </w:r>
      <w:r w:rsidR="00197CE8">
        <w:rPr>
          <w:rFonts w:ascii="Arial" w:hAnsi="Arial" w:cs="Arial"/>
          <w:b/>
          <w:sz w:val="16"/>
          <w:szCs w:val="16"/>
          <w:lang w:eastAsia="ar-SA"/>
        </w:rPr>
        <w:t>«</w:t>
      </w:r>
    </w:p>
    <w:p w14:paraId="2AB905D5" w14:textId="16209DE6"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217F85" w14:textId="4CD90D62"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D4347E">
        <w:rPr>
          <w:rFonts w:ascii="Arial" w:hAnsi="Arial" w:cs="Arial"/>
          <w:b/>
          <w:sz w:val="16"/>
          <w:szCs w:val="16"/>
          <w:lang w:eastAsia="ar-SA"/>
        </w:rPr>
        <w:t>15</w:t>
      </w:r>
      <w:r w:rsidRPr="000844FD">
        <w:rPr>
          <w:rFonts w:ascii="Arial" w:hAnsi="Arial" w:cs="Arial"/>
          <w:b/>
          <w:sz w:val="16"/>
          <w:szCs w:val="16"/>
          <w:lang w:eastAsia="ar-SA"/>
        </w:rPr>
        <w:t>.</w:t>
      </w:r>
      <w:r w:rsidR="00504627" w:rsidRPr="000844FD">
        <w:rPr>
          <w:rFonts w:ascii="Arial" w:hAnsi="Arial" w:cs="Arial"/>
          <w:b/>
          <w:sz w:val="16"/>
          <w:szCs w:val="16"/>
          <w:lang w:eastAsia="ar-SA"/>
        </w:rPr>
        <w:t>0</w:t>
      </w:r>
      <w:r w:rsidRPr="000844FD">
        <w:rPr>
          <w:rFonts w:ascii="Arial" w:hAnsi="Arial" w:cs="Arial"/>
          <w:b/>
          <w:sz w:val="16"/>
          <w:szCs w:val="16"/>
          <w:lang w:eastAsia="ar-SA"/>
        </w:rPr>
        <w:t>00,00 EUR</w:t>
      </w:r>
      <w:r w:rsidRPr="00AF7209">
        <w:rPr>
          <w:rFonts w:ascii="Arial" w:hAnsi="Arial" w:cs="Arial"/>
          <w:sz w:val="16"/>
          <w:szCs w:val="16"/>
          <w:lang w:eastAsia="ar-SA"/>
        </w:rPr>
        <w:t xml:space="preserve"> </w:t>
      </w:r>
    </w:p>
    <w:p w14:paraId="7B25C99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369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44D5686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1378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67FD30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41FD3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399D38E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9C8F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143306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4882C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156C02" w14:textId="7C62CBD1"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AD1AA1">
        <w:rPr>
          <w:rFonts w:ascii="Arial" w:hAnsi="Arial" w:cs="Arial"/>
          <w:b/>
          <w:sz w:val="16"/>
          <w:szCs w:val="16"/>
          <w:lang w:eastAsia="ar-SA"/>
        </w:rPr>
        <w:t>17</w:t>
      </w:r>
      <w:bookmarkStart w:id="134" w:name="_GoBack"/>
      <w:bookmarkEnd w:id="134"/>
      <w:r w:rsidR="00BC1ABB" w:rsidRPr="00BC1ABB">
        <w:rPr>
          <w:rFonts w:ascii="Arial" w:hAnsi="Arial" w:cs="Arial"/>
          <w:b/>
          <w:sz w:val="16"/>
          <w:szCs w:val="16"/>
          <w:lang w:eastAsia="ar-SA"/>
        </w:rPr>
        <w:t>.8.2022</w:t>
      </w:r>
    </w:p>
    <w:p w14:paraId="0BDD78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6E002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79084D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E87965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F7394" w14:textId="77777777" w:rsidR="00AF7209" w:rsidRPr="00AF7209" w:rsidRDefault="00AF7209" w:rsidP="00AF7209">
      <w:pPr>
        <w:suppressAutoHyphens/>
        <w:spacing w:line="260" w:lineRule="atLeast"/>
        <w:jc w:val="both"/>
        <w:rPr>
          <w:rFonts w:ascii="Arial" w:hAnsi="Arial" w:cs="Arial"/>
          <w:sz w:val="16"/>
          <w:szCs w:val="16"/>
          <w:lang w:eastAsia="ar-SA"/>
        </w:rPr>
      </w:pPr>
    </w:p>
    <w:p w14:paraId="7A21C4C9"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7C8752EB" w14:textId="77777777" w:rsidR="00AF7209" w:rsidRPr="00AF7209" w:rsidRDefault="00AF7209" w:rsidP="00C95EB9">
      <w:pPr>
        <w:numPr>
          <w:ilvl w:val="0"/>
          <w:numId w:val="24"/>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6E8503F8" w14:textId="77777777" w:rsidR="00AF7209" w:rsidRPr="00AF7209" w:rsidRDefault="00AF7209" w:rsidP="00C95EB9">
      <w:pPr>
        <w:numPr>
          <w:ilvl w:val="0"/>
          <w:numId w:val="24"/>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7FF63202" w14:textId="77777777" w:rsidR="00AF7209" w:rsidRPr="00AF7209" w:rsidRDefault="00AF7209" w:rsidP="00C95EB9">
      <w:pPr>
        <w:numPr>
          <w:ilvl w:val="0"/>
          <w:numId w:val="24"/>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22E96CBE" w14:textId="77777777" w:rsidR="00AF7209" w:rsidRPr="00AF7209" w:rsidRDefault="00AF7209" w:rsidP="00C95EB9">
      <w:pPr>
        <w:numPr>
          <w:ilvl w:val="0"/>
          <w:numId w:val="24"/>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ni predložil zavarovanja za dobro izvedbo pogodbenih obveznosti v skladu s pogoji naročila.</w:t>
      </w:r>
    </w:p>
    <w:p w14:paraId="6FFD6BC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681D427B" w14:textId="77777777" w:rsidR="00AF7209" w:rsidRPr="00AF7209" w:rsidRDefault="00AF7209" w:rsidP="00AF7209">
      <w:pPr>
        <w:suppressAutoHyphens/>
        <w:spacing w:line="260" w:lineRule="atLeast"/>
        <w:jc w:val="both"/>
        <w:rPr>
          <w:rFonts w:ascii="Arial" w:hAnsi="Arial" w:cs="Arial"/>
          <w:sz w:val="16"/>
          <w:szCs w:val="16"/>
          <w:lang w:eastAsia="ar-SA"/>
        </w:rPr>
      </w:pPr>
    </w:p>
    <w:p w14:paraId="458C4CB6"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3267C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73F73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2DFD3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CCF24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777E5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27367C7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05299C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BE172D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000B3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3BACD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366D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CD20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9C1DF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D981D9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B418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B1AD18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EE4716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E0061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64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A8CE2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F9A6A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7B318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326FDB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E0969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FD3C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8FD3B9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E3EF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6C39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6D820F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769C1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4F2D2A"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84AC67"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D6C6E8"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9983C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6241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6F8A6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D1E4992"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F934F1"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C70BF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676D80"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E085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6D086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E79601"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6A728E9C"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AD1AA1">
        <w:rPr>
          <w:lang w:eastAsia="ar-SA"/>
        </w:rPr>
      </w:r>
      <w:r w:rsidR="00AD1AA1">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47D5E63D" w14:textId="6A322188" w:rsidR="00080025" w:rsidRDefault="00080025" w:rsidP="00E74A6D">
      <w:pPr>
        <w:spacing w:line="288" w:lineRule="auto"/>
        <w:rPr>
          <w:rFonts w:ascii="Arial" w:hAnsi="Arial" w:cs="Arial"/>
          <w:sz w:val="20"/>
          <w:szCs w:val="20"/>
          <w:lang w:eastAsia="en-US"/>
        </w:rPr>
      </w:pPr>
    </w:p>
    <w:p w14:paraId="203D5731" w14:textId="7C940817" w:rsidR="00943CF2" w:rsidRDefault="00943CF2" w:rsidP="00E74A6D">
      <w:pPr>
        <w:spacing w:line="288" w:lineRule="auto"/>
        <w:rPr>
          <w:rFonts w:ascii="Arial" w:hAnsi="Arial" w:cs="Arial"/>
          <w:sz w:val="20"/>
          <w:szCs w:val="20"/>
          <w:lang w:eastAsia="en-US"/>
        </w:rPr>
      </w:pPr>
    </w:p>
    <w:p w14:paraId="56074CEB" w14:textId="44DE14CE" w:rsidR="00943CF2" w:rsidRDefault="00943CF2" w:rsidP="00E74A6D">
      <w:pPr>
        <w:spacing w:line="288" w:lineRule="auto"/>
        <w:rPr>
          <w:rFonts w:ascii="Arial" w:hAnsi="Arial" w:cs="Arial"/>
          <w:sz w:val="20"/>
          <w:szCs w:val="20"/>
          <w:lang w:eastAsia="en-US"/>
        </w:rPr>
      </w:pPr>
    </w:p>
    <w:p w14:paraId="16D0F137" w14:textId="77777777" w:rsidR="00197CE8" w:rsidRDefault="00197CE8" w:rsidP="00E74A6D">
      <w:pPr>
        <w:spacing w:line="288" w:lineRule="auto"/>
        <w:rPr>
          <w:rFonts w:ascii="Arial" w:hAnsi="Arial" w:cs="Arial"/>
          <w:sz w:val="20"/>
          <w:szCs w:val="20"/>
          <w:lang w:eastAsia="en-US"/>
        </w:rPr>
      </w:pPr>
    </w:p>
    <w:p w14:paraId="5FC57E7B" w14:textId="77777777" w:rsidR="00943CF2" w:rsidRPr="00161C6E" w:rsidRDefault="00943CF2" w:rsidP="00E74A6D">
      <w:pPr>
        <w:spacing w:line="288" w:lineRule="auto"/>
        <w:rPr>
          <w:rFonts w:ascii="Arial" w:hAnsi="Arial" w:cs="Arial"/>
          <w:sz w:val="20"/>
          <w:szCs w:val="20"/>
          <w:lang w:eastAsia="en-US"/>
        </w:rPr>
      </w:pPr>
    </w:p>
    <w:p w14:paraId="73EE9DC1"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65ACA">
        <w:rPr>
          <w:rFonts w:ascii="Arial" w:hAnsi="Arial" w:cs="Arial"/>
          <w:b/>
          <w:sz w:val="20"/>
          <w:szCs w:val="20"/>
          <w:lang w:eastAsia="en-US"/>
        </w:rPr>
        <w:lastRenderedPageBreak/>
        <w:t>Obrazec</w:t>
      </w:r>
      <w:r w:rsidR="00762E6F">
        <w:rPr>
          <w:rFonts w:ascii="Arial" w:hAnsi="Arial" w:cs="Arial"/>
          <w:b/>
          <w:sz w:val="20"/>
          <w:szCs w:val="20"/>
          <w:lang w:eastAsia="en-US"/>
        </w:rPr>
        <w:t xml:space="preserve"> </w:t>
      </w:r>
      <w:r w:rsidR="006D7A55">
        <w:rPr>
          <w:rFonts w:ascii="Arial" w:hAnsi="Arial" w:cs="Arial"/>
          <w:b/>
          <w:sz w:val="20"/>
          <w:szCs w:val="20"/>
          <w:lang w:eastAsia="en-US"/>
        </w:rPr>
        <w:t>8</w:t>
      </w:r>
      <w:r w:rsidR="00306D6A">
        <w:rPr>
          <w:rFonts w:ascii="Arial" w:hAnsi="Arial" w:cs="Arial"/>
          <w:b/>
          <w:sz w:val="20"/>
          <w:szCs w:val="20"/>
          <w:lang w:eastAsia="en-US"/>
        </w:rPr>
        <w:t>.2</w:t>
      </w:r>
      <w:r w:rsidRPr="00D65ACA">
        <w:rPr>
          <w:rFonts w:ascii="Arial" w:hAnsi="Arial" w:cs="Arial"/>
          <w:b/>
          <w:sz w:val="20"/>
          <w:szCs w:val="20"/>
          <w:lang w:eastAsia="en-US"/>
        </w:rPr>
        <w:t>: GARANCIJA</w:t>
      </w:r>
      <w:r w:rsidRPr="00161C6E">
        <w:rPr>
          <w:rFonts w:ascii="Arial" w:hAnsi="Arial" w:cs="Arial"/>
          <w:b/>
          <w:sz w:val="20"/>
          <w:szCs w:val="20"/>
          <w:lang w:eastAsia="en-US"/>
        </w:rPr>
        <w:t xml:space="preserve"> ZA DOBRO IZVEDBO POGODBENIH OBVEZNOSTI</w:t>
      </w:r>
    </w:p>
    <w:p w14:paraId="2426EF06"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04AC810A"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DF178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5196670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1FBD20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04B57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F9F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2464EA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44A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5B45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19464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4D0C5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82D4F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D5C098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5BD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E92B37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CFB3C2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1D3F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2A200D" w14:textId="6816688C" w:rsidR="00E74A6D" w:rsidRPr="00197CE8" w:rsidRDefault="00E74A6D" w:rsidP="00387AC1">
      <w:pPr>
        <w:jc w:val="both"/>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Pr>
          <w:rFonts w:ascii="Arial" w:hAnsi="Arial" w:cs="Arial"/>
          <w:b/>
          <w:sz w:val="16"/>
          <w:szCs w:val="16"/>
          <w:lang w:eastAsia="en-US"/>
        </w:rPr>
        <w:t>»</w:t>
      </w:r>
      <w:r w:rsidR="008A0916" w:rsidRPr="008A0916">
        <w:rPr>
          <w:rFonts w:ascii="Arial" w:hAnsi="Arial" w:cs="Arial"/>
          <w:b/>
          <w:sz w:val="16"/>
          <w:szCs w:val="16"/>
          <w:lang w:eastAsia="en-US"/>
        </w:rPr>
        <w:t>Strokovna in tehnična podpora pri Celovitem nacionalnem poročanju o napredku pri izvajanju Celovitega nacionalnega energetskega in podnebnega načrta in pripravi njegove posodobitve</w:t>
      </w:r>
      <w:r w:rsidR="00D65ACA" w:rsidRPr="00161C6E">
        <w:rPr>
          <w:rFonts w:ascii="Arial" w:hAnsi="Arial" w:cs="Arial"/>
          <w:b/>
          <w:sz w:val="16"/>
          <w:szCs w:val="16"/>
          <w:lang w:eastAsia="en-US"/>
        </w:rPr>
        <w:t>«.</w:t>
      </w:r>
    </w:p>
    <w:p w14:paraId="5B1C6C0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C6982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6CF34B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25A9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DD6BC6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0735E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79ABC15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264D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16F68B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A104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1EA35C6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C1CD7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972DC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467B247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3281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5968CC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A2D40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AC08EC" w14:textId="77777777" w:rsidR="00E74A6D" w:rsidRPr="00161C6E" w:rsidRDefault="00E74A6D" w:rsidP="00E74A6D">
      <w:pPr>
        <w:spacing w:line="260" w:lineRule="atLeast"/>
        <w:jc w:val="both"/>
        <w:rPr>
          <w:rFonts w:ascii="Arial" w:hAnsi="Arial" w:cs="Arial"/>
          <w:sz w:val="16"/>
          <w:szCs w:val="16"/>
          <w:lang w:eastAsia="en-US"/>
        </w:rPr>
      </w:pPr>
    </w:p>
    <w:p w14:paraId="22DF286B"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61E4CD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375AD64" w14:textId="77777777" w:rsidR="00E74A6D" w:rsidRPr="00161C6E" w:rsidRDefault="00E74A6D" w:rsidP="00E74A6D">
      <w:pPr>
        <w:spacing w:line="260" w:lineRule="atLeast"/>
        <w:jc w:val="both"/>
        <w:rPr>
          <w:rFonts w:ascii="Arial" w:hAnsi="Arial" w:cs="Arial"/>
          <w:sz w:val="16"/>
          <w:szCs w:val="16"/>
          <w:lang w:eastAsia="en-US"/>
        </w:rPr>
      </w:pPr>
    </w:p>
    <w:p w14:paraId="4489A96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70348040" w14:textId="77777777" w:rsidR="00E74A6D" w:rsidRPr="00161C6E" w:rsidRDefault="00E74A6D" w:rsidP="00E74A6D">
      <w:pPr>
        <w:spacing w:line="260" w:lineRule="atLeast"/>
        <w:jc w:val="both"/>
        <w:rPr>
          <w:rFonts w:ascii="Arial" w:hAnsi="Arial" w:cs="Arial"/>
          <w:sz w:val="16"/>
          <w:szCs w:val="16"/>
          <w:lang w:eastAsia="en-US"/>
        </w:rPr>
      </w:pPr>
    </w:p>
    <w:p w14:paraId="2928FB0E"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4341FD4" w14:textId="77777777" w:rsidR="00A13840" w:rsidRDefault="00A13840" w:rsidP="00E74A6D">
      <w:pPr>
        <w:spacing w:line="260" w:lineRule="atLeast"/>
        <w:rPr>
          <w:rFonts w:ascii="Arial" w:hAnsi="Arial" w:cs="Arial"/>
          <w:sz w:val="16"/>
          <w:szCs w:val="16"/>
          <w:lang w:eastAsia="en-US"/>
        </w:rPr>
      </w:pPr>
    </w:p>
    <w:p w14:paraId="7EB5D663" w14:textId="77777777" w:rsidR="00A13840" w:rsidRDefault="00A13840" w:rsidP="00E74A6D">
      <w:pPr>
        <w:spacing w:line="260" w:lineRule="atLeast"/>
        <w:rPr>
          <w:rFonts w:ascii="Arial" w:hAnsi="Arial" w:cs="Arial"/>
          <w:sz w:val="16"/>
          <w:szCs w:val="16"/>
          <w:lang w:eastAsia="en-US"/>
        </w:rPr>
      </w:pPr>
    </w:p>
    <w:p w14:paraId="20EE9405"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BB147A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B15ADB9" w14:textId="77777777" w:rsidR="00A13840" w:rsidRDefault="00A13840" w:rsidP="00E74A6D">
      <w:pPr>
        <w:spacing w:line="260" w:lineRule="atLeast"/>
        <w:rPr>
          <w:rFonts w:ascii="Arial" w:hAnsi="Arial" w:cs="Arial"/>
          <w:sz w:val="16"/>
          <w:szCs w:val="16"/>
          <w:lang w:eastAsia="en-US"/>
        </w:rPr>
      </w:pPr>
    </w:p>
    <w:p w14:paraId="69B681EC" w14:textId="77777777" w:rsidR="009E32C5" w:rsidRDefault="009E32C5" w:rsidP="00E74A6D">
      <w:pPr>
        <w:spacing w:line="260" w:lineRule="atLeast"/>
        <w:rPr>
          <w:rFonts w:ascii="Arial" w:hAnsi="Arial" w:cs="Arial"/>
          <w:sz w:val="16"/>
          <w:szCs w:val="16"/>
          <w:lang w:eastAsia="en-US"/>
        </w:rPr>
      </w:pPr>
    </w:p>
    <w:p w14:paraId="19A33445" w14:textId="77777777" w:rsidR="00855D1B" w:rsidRDefault="00855D1B" w:rsidP="00E74A6D">
      <w:pPr>
        <w:spacing w:line="260" w:lineRule="atLeast"/>
        <w:rPr>
          <w:rFonts w:ascii="Arial" w:hAnsi="Arial" w:cs="Arial"/>
          <w:sz w:val="16"/>
          <w:szCs w:val="16"/>
          <w:lang w:eastAsia="en-US"/>
        </w:rPr>
      </w:pPr>
    </w:p>
    <w:p w14:paraId="2519065F" w14:textId="77777777" w:rsidR="00855D1B" w:rsidRDefault="00855D1B" w:rsidP="00E74A6D">
      <w:pPr>
        <w:spacing w:line="260" w:lineRule="atLeast"/>
        <w:rPr>
          <w:rFonts w:ascii="Arial" w:hAnsi="Arial" w:cs="Arial"/>
          <w:sz w:val="16"/>
          <w:szCs w:val="16"/>
          <w:lang w:eastAsia="en-US"/>
        </w:rPr>
      </w:pPr>
    </w:p>
    <w:p w14:paraId="4C16330B" w14:textId="77777777" w:rsidR="00855D1B" w:rsidRDefault="00855D1B" w:rsidP="00E74A6D">
      <w:pPr>
        <w:spacing w:line="260" w:lineRule="atLeast"/>
        <w:rPr>
          <w:rFonts w:ascii="Arial" w:hAnsi="Arial" w:cs="Arial"/>
          <w:sz w:val="16"/>
          <w:szCs w:val="16"/>
          <w:lang w:eastAsia="en-US"/>
        </w:rPr>
      </w:pPr>
    </w:p>
    <w:p w14:paraId="0AB1003F" w14:textId="77777777" w:rsidR="00855D1B" w:rsidRDefault="00855D1B" w:rsidP="00E74A6D">
      <w:pPr>
        <w:spacing w:line="260" w:lineRule="atLeast"/>
        <w:rPr>
          <w:rFonts w:ascii="Arial" w:hAnsi="Arial" w:cs="Arial"/>
          <w:sz w:val="16"/>
          <w:szCs w:val="16"/>
          <w:lang w:eastAsia="en-US"/>
        </w:rPr>
      </w:pPr>
    </w:p>
    <w:p w14:paraId="43631CCB" w14:textId="77777777" w:rsidR="00855D1B" w:rsidRDefault="00855D1B" w:rsidP="00E74A6D">
      <w:pPr>
        <w:spacing w:line="260" w:lineRule="atLeast"/>
        <w:rPr>
          <w:rFonts w:ascii="Arial" w:hAnsi="Arial" w:cs="Arial"/>
          <w:sz w:val="16"/>
          <w:szCs w:val="16"/>
          <w:lang w:eastAsia="en-US"/>
        </w:rPr>
      </w:pPr>
    </w:p>
    <w:p w14:paraId="4C548285" w14:textId="77777777" w:rsidR="00855D1B" w:rsidRDefault="00855D1B" w:rsidP="00E74A6D">
      <w:pPr>
        <w:spacing w:line="260" w:lineRule="atLeast"/>
        <w:rPr>
          <w:rFonts w:ascii="Arial" w:hAnsi="Arial" w:cs="Arial"/>
          <w:sz w:val="16"/>
          <w:szCs w:val="16"/>
          <w:lang w:eastAsia="en-US"/>
        </w:rPr>
      </w:pPr>
    </w:p>
    <w:p w14:paraId="611FFBEF" w14:textId="77777777" w:rsidR="00855D1B" w:rsidRDefault="00855D1B" w:rsidP="00E74A6D">
      <w:pPr>
        <w:spacing w:line="260" w:lineRule="atLeast"/>
        <w:rPr>
          <w:rFonts w:ascii="Arial" w:hAnsi="Arial" w:cs="Arial"/>
          <w:sz w:val="16"/>
          <w:szCs w:val="16"/>
          <w:lang w:eastAsia="en-US"/>
        </w:rPr>
      </w:pPr>
    </w:p>
    <w:p w14:paraId="2310F4F0" w14:textId="77777777" w:rsidR="00855D1B" w:rsidRDefault="00855D1B" w:rsidP="00E74A6D">
      <w:pPr>
        <w:spacing w:line="260" w:lineRule="atLeast"/>
        <w:rPr>
          <w:rFonts w:ascii="Arial" w:hAnsi="Arial" w:cs="Arial"/>
          <w:sz w:val="16"/>
          <w:szCs w:val="16"/>
          <w:lang w:eastAsia="en-US"/>
        </w:rPr>
      </w:pPr>
    </w:p>
    <w:p w14:paraId="5C91715B" w14:textId="77777777" w:rsidR="00855D1B" w:rsidRDefault="00855D1B" w:rsidP="00E74A6D">
      <w:pPr>
        <w:spacing w:line="260" w:lineRule="atLeast"/>
        <w:rPr>
          <w:rFonts w:ascii="Arial" w:hAnsi="Arial" w:cs="Arial"/>
          <w:sz w:val="16"/>
          <w:szCs w:val="16"/>
          <w:lang w:eastAsia="en-US"/>
        </w:rPr>
      </w:pPr>
    </w:p>
    <w:p w14:paraId="52B6858D" w14:textId="77777777" w:rsidR="00855D1B" w:rsidRDefault="00855D1B" w:rsidP="00E74A6D">
      <w:pPr>
        <w:spacing w:line="260" w:lineRule="atLeast"/>
        <w:rPr>
          <w:rFonts w:ascii="Arial" w:hAnsi="Arial" w:cs="Arial"/>
          <w:sz w:val="16"/>
          <w:szCs w:val="16"/>
          <w:lang w:eastAsia="en-US"/>
        </w:rPr>
      </w:pPr>
    </w:p>
    <w:p w14:paraId="3F2E55BA" w14:textId="77777777" w:rsidR="00855D1B" w:rsidRDefault="00855D1B" w:rsidP="00E74A6D">
      <w:pPr>
        <w:spacing w:line="260" w:lineRule="atLeast"/>
        <w:rPr>
          <w:rFonts w:ascii="Arial" w:hAnsi="Arial" w:cs="Arial"/>
          <w:sz w:val="16"/>
          <w:szCs w:val="16"/>
          <w:lang w:eastAsia="en-US"/>
        </w:rPr>
      </w:pPr>
    </w:p>
    <w:p w14:paraId="6F9BA2CC" w14:textId="77777777" w:rsidR="00855D1B" w:rsidRDefault="00855D1B" w:rsidP="00E74A6D">
      <w:pPr>
        <w:spacing w:line="260" w:lineRule="atLeast"/>
        <w:rPr>
          <w:rFonts w:ascii="Arial" w:hAnsi="Arial" w:cs="Arial"/>
          <w:sz w:val="16"/>
          <w:szCs w:val="16"/>
          <w:lang w:eastAsia="en-US"/>
        </w:rPr>
      </w:pPr>
    </w:p>
    <w:p w14:paraId="40C17155" w14:textId="77777777" w:rsidR="00855D1B" w:rsidRDefault="00855D1B" w:rsidP="00E74A6D">
      <w:pPr>
        <w:spacing w:line="260" w:lineRule="atLeast"/>
        <w:rPr>
          <w:rFonts w:ascii="Arial" w:hAnsi="Arial" w:cs="Arial"/>
          <w:sz w:val="16"/>
          <w:szCs w:val="16"/>
          <w:lang w:eastAsia="en-US"/>
        </w:rPr>
      </w:pPr>
    </w:p>
    <w:p w14:paraId="5825A238" w14:textId="77777777" w:rsidR="00855D1B" w:rsidRDefault="00855D1B" w:rsidP="00E74A6D">
      <w:pPr>
        <w:spacing w:line="260" w:lineRule="atLeast"/>
        <w:rPr>
          <w:rFonts w:ascii="Arial" w:hAnsi="Arial" w:cs="Arial"/>
          <w:sz w:val="16"/>
          <w:szCs w:val="16"/>
          <w:lang w:eastAsia="en-US"/>
        </w:rPr>
      </w:pPr>
    </w:p>
    <w:p w14:paraId="36CD1E1A" w14:textId="77777777" w:rsidR="00855D1B" w:rsidRDefault="00855D1B" w:rsidP="00E74A6D">
      <w:pPr>
        <w:spacing w:line="260" w:lineRule="atLeast"/>
        <w:rPr>
          <w:rFonts w:ascii="Arial" w:hAnsi="Arial" w:cs="Arial"/>
          <w:sz w:val="16"/>
          <w:szCs w:val="16"/>
          <w:lang w:eastAsia="en-US"/>
        </w:rPr>
      </w:pPr>
    </w:p>
    <w:p w14:paraId="7608AA87" w14:textId="77777777" w:rsidR="00855D1B" w:rsidRDefault="00855D1B" w:rsidP="00E74A6D">
      <w:pPr>
        <w:spacing w:line="260" w:lineRule="atLeast"/>
        <w:rPr>
          <w:rFonts w:ascii="Arial" w:hAnsi="Arial" w:cs="Arial"/>
          <w:sz w:val="16"/>
          <w:szCs w:val="16"/>
          <w:lang w:eastAsia="en-US"/>
        </w:rPr>
      </w:pPr>
    </w:p>
    <w:p w14:paraId="4582EA23" w14:textId="77777777" w:rsidR="00855D1B" w:rsidRDefault="00855D1B" w:rsidP="00E74A6D">
      <w:pPr>
        <w:spacing w:line="260" w:lineRule="atLeast"/>
        <w:rPr>
          <w:rFonts w:ascii="Arial" w:hAnsi="Arial" w:cs="Arial"/>
          <w:sz w:val="16"/>
          <w:szCs w:val="16"/>
          <w:lang w:eastAsia="en-US"/>
        </w:rPr>
      </w:pPr>
    </w:p>
    <w:p w14:paraId="4A5D2C89" w14:textId="77777777" w:rsidR="00855D1B" w:rsidRDefault="00855D1B" w:rsidP="00E74A6D">
      <w:pPr>
        <w:spacing w:line="260" w:lineRule="atLeast"/>
        <w:rPr>
          <w:rFonts w:ascii="Arial" w:hAnsi="Arial" w:cs="Arial"/>
          <w:sz w:val="16"/>
          <w:szCs w:val="16"/>
          <w:lang w:eastAsia="en-US"/>
        </w:rPr>
      </w:pPr>
    </w:p>
    <w:p w14:paraId="73826C37" w14:textId="77777777" w:rsidR="00855D1B" w:rsidRDefault="00855D1B" w:rsidP="00E74A6D">
      <w:pPr>
        <w:spacing w:line="260" w:lineRule="atLeast"/>
        <w:rPr>
          <w:rFonts w:ascii="Arial" w:hAnsi="Arial" w:cs="Arial"/>
          <w:sz w:val="16"/>
          <w:szCs w:val="16"/>
          <w:lang w:eastAsia="en-US"/>
        </w:rPr>
      </w:pPr>
    </w:p>
    <w:p w14:paraId="70F3EFCB" w14:textId="77777777" w:rsidR="00E22163" w:rsidRDefault="00E22163" w:rsidP="007809A0">
      <w:pPr>
        <w:spacing w:line="260" w:lineRule="atLeast"/>
        <w:jc w:val="both"/>
        <w:rPr>
          <w:rFonts w:ascii="Arial" w:hAnsi="Arial" w:cs="Arial"/>
          <w:b/>
          <w:sz w:val="20"/>
          <w:szCs w:val="20"/>
          <w:lang w:eastAsia="en-US"/>
        </w:rPr>
      </w:pPr>
      <w:bookmarkStart w:id="137" w:name="_Toc534192832"/>
    </w:p>
    <w:p w14:paraId="34B9B827" w14:textId="77777777" w:rsidR="00E22163" w:rsidRDefault="00E22163" w:rsidP="007809A0">
      <w:pPr>
        <w:spacing w:line="260" w:lineRule="atLeast"/>
        <w:jc w:val="both"/>
        <w:rPr>
          <w:rFonts w:ascii="Arial" w:hAnsi="Arial" w:cs="Arial"/>
          <w:b/>
          <w:sz w:val="20"/>
          <w:szCs w:val="20"/>
          <w:lang w:eastAsia="en-US"/>
        </w:rPr>
      </w:pPr>
    </w:p>
    <w:p w14:paraId="6B848144" w14:textId="77777777" w:rsidR="00E22163" w:rsidRDefault="00E22163" w:rsidP="007809A0">
      <w:pPr>
        <w:spacing w:line="260" w:lineRule="atLeast"/>
        <w:jc w:val="both"/>
        <w:rPr>
          <w:rFonts w:ascii="Arial" w:hAnsi="Arial" w:cs="Arial"/>
          <w:b/>
          <w:sz w:val="20"/>
          <w:szCs w:val="20"/>
          <w:lang w:eastAsia="en-US"/>
        </w:rPr>
      </w:pPr>
    </w:p>
    <w:p w14:paraId="56F32ACC" w14:textId="77777777" w:rsidR="00E22163" w:rsidRDefault="00E22163" w:rsidP="007809A0">
      <w:pPr>
        <w:spacing w:line="260" w:lineRule="atLeast"/>
        <w:jc w:val="both"/>
        <w:rPr>
          <w:rFonts w:ascii="Arial" w:hAnsi="Arial" w:cs="Arial"/>
          <w:b/>
          <w:sz w:val="20"/>
          <w:szCs w:val="20"/>
          <w:lang w:eastAsia="en-US"/>
        </w:rPr>
      </w:pPr>
    </w:p>
    <w:p w14:paraId="61D10564" w14:textId="77777777" w:rsidR="00E22163" w:rsidRDefault="00E22163" w:rsidP="007809A0">
      <w:pPr>
        <w:spacing w:line="260" w:lineRule="atLeast"/>
        <w:jc w:val="both"/>
        <w:rPr>
          <w:rFonts w:ascii="Arial" w:hAnsi="Arial" w:cs="Arial"/>
          <w:b/>
          <w:sz w:val="20"/>
          <w:szCs w:val="20"/>
          <w:lang w:eastAsia="en-US"/>
        </w:rPr>
      </w:pPr>
    </w:p>
    <w:p w14:paraId="2DC73333" w14:textId="77777777" w:rsidR="00E22163" w:rsidRDefault="00E22163" w:rsidP="007809A0">
      <w:pPr>
        <w:spacing w:line="260" w:lineRule="atLeast"/>
        <w:jc w:val="both"/>
        <w:rPr>
          <w:rFonts w:ascii="Arial" w:hAnsi="Arial" w:cs="Arial"/>
          <w:b/>
          <w:sz w:val="20"/>
          <w:szCs w:val="20"/>
          <w:lang w:eastAsia="en-US"/>
        </w:rPr>
      </w:pPr>
    </w:p>
    <w:p w14:paraId="4474E385" w14:textId="77777777" w:rsidR="00E22163" w:rsidRDefault="00E22163" w:rsidP="007809A0">
      <w:pPr>
        <w:spacing w:line="260" w:lineRule="atLeast"/>
        <w:jc w:val="both"/>
        <w:rPr>
          <w:rFonts w:ascii="Arial" w:hAnsi="Arial" w:cs="Arial"/>
          <w:b/>
          <w:sz w:val="20"/>
          <w:szCs w:val="20"/>
          <w:lang w:eastAsia="en-US"/>
        </w:rPr>
      </w:pPr>
    </w:p>
    <w:p w14:paraId="57D8E504" w14:textId="77777777" w:rsidR="00E22163" w:rsidRDefault="00E22163" w:rsidP="007809A0">
      <w:pPr>
        <w:spacing w:line="260" w:lineRule="atLeast"/>
        <w:jc w:val="both"/>
        <w:rPr>
          <w:rFonts w:ascii="Arial" w:hAnsi="Arial" w:cs="Arial"/>
          <w:b/>
          <w:sz w:val="20"/>
          <w:szCs w:val="20"/>
          <w:lang w:eastAsia="en-US"/>
        </w:rPr>
      </w:pPr>
    </w:p>
    <w:p w14:paraId="57A0A207" w14:textId="77777777" w:rsidR="00E22163" w:rsidRDefault="00E22163" w:rsidP="007809A0">
      <w:pPr>
        <w:spacing w:line="260" w:lineRule="atLeast"/>
        <w:jc w:val="both"/>
        <w:rPr>
          <w:rFonts w:ascii="Arial" w:hAnsi="Arial" w:cs="Arial"/>
          <w:b/>
          <w:sz w:val="20"/>
          <w:szCs w:val="20"/>
          <w:lang w:eastAsia="en-US"/>
        </w:rPr>
      </w:pPr>
    </w:p>
    <w:p w14:paraId="73EA6B2B" w14:textId="77777777" w:rsidR="00E22163" w:rsidRDefault="00E22163" w:rsidP="007809A0">
      <w:pPr>
        <w:spacing w:line="260" w:lineRule="atLeast"/>
        <w:jc w:val="both"/>
        <w:rPr>
          <w:rFonts w:ascii="Arial" w:hAnsi="Arial" w:cs="Arial"/>
          <w:b/>
          <w:sz w:val="20"/>
          <w:szCs w:val="20"/>
          <w:lang w:eastAsia="en-US"/>
        </w:rPr>
      </w:pPr>
    </w:p>
    <w:p w14:paraId="1CF4A2F4" w14:textId="77777777" w:rsidR="00E22163" w:rsidRDefault="00E22163" w:rsidP="007809A0">
      <w:pPr>
        <w:spacing w:line="260" w:lineRule="atLeast"/>
        <w:jc w:val="both"/>
        <w:rPr>
          <w:rFonts w:ascii="Arial" w:hAnsi="Arial" w:cs="Arial"/>
          <w:b/>
          <w:sz w:val="20"/>
          <w:szCs w:val="20"/>
          <w:lang w:eastAsia="en-US"/>
        </w:rPr>
      </w:pPr>
    </w:p>
    <w:p w14:paraId="6E1C3B43" w14:textId="77777777" w:rsidR="00E22163" w:rsidRDefault="00E22163" w:rsidP="007809A0">
      <w:pPr>
        <w:spacing w:line="260" w:lineRule="atLeast"/>
        <w:jc w:val="both"/>
        <w:rPr>
          <w:rFonts w:ascii="Arial" w:hAnsi="Arial" w:cs="Arial"/>
          <w:b/>
          <w:sz w:val="20"/>
          <w:szCs w:val="20"/>
          <w:lang w:eastAsia="en-US"/>
        </w:rPr>
      </w:pPr>
    </w:p>
    <w:p w14:paraId="063BB02F" w14:textId="77777777" w:rsidR="00E22163" w:rsidRDefault="00E22163" w:rsidP="007809A0">
      <w:pPr>
        <w:spacing w:line="260" w:lineRule="atLeast"/>
        <w:jc w:val="both"/>
        <w:rPr>
          <w:rFonts w:ascii="Arial" w:hAnsi="Arial" w:cs="Arial"/>
          <w:b/>
          <w:sz w:val="20"/>
          <w:szCs w:val="20"/>
          <w:lang w:eastAsia="en-US"/>
        </w:rPr>
      </w:pPr>
    </w:p>
    <w:p w14:paraId="36CCAB88" w14:textId="77777777" w:rsidR="00E22163" w:rsidRDefault="00E22163" w:rsidP="007809A0">
      <w:pPr>
        <w:spacing w:line="260" w:lineRule="atLeast"/>
        <w:jc w:val="both"/>
        <w:rPr>
          <w:rFonts w:ascii="Arial" w:hAnsi="Arial" w:cs="Arial"/>
          <w:b/>
          <w:sz w:val="20"/>
          <w:szCs w:val="20"/>
          <w:lang w:eastAsia="en-US"/>
        </w:rPr>
      </w:pPr>
    </w:p>
    <w:p w14:paraId="07DA3670" w14:textId="77777777" w:rsidR="00E22163" w:rsidRDefault="00E22163" w:rsidP="007809A0">
      <w:pPr>
        <w:spacing w:line="260" w:lineRule="atLeast"/>
        <w:jc w:val="both"/>
        <w:rPr>
          <w:rFonts w:ascii="Arial" w:hAnsi="Arial" w:cs="Arial"/>
          <w:b/>
          <w:sz w:val="20"/>
          <w:szCs w:val="20"/>
          <w:lang w:eastAsia="en-US"/>
        </w:rPr>
      </w:pPr>
    </w:p>
    <w:p w14:paraId="36832403" w14:textId="77777777" w:rsidR="00E22163" w:rsidRDefault="00E22163" w:rsidP="007809A0">
      <w:pPr>
        <w:spacing w:line="260" w:lineRule="atLeast"/>
        <w:jc w:val="both"/>
        <w:rPr>
          <w:rFonts w:ascii="Arial" w:hAnsi="Arial" w:cs="Arial"/>
          <w:b/>
          <w:sz w:val="20"/>
          <w:szCs w:val="20"/>
          <w:lang w:eastAsia="en-US"/>
        </w:rPr>
      </w:pPr>
    </w:p>
    <w:p w14:paraId="5D3B7291" w14:textId="77777777" w:rsidR="00E22163" w:rsidRDefault="00E22163" w:rsidP="007809A0">
      <w:pPr>
        <w:spacing w:line="260" w:lineRule="atLeast"/>
        <w:jc w:val="both"/>
        <w:rPr>
          <w:rFonts w:ascii="Arial" w:hAnsi="Arial" w:cs="Arial"/>
          <w:b/>
          <w:sz w:val="20"/>
          <w:szCs w:val="20"/>
          <w:lang w:eastAsia="en-US"/>
        </w:rPr>
      </w:pPr>
    </w:p>
    <w:p w14:paraId="75A6B862" w14:textId="77777777" w:rsidR="00E22163" w:rsidRDefault="00E22163" w:rsidP="007809A0">
      <w:pPr>
        <w:spacing w:line="260" w:lineRule="atLeast"/>
        <w:jc w:val="both"/>
        <w:rPr>
          <w:rFonts w:ascii="Arial" w:hAnsi="Arial" w:cs="Arial"/>
          <w:b/>
          <w:sz w:val="20"/>
          <w:szCs w:val="20"/>
          <w:lang w:eastAsia="en-US"/>
        </w:rPr>
      </w:pPr>
    </w:p>
    <w:p w14:paraId="51D9FF30" w14:textId="77777777" w:rsidR="00E22163" w:rsidRDefault="00E22163" w:rsidP="007809A0">
      <w:pPr>
        <w:spacing w:line="260" w:lineRule="atLeast"/>
        <w:jc w:val="both"/>
        <w:rPr>
          <w:rFonts w:ascii="Arial" w:hAnsi="Arial" w:cs="Arial"/>
          <w:b/>
          <w:sz w:val="20"/>
          <w:szCs w:val="20"/>
          <w:lang w:eastAsia="en-US"/>
        </w:rPr>
      </w:pPr>
    </w:p>
    <w:p w14:paraId="341BBBEF" w14:textId="77777777" w:rsidR="00E22163" w:rsidRDefault="00E22163" w:rsidP="007809A0">
      <w:pPr>
        <w:spacing w:line="260" w:lineRule="atLeast"/>
        <w:jc w:val="both"/>
        <w:rPr>
          <w:rFonts w:ascii="Arial" w:hAnsi="Arial" w:cs="Arial"/>
          <w:b/>
          <w:sz w:val="20"/>
          <w:szCs w:val="20"/>
          <w:lang w:eastAsia="en-US"/>
        </w:rPr>
      </w:pPr>
    </w:p>
    <w:p w14:paraId="6DE77F4C" w14:textId="77777777" w:rsidR="00E22163" w:rsidRDefault="00E22163" w:rsidP="007809A0">
      <w:pPr>
        <w:spacing w:line="260" w:lineRule="atLeast"/>
        <w:jc w:val="both"/>
        <w:rPr>
          <w:rFonts w:ascii="Arial" w:hAnsi="Arial" w:cs="Arial"/>
          <w:b/>
          <w:sz w:val="20"/>
          <w:szCs w:val="20"/>
          <w:lang w:eastAsia="en-US"/>
        </w:rPr>
      </w:pPr>
    </w:p>
    <w:p w14:paraId="1C9847AF" w14:textId="77777777" w:rsidR="00E22163" w:rsidRDefault="00E22163" w:rsidP="007809A0">
      <w:pPr>
        <w:spacing w:line="260" w:lineRule="atLeast"/>
        <w:jc w:val="both"/>
        <w:rPr>
          <w:rFonts w:ascii="Arial" w:hAnsi="Arial" w:cs="Arial"/>
          <w:b/>
          <w:sz w:val="20"/>
          <w:szCs w:val="20"/>
          <w:lang w:eastAsia="en-US"/>
        </w:rPr>
      </w:pPr>
    </w:p>
    <w:p w14:paraId="4E4770B8" w14:textId="77777777" w:rsidR="00E22163" w:rsidRDefault="00E22163" w:rsidP="007809A0">
      <w:pPr>
        <w:spacing w:line="260" w:lineRule="atLeast"/>
        <w:jc w:val="both"/>
        <w:rPr>
          <w:rFonts w:ascii="Arial" w:hAnsi="Arial" w:cs="Arial"/>
          <w:b/>
          <w:sz w:val="20"/>
          <w:szCs w:val="20"/>
          <w:lang w:eastAsia="en-US"/>
        </w:rPr>
      </w:pPr>
    </w:p>
    <w:p w14:paraId="1738DF8B" w14:textId="77777777" w:rsidR="00E22163" w:rsidRDefault="00E22163" w:rsidP="007809A0">
      <w:pPr>
        <w:spacing w:line="260" w:lineRule="atLeast"/>
        <w:jc w:val="both"/>
        <w:rPr>
          <w:rFonts w:ascii="Arial" w:hAnsi="Arial" w:cs="Arial"/>
          <w:b/>
          <w:sz w:val="20"/>
          <w:szCs w:val="20"/>
          <w:lang w:eastAsia="en-US"/>
        </w:rPr>
      </w:pPr>
    </w:p>
    <w:p w14:paraId="2460EA5B" w14:textId="77777777" w:rsidR="00E22163" w:rsidRDefault="00E22163" w:rsidP="007809A0">
      <w:pPr>
        <w:spacing w:line="260" w:lineRule="atLeast"/>
        <w:jc w:val="both"/>
        <w:rPr>
          <w:rFonts w:ascii="Arial" w:hAnsi="Arial" w:cs="Arial"/>
          <w:b/>
          <w:sz w:val="20"/>
          <w:szCs w:val="20"/>
          <w:lang w:eastAsia="en-US"/>
        </w:rPr>
      </w:pPr>
    </w:p>
    <w:p w14:paraId="59068E45" w14:textId="77777777" w:rsidR="00E22163" w:rsidRDefault="00E22163" w:rsidP="007809A0">
      <w:pPr>
        <w:spacing w:line="260" w:lineRule="atLeast"/>
        <w:jc w:val="both"/>
        <w:rPr>
          <w:rFonts w:ascii="Arial" w:hAnsi="Arial" w:cs="Arial"/>
          <w:b/>
          <w:sz w:val="20"/>
          <w:szCs w:val="20"/>
          <w:lang w:eastAsia="en-US"/>
        </w:rPr>
      </w:pPr>
    </w:p>
    <w:p w14:paraId="2D6156B5" w14:textId="77777777" w:rsidR="00E22163" w:rsidRDefault="00E22163" w:rsidP="007809A0">
      <w:pPr>
        <w:spacing w:line="260" w:lineRule="atLeast"/>
        <w:jc w:val="both"/>
        <w:rPr>
          <w:rFonts w:ascii="Arial" w:hAnsi="Arial" w:cs="Arial"/>
          <w:b/>
          <w:sz w:val="20"/>
          <w:szCs w:val="20"/>
          <w:lang w:eastAsia="en-US"/>
        </w:rPr>
      </w:pPr>
    </w:p>
    <w:p w14:paraId="4E72F252" w14:textId="77777777" w:rsidR="00E22163" w:rsidRDefault="00E22163" w:rsidP="007809A0">
      <w:pPr>
        <w:spacing w:line="260" w:lineRule="atLeast"/>
        <w:jc w:val="both"/>
        <w:rPr>
          <w:rFonts w:ascii="Arial" w:hAnsi="Arial" w:cs="Arial"/>
          <w:b/>
          <w:sz w:val="20"/>
          <w:szCs w:val="20"/>
          <w:lang w:eastAsia="en-US"/>
        </w:rPr>
      </w:pPr>
    </w:p>
    <w:p w14:paraId="43E91536" w14:textId="77777777" w:rsidR="00E22163" w:rsidRDefault="00E22163" w:rsidP="007809A0">
      <w:pPr>
        <w:spacing w:line="260" w:lineRule="atLeast"/>
        <w:jc w:val="both"/>
        <w:rPr>
          <w:rFonts w:ascii="Arial" w:hAnsi="Arial" w:cs="Arial"/>
          <w:b/>
          <w:sz w:val="20"/>
          <w:szCs w:val="20"/>
          <w:lang w:eastAsia="en-US"/>
        </w:rPr>
      </w:pPr>
    </w:p>
    <w:p w14:paraId="45F69CF7" w14:textId="5FD33019" w:rsidR="00762E6F" w:rsidRDefault="002E738B" w:rsidP="007809A0">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POGLAVJE 5: PRILOGA – PROJEKTNA NALOGA</w:t>
      </w:r>
    </w:p>
    <w:bookmarkEnd w:id="137"/>
    <w:p w14:paraId="20F08A79" w14:textId="77777777" w:rsidR="00762E6F" w:rsidRDefault="00762E6F" w:rsidP="00762E6F">
      <w:pPr>
        <w:spacing w:line="260" w:lineRule="atLeast"/>
        <w:jc w:val="both"/>
        <w:rPr>
          <w:rFonts w:ascii="Arial" w:hAnsi="Arial" w:cs="Arial"/>
          <w:b/>
          <w:sz w:val="20"/>
          <w:szCs w:val="20"/>
          <w:lang w:eastAsia="en-US"/>
        </w:rPr>
      </w:pPr>
    </w:p>
    <w:p w14:paraId="46FCF629" w14:textId="77777777" w:rsidR="002E738B" w:rsidRPr="002E738B" w:rsidRDefault="002E738B"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17C5131" w14:textId="77777777" w:rsidR="002E738B" w:rsidRDefault="002E738B" w:rsidP="00762E6F">
      <w:pPr>
        <w:spacing w:line="260" w:lineRule="atLeast"/>
        <w:jc w:val="both"/>
        <w:rPr>
          <w:rFonts w:ascii="Arial" w:hAnsi="Arial" w:cs="Arial"/>
          <w:b/>
          <w:sz w:val="20"/>
          <w:szCs w:val="20"/>
          <w:lang w:eastAsia="en-US"/>
        </w:rPr>
      </w:pPr>
    </w:p>
    <w:p w14:paraId="4943BDE2"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2E738B">
        <w:t>6</w:t>
      </w:r>
      <w:r w:rsidR="00D22557" w:rsidRPr="00161C6E">
        <w:t xml:space="preserve">: </w:t>
      </w:r>
      <w:r w:rsidR="00D22557">
        <w:t xml:space="preserve">PRILOGA - </w:t>
      </w:r>
      <w:r w:rsidR="00D22557" w:rsidRPr="00161C6E">
        <w:t>ESPD obrazec</w:t>
      </w:r>
    </w:p>
    <w:p w14:paraId="46D87552" w14:textId="77777777" w:rsidR="00D22557" w:rsidRPr="00161C6E" w:rsidRDefault="00D22557" w:rsidP="00D22557">
      <w:pPr>
        <w:spacing w:line="260" w:lineRule="atLeast"/>
        <w:jc w:val="both"/>
        <w:rPr>
          <w:rFonts w:ascii="Arial" w:hAnsi="Arial" w:cs="Arial"/>
          <w:b/>
          <w:sz w:val="20"/>
          <w:szCs w:val="20"/>
          <w:lang w:eastAsia="en-US"/>
        </w:rPr>
      </w:pPr>
    </w:p>
    <w:p w14:paraId="7919AC0B"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68EA195B" w14:textId="77777777" w:rsidR="00D22557" w:rsidRDefault="00D22557" w:rsidP="00D22557">
      <w:pPr>
        <w:rPr>
          <w:rFonts w:ascii="Arial" w:hAnsi="Arial" w:cs="Arial"/>
          <w:sz w:val="20"/>
          <w:szCs w:val="20"/>
          <w:lang w:eastAsia="en-US"/>
        </w:rPr>
      </w:pPr>
      <w:bookmarkStart w:id="138" w:name="_Toc534192833"/>
    </w:p>
    <w:p w14:paraId="77DB9F88"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2E738B">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8"/>
    </w:p>
    <w:p w14:paraId="3F841EB1" w14:textId="77777777" w:rsidR="00D22557" w:rsidRPr="00161C6E" w:rsidRDefault="00D22557" w:rsidP="00D22557">
      <w:pPr>
        <w:spacing w:line="260" w:lineRule="atLeast"/>
        <w:jc w:val="both"/>
        <w:rPr>
          <w:rFonts w:ascii="Arial" w:hAnsi="Arial" w:cs="Arial"/>
          <w:b/>
          <w:sz w:val="20"/>
          <w:szCs w:val="20"/>
          <w:lang w:eastAsia="en-US"/>
        </w:rPr>
      </w:pPr>
    </w:p>
    <w:p w14:paraId="4A9A308F" w14:textId="1B6E913E"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BC6A620" w14:textId="388E9881" w:rsidR="00197CE8" w:rsidRDefault="00197CE8" w:rsidP="00D22557">
      <w:pPr>
        <w:spacing w:line="260" w:lineRule="atLeast"/>
        <w:jc w:val="both"/>
        <w:rPr>
          <w:rFonts w:ascii="Arial" w:hAnsi="Arial" w:cs="Arial"/>
          <w:sz w:val="20"/>
          <w:szCs w:val="20"/>
          <w:lang w:eastAsia="en-US"/>
        </w:rPr>
      </w:pPr>
    </w:p>
    <w:p w14:paraId="646CB071" w14:textId="77777777" w:rsidR="00197CE8" w:rsidRPr="00197CE8" w:rsidRDefault="00197CE8" w:rsidP="00197CE8">
      <w:pPr>
        <w:spacing w:line="260" w:lineRule="atLeast"/>
        <w:jc w:val="both"/>
        <w:rPr>
          <w:rFonts w:ascii="Arial" w:hAnsi="Arial" w:cs="Arial"/>
          <w:sz w:val="20"/>
          <w:szCs w:val="20"/>
          <w:lang w:eastAsia="en-US"/>
        </w:rPr>
      </w:pPr>
    </w:p>
    <w:p w14:paraId="1845CA00"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0"/>
      <w:headerReference w:type="first" r:id="rId21"/>
      <w:footerReference w:type="first" r:id="rId2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3376D" w14:textId="77777777" w:rsidR="00000CFC" w:rsidRDefault="00000CFC">
      <w:r>
        <w:separator/>
      </w:r>
    </w:p>
  </w:endnote>
  <w:endnote w:type="continuationSeparator" w:id="0">
    <w:p w14:paraId="47752939" w14:textId="77777777" w:rsidR="00000CFC" w:rsidRDefault="0000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AB4E2" w14:textId="7585D84E"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AD1AA1">
      <w:rPr>
        <w:rFonts w:ascii="Arial" w:hAnsi="Arial" w:cs="Arial"/>
        <w:noProof/>
        <w:sz w:val="18"/>
        <w:szCs w:val="18"/>
      </w:rPr>
      <w:t>22</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89C1A" w14:textId="396294B8"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AD1AA1">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CF2ED" w14:textId="1EB2848B"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AD1AA1">
      <w:rPr>
        <w:rFonts w:ascii="Arial" w:hAnsi="Arial" w:cs="Arial"/>
        <w:noProof/>
        <w:sz w:val="18"/>
        <w:szCs w:val="18"/>
      </w:rPr>
      <w:t>52</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6B6CB" w14:textId="4C4C1878"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AD1AA1">
      <w:rPr>
        <w:rFonts w:ascii="Arial" w:hAnsi="Arial" w:cs="Arial"/>
        <w:noProof/>
        <w:sz w:val="18"/>
        <w:szCs w:val="18"/>
      </w:rPr>
      <w:t>23</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E1BC6" w14:textId="77777777" w:rsidR="00000CFC" w:rsidRDefault="00000CFC">
      <w:r>
        <w:separator/>
      </w:r>
    </w:p>
  </w:footnote>
  <w:footnote w:type="continuationSeparator" w:id="0">
    <w:p w14:paraId="48101221" w14:textId="77777777" w:rsidR="00000CFC" w:rsidRDefault="00000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09F9" w14:textId="77777777" w:rsidR="00000CFC" w:rsidRPr="00110CBD" w:rsidRDefault="00000CFC"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6C681" w14:textId="77777777" w:rsidR="00000CFC" w:rsidRPr="00EF3EAE" w:rsidRDefault="00000CFC"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2BE9F118" w14:textId="3A360FDA" w:rsidR="00000CFC" w:rsidRDefault="00000CFC"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6F22D54F" wp14:editId="45892AA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D30254" w14:textId="77777777" w:rsidR="00000CFC" w:rsidRDefault="00000CFC" w:rsidP="00E74A6D">
    <w:pPr>
      <w:pStyle w:val="Glava"/>
      <w:tabs>
        <w:tab w:val="left" w:pos="5112"/>
      </w:tabs>
      <w:spacing w:before="120" w:line="240" w:lineRule="exact"/>
      <w:rPr>
        <w:rFonts w:cs="Arial"/>
        <w:sz w:val="16"/>
      </w:rPr>
    </w:pPr>
  </w:p>
  <w:p w14:paraId="620D3DD6" w14:textId="77777777" w:rsidR="00000CFC" w:rsidRPr="008F3500" w:rsidRDefault="00000CFC"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310A151B" w14:textId="77777777" w:rsidR="00000CFC" w:rsidRDefault="00000CFC"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5BE0" w14:textId="77777777" w:rsidR="00000CFC" w:rsidRDefault="00000CFC"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A51781A"/>
    <w:multiLevelType w:val="hybridMultilevel"/>
    <w:tmpl w:val="C71E6076"/>
    <w:lvl w:ilvl="0" w:tplc="135295C4">
      <w:start w:val="1"/>
      <w:numFmt w:val="decimal"/>
      <w:lvlText w:val="%1)"/>
      <w:lvlJc w:val="left"/>
      <w:pPr>
        <w:ind w:left="720" w:hanging="360"/>
      </w:pPr>
      <w:rPr>
        <w:rFonts w:ascii="Arial" w:eastAsia="Times New Roman"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0E52E4"/>
    <w:multiLevelType w:val="hybridMultilevel"/>
    <w:tmpl w:val="2738D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542053"/>
    <w:multiLevelType w:val="hybridMultilevel"/>
    <w:tmpl w:val="AEDA6572"/>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119C4B1A"/>
    <w:multiLevelType w:val="hybridMultilevel"/>
    <w:tmpl w:val="F12CE5E6"/>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5" w15:restartNumberingAfterBreak="0">
    <w:nsid w:val="1353012D"/>
    <w:multiLevelType w:val="multilevel"/>
    <w:tmpl w:val="88C20FF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7"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45037"/>
    <w:multiLevelType w:val="hybridMultilevel"/>
    <w:tmpl w:val="692EAA58"/>
    <w:lvl w:ilvl="0" w:tplc="A74228F8">
      <w:numFmt w:val="bullet"/>
      <w:lvlText w:val="-"/>
      <w:lvlJc w:val="left"/>
      <w:pPr>
        <w:ind w:left="720" w:hanging="360"/>
      </w:pPr>
      <w:rPr>
        <w:rFonts w:ascii="Times New Roman" w:eastAsia="Times New Roman" w:hAnsi="Times New Roman" w:cs="Times New Roman" w:hint="default"/>
      </w:rPr>
    </w:lvl>
    <w:lvl w:ilvl="1" w:tplc="63FC447C">
      <w:start w:val="1"/>
      <w:numFmt w:val="decimal"/>
      <w:lvlText w:val="%2."/>
      <w:lvlJc w:val="left"/>
      <w:pPr>
        <w:ind w:left="1440" w:hanging="360"/>
      </w:pPr>
      <w:rPr>
        <w:rFonts w:ascii="Arial" w:eastAsia="Times New Roman" w:hAnsi="Arial" w:cs="Arial"/>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7C66EE"/>
    <w:multiLevelType w:val="hybridMultilevel"/>
    <w:tmpl w:val="E654B9A0"/>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B73646"/>
    <w:multiLevelType w:val="hybridMultilevel"/>
    <w:tmpl w:val="B516B832"/>
    <w:lvl w:ilvl="0" w:tplc="A74228F8">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EE4208"/>
    <w:multiLevelType w:val="multilevel"/>
    <w:tmpl w:val="FC8C4A0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39A51C92"/>
    <w:multiLevelType w:val="hybridMultilevel"/>
    <w:tmpl w:val="5FB88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C363447"/>
    <w:multiLevelType w:val="hybridMultilevel"/>
    <w:tmpl w:val="D98A3A2E"/>
    <w:lvl w:ilvl="0" w:tplc="6EB20522">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8" w15:restartNumberingAfterBreak="0">
    <w:nsid w:val="42E750AC"/>
    <w:multiLevelType w:val="multilevel"/>
    <w:tmpl w:val="D99A77C0"/>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eastAsia="Times New Roman" w:hAnsi="Arial" w:cs="Arial"/>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46E332DF"/>
    <w:multiLevelType w:val="hybridMultilevel"/>
    <w:tmpl w:val="877ABC00"/>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0"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7A55728"/>
    <w:multiLevelType w:val="multilevel"/>
    <w:tmpl w:val="D31ECD0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ED4847"/>
    <w:multiLevelType w:val="hybridMultilevel"/>
    <w:tmpl w:val="B7223E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CB4F11"/>
    <w:multiLevelType w:val="multilevel"/>
    <w:tmpl w:val="F7D65B7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5C7838E0"/>
    <w:multiLevelType w:val="multilevel"/>
    <w:tmpl w:val="2F9016E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1" w15:restartNumberingAfterBreak="0">
    <w:nsid w:val="5EA532E1"/>
    <w:multiLevelType w:val="hybridMultilevel"/>
    <w:tmpl w:val="2354D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4" w15:restartNumberingAfterBreak="0">
    <w:nsid w:val="78116755"/>
    <w:multiLevelType w:val="hybridMultilevel"/>
    <w:tmpl w:val="EF203A7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6475B0"/>
    <w:multiLevelType w:val="hybridMultilevel"/>
    <w:tmpl w:val="B740A0CE"/>
    <w:lvl w:ilvl="0" w:tplc="93E41728">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7" w15:restartNumberingAfterBreak="0">
    <w:nsid w:val="7F925976"/>
    <w:multiLevelType w:val="hybridMultilevel"/>
    <w:tmpl w:val="998E7C4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32"/>
  </w:num>
  <w:num w:numId="4">
    <w:abstractNumId w:val="33"/>
  </w:num>
  <w:num w:numId="5">
    <w:abstractNumId w:val="43"/>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5"/>
  </w:num>
  <w:num w:numId="9">
    <w:abstractNumId w:val="22"/>
  </w:num>
  <w:num w:numId="10">
    <w:abstractNumId w:val="42"/>
  </w:num>
  <w:num w:numId="11">
    <w:abstractNumId w:val="20"/>
  </w:num>
  <w:num w:numId="12">
    <w:abstractNumId w:val="35"/>
  </w:num>
  <w:num w:numId="13">
    <w:abstractNumId w:val="11"/>
  </w:num>
  <w:num w:numId="14">
    <w:abstractNumId w:val="6"/>
  </w:num>
  <w:num w:numId="15">
    <w:abstractNumId w:val="2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8"/>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
  </w:num>
  <w:num w:numId="26">
    <w:abstractNumId w:val="38"/>
  </w:num>
  <w:num w:numId="27">
    <w:abstractNumId w:val="26"/>
  </w:num>
  <w:num w:numId="28">
    <w:abstractNumId w:val="36"/>
  </w:num>
  <w:num w:numId="29">
    <w:abstractNumId w:val="21"/>
  </w:num>
  <w:num w:numId="30">
    <w:abstractNumId w:val="19"/>
  </w:num>
  <w:num w:numId="31">
    <w:abstractNumId w:val="39"/>
  </w:num>
  <w:num w:numId="32">
    <w:abstractNumId w:val="15"/>
  </w:num>
  <w:num w:numId="33">
    <w:abstractNumId w:val="23"/>
  </w:num>
  <w:num w:numId="34">
    <w:abstractNumId w:val="31"/>
  </w:num>
  <w:num w:numId="35">
    <w:abstractNumId w:val="18"/>
  </w:num>
  <w:num w:numId="36">
    <w:abstractNumId w:val="44"/>
  </w:num>
  <w:num w:numId="37">
    <w:abstractNumId w:val="16"/>
  </w:num>
  <w:num w:numId="38">
    <w:abstractNumId w:val="46"/>
  </w:num>
  <w:num w:numId="39">
    <w:abstractNumId w:val="10"/>
  </w:num>
  <w:num w:numId="40">
    <w:abstractNumId w:val="24"/>
  </w:num>
  <w:num w:numId="41">
    <w:abstractNumId w:val="13"/>
  </w:num>
  <w:num w:numId="42">
    <w:abstractNumId w:val="14"/>
  </w:num>
  <w:num w:numId="43">
    <w:abstractNumId w:val="29"/>
  </w:num>
  <w:num w:numId="44">
    <w:abstractNumId w:val="47"/>
  </w:num>
  <w:num w:numId="45">
    <w:abstractNumId w:val="41"/>
  </w:num>
  <w:num w:numId="46">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617"/>
    <w:rsid w:val="0000489C"/>
    <w:rsid w:val="0000617E"/>
    <w:rsid w:val="000064F9"/>
    <w:rsid w:val="00010991"/>
    <w:rsid w:val="00011623"/>
    <w:rsid w:val="00014188"/>
    <w:rsid w:val="0001646A"/>
    <w:rsid w:val="00023875"/>
    <w:rsid w:val="00023CB3"/>
    <w:rsid w:val="000264A6"/>
    <w:rsid w:val="000276B8"/>
    <w:rsid w:val="0003225D"/>
    <w:rsid w:val="00040E02"/>
    <w:rsid w:val="000470EA"/>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4A79"/>
    <w:rsid w:val="000778D5"/>
    <w:rsid w:val="00080025"/>
    <w:rsid w:val="000805AE"/>
    <w:rsid w:val="00080D62"/>
    <w:rsid w:val="0008356D"/>
    <w:rsid w:val="00083C74"/>
    <w:rsid w:val="000844FD"/>
    <w:rsid w:val="0008509B"/>
    <w:rsid w:val="0008655D"/>
    <w:rsid w:val="0008710B"/>
    <w:rsid w:val="00091AA7"/>
    <w:rsid w:val="000940D7"/>
    <w:rsid w:val="000964DD"/>
    <w:rsid w:val="000A04EE"/>
    <w:rsid w:val="000A16A1"/>
    <w:rsid w:val="000A2D7A"/>
    <w:rsid w:val="000A6691"/>
    <w:rsid w:val="000B0DD5"/>
    <w:rsid w:val="000B21E8"/>
    <w:rsid w:val="000B26CE"/>
    <w:rsid w:val="000B3DF6"/>
    <w:rsid w:val="000B5417"/>
    <w:rsid w:val="000B5CF1"/>
    <w:rsid w:val="000B6EB3"/>
    <w:rsid w:val="000B7330"/>
    <w:rsid w:val="000C024A"/>
    <w:rsid w:val="000C0E9D"/>
    <w:rsid w:val="000C1DE3"/>
    <w:rsid w:val="000C3F1F"/>
    <w:rsid w:val="000C4B25"/>
    <w:rsid w:val="000C5EC9"/>
    <w:rsid w:val="000C7D2C"/>
    <w:rsid w:val="000D1229"/>
    <w:rsid w:val="000D2D3B"/>
    <w:rsid w:val="000D38E0"/>
    <w:rsid w:val="000D53C4"/>
    <w:rsid w:val="000D57BA"/>
    <w:rsid w:val="000E049E"/>
    <w:rsid w:val="000E0B66"/>
    <w:rsid w:val="000E24D6"/>
    <w:rsid w:val="000E3B88"/>
    <w:rsid w:val="000E3C04"/>
    <w:rsid w:val="000E4162"/>
    <w:rsid w:val="000E5EC7"/>
    <w:rsid w:val="000E655D"/>
    <w:rsid w:val="000E7563"/>
    <w:rsid w:val="000F133B"/>
    <w:rsid w:val="000F1E6B"/>
    <w:rsid w:val="000F2BF0"/>
    <w:rsid w:val="000F533C"/>
    <w:rsid w:val="000F5714"/>
    <w:rsid w:val="000F7E9A"/>
    <w:rsid w:val="0010035E"/>
    <w:rsid w:val="0010240C"/>
    <w:rsid w:val="001027B5"/>
    <w:rsid w:val="0010391E"/>
    <w:rsid w:val="0010583E"/>
    <w:rsid w:val="00110078"/>
    <w:rsid w:val="0011433B"/>
    <w:rsid w:val="001179BE"/>
    <w:rsid w:val="00121972"/>
    <w:rsid w:val="00121D00"/>
    <w:rsid w:val="0012344A"/>
    <w:rsid w:val="0012404E"/>
    <w:rsid w:val="00131734"/>
    <w:rsid w:val="0013467C"/>
    <w:rsid w:val="00137259"/>
    <w:rsid w:val="00137550"/>
    <w:rsid w:val="00137D00"/>
    <w:rsid w:val="00141A24"/>
    <w:rsid w:val="001440A1"/>
    <w:rsid w:val="001443A5"/>
    <w:rsid w:val="00145629"/>
    <w:rsid w:val="001462E5"/>
    <w:rsid w:val="0014640D"/>
    <w:rsid w:val="00146DCD"/>
    <w:rsid w:val="00147075"/>
    <w:rsid w:val="0014727C"/>
    <w:rsid w:val="0015360F"/>
    <w:rsid w:val="00154507"/>
    <w:rsid w:val="00155CF6"/>
    <w:rsid w:val="00156C48"/>
    <w:rsid w:val="00157B1C"/>
    <w:rsid w:val="001607FC"/>
    <w:rsid w:val="0016314C"/>
    <w:rsid w:val="00163C82"/>
    <w:rsid w:val="00163F16"/>
    <w:rsid w:val="0016446B"/>
    <w:rsid w:val="001656B9"/>
    <w:rsid w:val="001657C2"/>
    <w:rsid w:val="00166F0D"/>
    <w:rsid w:val="00174629"/>
    <w:rsid w:val="00174A8B"/>
    <w:rsid w:val="00175412"/>
    <w:rsid w:val="00177EF2"/>
    <w:rsid w:val="00180AF1"/>
    <w:rsid w:val="00180E90"/>
    <w:rsid w:val="00181639"/>
    <w:rsid w:val="00181C61"/>
    <w:rsid w:val="00184367"/>
    <w:rsid w:val="001844BC"/>
    <w:rsid w:val="00185300"/>
    <w:rsid w:val="00186E48"/>
    <w:rsid w:val="001875C4"/>
    <w:rsid w:val="001900A7"/>
    <w:rsid w:val="00190777"/>
    <w:rsid w:val="00191D21"/>
    <w:rsid w:val="001957F9"/>
    <w:rsid w:val="0019607C"/>
    <w:rsid w:val="00197CE8"/>
    <w:rsid w:val="001A4C64"/>
    <w:rsid w:val="001A5DC6"/>
    <w:rsid w:val="001A6F7F"/>
    <w:rsid w:val="001A731A"/>
    <w:rsid w:val="001A74E7"/>
    <w:rsid w:val="001B0042"/>
    <w:rsid w:val="001B18DE"/>
    <w:rsid w:val="001B1E03"/>
    <w:rsid w:val="001B3989"/>
    <w:rsid w:val="001B3BA1"/>
    <w:rsid w:val="001B3D07"/>
    <w:rsid w:val="001B459D"/>
    <w:rsid w:val="001B4D4C"/>
    <w:rsid w:val="001B5D11"/>
    <w:rsid w:val="001C0906"/>
    <w:rsid w:val="001C1181"/>
    <w:rsid w:val="001C11BE"/>
    <w:rsid w:val="001C5393"/>
    <w:rsid w:val="001C5C66"/>
    <w:rsid w:val="001C7EB8"/>
    <w:rsid w:val="001D0F6E"/>
    <w:rsid w:val="001D20EB"/>
    <w:rsid w:val="001D2BC4"/>
    <w:rsid w:val="001D31CB"/>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6EE7"/>
    <w:rsid w:val="001F6F97"/>
    <w:rsid w:val="00200A79"/>
    <w:rsid w:val="00200C1F"/>
    <w:rsid w:val="0020218B"/>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935"/>
    <w:rsid w:val="00231236"/>
    <w:rsid w:val="002312D1"/>
    <w:rsid w:val="00231640"/>
    <w:rsid w:val="002316B1"/>
    <w:rsid w:val="00236B27"/>
    <w:rsid w:val="0023750E"/>
    <w:rsid w:val="00237744"/>
    <w:rsid w:val="00241DAC"/>
    <w:rsid w:val="00242EF7"/>
    <w:rsid w:val="00243D3B"/>
    <w:rsid w:val="00250FCF"/>
    <w:rsid w:val="0025295A"/>
    <w:rsid w:val="002610B7"/>
    <w:rsid w:val="002650E2"/>
    <w:rsid w:val="00265E49"/>
    <w:rsid w:val="00265F28"/>
    <w:rsid w:val="00266044"/>
    <w:rsid w:val="002702A7"/>
    <w:rsid w:val="00271E6A"/>
    <w:rsid w:val="002761F7"/>
    <w:rsid w:val="0027718B"/>
    <w:rsid w:val="00277783"/>
    <w:rsid w:val="00280290"/>
    <w:rsid w:val="00280B02"/>
    <w:rsid w:val="0028524D"/>
    <w:rsid w:val="00287CEA"/>
    <w:rsid w:val="00293717"/>
    <w:rsid w:val="00296FE8"/>
    <w:rsid w:val="002A0346"/>
    <w:rsid w:val="002A14F8"/>
    <w:rsid w:val="002B092F"/>
    <w:rsid w:val="002B31A1"/>
    <w:rsid w:val="002B434C"/>
    <w:rsid w:val="002B4EE1"/>
    <w:rsid w:val="002C0009"/>
    <w:rsid w:val="002C0970"/>
    <w:rsid w:val="002C12E8"/>
    <w:rsid w:val="002C1532"/>
    <w:rsid w:val="002C55EE"/>
    <w:rsid w:val="002C799B"/>
    <w:rsid w:val="002D2640"/>
    <w:rsid w:val="002D31EE"/>
    <w:rsid w:val="002D48C5"/>
    <w:rsid w:val="002D5AF1"/>
    <w:rsid w:val="002D5FA9"/>
    <w:rsid w:val="002D7A79"/>
    <w:rsid w:val="002D7E05"/>
    <w:rsid w:val="002E584F"/>
    <w:rsid w:val="002E6F01"/>
    <w:rsid w:val="002E738B"/>
    <w:rsid w:val="002F1818"/>
    <w:rsid w:val="002F24F0"/>
    <w:rsid w:val="002F3243"/>
    <w:rsid w:val="002F4014"/>
    <w:rsid w:val="002F5213"/>
    <w:rsid w:val="002F632C"/>
    <w:rsid w:val="002F75CB"/>
    <w:rsid w:val="002F7F92"/>
    <w:rsid w:val="00300748"/>
    <w:rsid w:val="00302254"/>
    <w:rsid w:val="00303BF0"/>
    <w:rsid w:val="0030602F"/>
    <w:rsid w:val="00306D6A"/>
    <w:rsid w:val="00307CB6"/>
    <w:rsid w:val="003104CD"/>
    <w:rsid w:val="00311F7D"/>
    <w:rsid w:val="00314722"/>
    <w:rsid w:val="00316783"/>
    <w:rsid w:val="00316990"/>
    <w:rsid w:val="003217F8"/>
    <w:rsid w:val="0032184D"/>
    <w:rsid w:val="003234EB"/>
    <w:rsid w:val="00324EDD"/>
    <w:rsid w:val="0032552F"/>
    <w:rsid w:val="00325CD4"/>
    <w:rsid w:val="003266A3"/>
    <w:rsid w:val="00331BFA"/>
    <w:rsid w:val="003330C4"/>
    <w:rsid w:val="0033366C"/>
    <w:rsid w:val="00333BE0"/>
    <w:rsid w:val="00334896"/>
    <w:rsid w:val="0033505A"/>
    <w:rsid w:val="003402EE"/>
    <w:rsid w:val="003404CD"/>
    <w:rsid w:val="00340AA2"/>
    <w:rsid w:val="00341ACF"/>
    <w:rsid w:val="00343C9F"/>
    <w:rsid w:val="00345712"/>
    <w:rsid w:val="00347494"/>
    <w:rsid w:val="00347AAC"/>
    <w:rsid w:val="00350195"/>
    <w:rsid w:val="00352245"/>
    <w:rsid w:val="00354E13"/>
    <w:rsid w:val="003553C6"/>
    <w:rsid w:val="00357882"/>
    <w:rsid w:val="00362598"/>
    <w:rsid w:val="00364120"/>
    <w:rsid w:val="0036507C"/>
    <w:rsid w:val="003662EE"/>
    <w:rsid w:val="003678C4"/>
    <w:rsid w:val="00370AA1"/>
    <w:rsid w:val="00373E80"/>
    <w:rsid w:val="00376170"/>
    <w:rsid w:val="003775FB"/>
    <w:rsid w:val="0037769C"/>
    <w:rsid w:val="0038287C"/>
    <w:rsid w:val="00382AA8"/>
    <w:rsid w:val="003830B6"/>
    <w:rsid w:val="003835B1"/>
    <w:rsid w:val="00385034"/>
    <w:rsid w:val="003859BC"/>
    <w:rsid w:val="00387AC1"/>
    <w:rsid w:val="003A0BCB"/>
    <w:rsid w:val="003A16CD"/>
    <w:rsid w:val="003A1AD1"/>
    <w:rsid w:val="003A2FC2"/>
    <w:rsid w:val="003A45D0"/>
    <w:rsid w:val="003A6E52"/>
    <w:rsid w:val="003B1710"/>
    <w:rsid w:val="003B1CA9"/>
    <w:rsid w:val="003B29C6"/>
    <w:rsid w:val="003B3378"/>
    <w:rsid w:val="003B35C3"/>
    <w:rsid w:val="003B56D6"/>
    <w:rsid w:val="003B7207"/>
    <w:rsid w:val="003C0405"/>
    <w:rsid w:val="003C0AE0"/>
    <w:rsid w:val="003C18AC"/>
    <w:rsid w:val="003C1F97"/>
    <w:rsid w:val="003C3102"/>
    <w:rsid w:val="003D02F8"/>
    <w:rsid w:val="003D1E04"/>
    <w:rsid w:val="003D1EA6"/>
    <w:rsid w:val="003D2DCA"/>
    <w:rsid w:val="003D32C1"/>
    <w:rsid w:val="003D686F"/>
    <w:rsid w:val="003D7403"/>
    <w:rsid w:val="003D77B4"/>
    <w:rsid w:val="003E1E72"/>
    <w:rsid w:val="003E559D"/>
    <w:rsid w:val="003E7151"/>
    <w:rsid w:val="003E73B2"/>
    <w:rsid w:val="003F0457"/>
    <w:rsid w:val="003F1D6A"/>
    <w:rsid w:val="003F2D8B"/>
    <w:rsid w:val="003F323B"/>
    <w:rsid w:val="003F40D3"/>
    <w:rsid w:val="003F50C8"/>
    <w:rsid w:val="003F6239"/>
    <w:rsid w:val="00400770"/>
    <w:rsid w:val="0040518D"/>
    <w:rsid w:val="004072E8"/>
    <w:rsid w:val="004102AF"/>
    <w:rsid w:val="004103B6"/>
    <w:rsid w:val="00412AE0"/>
    <w:rsid w:val="00412DA8"/>
    <w:rsid w:val="00414C28"/>
    <w:rsid w:val="00415560"/>
    <w:rsid w:val="00423BAD"/>
    <w:rsid w:val="0042639C"/>
    <w:rsid w:val="004270E1"/>
    <w:rsid w:val="00427542"/>
    <w:rsid w:val="004325C4"/>
    <w:rsid w:val="00434935"/>
    <w:rsid w:val="00435C41"/>
    <w:rsid w:val="00435D92"/>
    <w:rsid w:val="00435EB8"/>
    <w:rsid w:val="0043644B"/>
    <w:rsid w:val="0043699A"/>
    <w:rsid w:val="00437533"/>
    <w:rsid w:val="00437EDB"/>
    <w:rsid w:val="00441E67"/>
    <w:rsid w:val="004423BC"/>
    <w:rsid w:val="00443023"/>
    <w:rsid w:val="004463F1"/>
    <w:rsid w:val="00454215"/>
    <w:rsid w:val="0045490C"/>
    <w:rsid w:val="00454E04"/>
    <w:rsid w:val="00460084"/>
    <w:rsid w:val="004601E3"/>
    <w:rsid w:val="00461391"/>
    <w:rsid w:val="0046218C"/>
    <w:rsid w:val="00462E54"/>
    <w:rsid w:val="00463C3E"/>
    <w:rsid w:val="00464279"/>
    <w:rsid w:val="00465677"/>
    <w:rsid w:val="004657F1"/>
    <w:rsid w:val="00472AF3"/>
    <w:rsid w:val="00473F79"/>
    <w:rsid w:val="00475F7F"/>
    <w:rsid w:val="00481652"/>
    <w:rsid w:val="00483704"/>
    <w:rsid w:val="00486A8B"/>
    <w:rsid w:val="00486B07"/>
    <w:rsid w:val="004908CF"/>
    <w:rsid w:val="00492E9A"/>
    <w:rsid w:val="00494665"/>
    <w:rsid w:val="00495FC2"/>
    <w:rsid w:val="004966FE"/>
    <w:rsid w:val="00496FF2"/>
    <w:rsid w:val="004A3B8C"/>
    <w:rsid w:val="004A467F"/>
    <w:rsid w:val="004B121A"/>
    <w:rsid w:val="004B4438"/>
    <w:rsid w:val="004B695D"/>
    <w:rsid w:val="004B7C56"/>
    <w:rsid w:val="004C12CE"/>
    <w:rsid w:val="004C2FB1"/>
    <w:rsid w:val="004C327F"/>
    <w:rsid w:val="004C35DA"/>
    <w:rsid w:val="004C542C"/>
    <w:rsid w:val="004C5E75"/>
    <w:rsid w:val="004C6C8D"/>
    <w:rsid w:val="004C7DFD"/>
    <w:rsid w:val="004D1175"/>
    <w:rsid w:val="004D131F"/>
    <w:rsid w:val="004D14BE"/>
    <w:rsid w:val="004D1E03"/>
    <w:rsid w:val="004D2ACB"/>
    <w:rsid w:val="004D4AB8"/>
    <w:rsid w:val="004D7489"/>
    <w:rsid w:val="004E13EA"/>
    <w:rsid w:val="004E1E00"/>
    <w:rsid w:val="004E22B6"/>
    <w:rsid w:val="004E2B3C"/>
    <w:rsid w:val="004E7738"/>
    <w:rsid w:val="004F2B62"/>
    <w:rsid w:val="004F367F"/>
    <w:rsid w:val="004F373D"/>
    <w:rsid w:val="004F6E03"/>
    <w:rsid w:val="004F6F6D"/>
    <w:rsid w:val="004F77A3"/>
    <w:rsid w:val="00501BE5"/>
    <w:rsid w:val="00502722"/>
    <w:rsid w:val="005037EF"/>
    <w:rsid w:val="00504627"/>
    <w:rsid w:val="0050477E"/>
    <w:rsid w:val="00504A55"/>
    <w:rsid w:val="0050526C"/>
    <w:rsid w:val="00511EF4"/>
    <w:rsid w:val="00511FA2"/>
    <w:rsid w:val="00513771"/>
    <w:rsid w:val="00513B1A"/>
    <w:rsid w:val="005154D1"/>
    <w:rsid w:val="00520498"/>
    <w:rsid w:val="0052058C"/>
    <w:rsid w:val="00523A53"/>
    <w:rsid w:val="00525AF3"/>
    <w:rsid w:val="005279DF"/>
    <w:rsid w:val="00527A50"/>
    <w:rsid w:val="005300E7"/>
    <w:rsid w:val="00530530"/>
    <w:rsid w:val="00531015"/>
    <w:rsid w:val="00532640"/>
    <w:rsid w:val="00534C8F"/>
    <w:rsid w:val="0053576A"/>
    <w:rsid w:val="00541835"/>
    <w:rsid w:val="005419EC"/>
    <w:rsid w:val="00542602"/>
    <w:rsid w:val="00542F36"/>
    <w:rsid w:val="0054530C"/>
    <w:rsid w:val="005460AE"/>
    <w:rsid w:val="00546764"/>
    <w:rsid w:val="005504DE"/>
    <w:rsid w:val="00551319"/>
    <w:rsid w:val="00551C0A"/>
    <w:rsid w:val="00554E1A"/>
    <w:rsid w:val="0055598E"/>
    <w:rsid w:val="0056172E"/>
    <w:rsid w:val="0056208F"/>
    <w:rsid w:val="0057153E"/>
    <w:rsid w:val="005721F3"/>
    <w:rsid w:val="00572A55"/>
    <w:rsid w:val="005737C3"/>
    <w:rsid w:val="00573868"/>
    <w:rsid w:val="0057554B"/>
    <w:rsid w:val="005760A3"/>
    <w:rsid w:val="00576242"/>
    <w:rsid w:val="00576FED"/>
    <w:rsid w:val="00581EE7"/>
    <w:rsid w:val="005820B9"/>
    <w:rsid w:val="0058299C"/>
    <w:rsid w:val="005839BF"/>
    <w:rsid w:val="00587110"/>
    <w:rsid w:val="00593317"/>
    <w:rsid w:val="00594303"/>
    <w:rsid w:val="0059666B"/>
    <w:rsid w:val="005970D1"/>
    <w:rsid w:val="005A38BA"/>
    <w:rsid w:val="005A3D88"/>
    <w:rsid w:val="005A521D"/>
    <w:rsid w:val="005A78BA"/>
    <w:rsid w:val="005B0D85"/>
    <w:rsid w:val="005B20CA"/>
    <w:rsid w:val="005B35CE"/>
    <w:rsid w:val="005B3DC7"/>
    <w:rsid w:val="005B4D2E"/>
    <w:rsid w:val="005C1F96"/>
    <w:rsid w:val="005C2170"/>
    <w:rsid w:val="005C4837"/>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3361"/>
    <w:rsid w:val="005E52A9"/>
    <w:rsid w:val="005E7FCE"/>
    <w:rsid w:val="005F2DA6"/>
    <w:rsid w:val="005F3474"/>
    <w:rsid w:val="005F3FA5"/>
    <w:rsid w:val="005F4F69"/>
    <w:rsid w:val="005F55B8"/>
    <w:rsid w:val="00604163"/>
    <w:rsid w:val="00604264"/>
    <w:rsid w:val="006044A3"/>
    <w:rsid w:val="00605118"/>
    <w:rsid w:val="006066D2"/>
    <w:rsid w:val="00606C20"/>
    <w:rsid w:val="00613462"/>
    <w:rsid w:val="0061484C"/>
    <w:rsid w:val="00615217"/>
    <w:rsid w:val="006165EB"/>
    <w:rsid w:val="006174BF"/>
    <w:rsid w:val="00617E27"/>
    <w:rsid w:val="00621A71"/>
    <w:rsid w:val="00622C64"/>
    <w:rsid w:val="00624DA2"/>
    <w:rsid w:val="00626F1F"/>
    <w:rsid w:val="00630089"/>
    <w:rsid w:val="00632527"/>
    <w:rsid w:val="00632A8A"/>
    <w:rsid w:val="00633086"/>
    <w:rsid w:val="00633E8C"/>
    <w:rsid w:val="00633FEE"/>
    <w:rsid w:val="00635A91"/>
    <w:rsid w:val="00637AB9"/>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879"/>
    <w:rsid w:val="00655617"/>
    <w:rsid w:val="0066083A"/>
    <w:rsid w:val="00661E88"/>
    <w:rsid w:val="0066402D"/>
    <w:rsid w:val="0066558A"/>
    <w:rsid w:val="006673FC"/>
    <w:rsid w:val="00667A40"/>
    <w:rsid w:val="00671CCA"/>
    <w:rsid w:val="00672696"/>
    <w:rsid w:val="00674EF1"/>
    <w:rsid w:val="006769C7"/>
    <w:rsid w:val="006813A5"/>
    <w:rsid w:val="006830C4"/>
    <w:rsid w:val="00683F3D"/>
    <w:rsid w:val="00685EDA"/>
    <w:rsid w:val="0068715E"/>
    <w:rsid w:val="00691666"/>
    <w:rsid w:val="00695C7D"/>
    <w:rsid w:val="00696202"/>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D29D3"/>
    <w:rsid w:val="006D50FE"/>
    <w:rsid w:val="006D51B6"/>
    <w:rsid w:val="006D72F1"/>
    <w:rsid w:val="006D7A55"/>
    <w:rsid w:val="006E16F0"/>
    <w:rsid w:val="006E3197"/>
    <w:rsid w:val="006E3B40"/>
    <w:rsid w:val="006E4B16"/>
    <w:rsid w:val="006E7CC7"/>
    <w:rsid w:val="006F120D"/>
    <w:rsid w:val="006F28DF"/>
    <w:rsid w:val="006F48AE"/>
    <w:rsid w:val="006F7F1D"/>
    <w:rsid w:val="0070083C"/>
    <w:rsid w:val="00701196"/>
    <w:rsid w:val="0070139D"/>
    <w:rsid w:val="0070226F"/>
    <w:rsid w:val="007026F5"/>
    <w:rsid w:val="00703509"/>
    <w:rsid w:val="0070474A"/>
    <w:rsid w:val="0070494B"/>
    <w:rsid w:val="0070606A"/>
    <w:rsid w:val="00707C0D"/>
    <w:rsid w:val="00711AF2"/>
    <w:rsid w:val="00714C0F"/>
    <w:rsid w:val="00715A75"/>
    <w:rsid w:val="00717A9B"/>
    <w:rsid w:val="00720B17"/>
    <w:rsid w:val="00724522"/>
    <w:rsid w:val="007246CE"/>
    <w:rsid w:val="007262AC"/>
    <w:rsid w:val="00727491"/>
    <w:rsid w:val="0072750D"/>
    <w:rsid w:val="00731A77"/>
    <w:rsid w:val="0073772D"/>
    <w:rsid w:val="00741442"/>
    <w:rsid w:val="00741821"/>
    <w:rsid w:val="007441C6"/>
    <w:rsid w:val="0074422B"/>
    <w:rsid w:val="00744858"/>
    <w:rsid w:val="00744D7D"/>
    <w:rsid w:val="00747D94"/>
    <w:rsid w:val="0075039D"/>
    <w:rsid w:val="00750938"/>
    <w:rsid w:val="00751283"/>
    <w:rsid w:val="00751B2B"/>
    <w:rsid w:val="007534E7"/>
    <w:rsid w:val="00755223"/>
    <w:rsid w:val="00762308"/>
    <w:rsid w:val="00762E6F"/>
    <w:rsid w:val="00764727"/>
    <w:rsid w:val="00770B88"/>
    <w:rsid w:val="00771015"/>
    <w:rsid w:val="00771A89"/>
    <w:rsid w:val="007741B3"/>
    <w:rsid w:val="0077463A"/>
    <w:rsid w:val="00774A0E"/>
    <w:rsid w:val="0077504A"/>
    <w:rsid w:val="00776A37"/>
    <w:rsid w:val="0078062D"/>
    <w:rsid w:val="007809A0"/>
    <w:rsid w:val="00780B44"/>
    <w:rsid w:val="0078393E"/>
    <w:rsid w:val="00784449"/>
    <w:rsid w:val="0078485C"/>
    <w:rsid w:val="007858B7"/>
    <w:rsid w:val="007861AC"/>
    <w:rsid w:val="007868BB"/>
    <w:rsid w:val="00786BF1"/>
    <w:rsid w:val="00786DA5"/>
    <w:rsid w:val="00787F40"/>
    <w:rsid w:val="007924DB"/>
    <w:rsid w:val="007929E5"/>
    <w:rsid w:val="00797CB8"/>
    <w:rsid w:val="00797EE8"/>
    <w:rsid w:val="007A02F2"/>
    <w:rsid w:val="007A1C02"/>
    <w:rsid w:val="007A21BA"/>
    <w:rsid w:val="007A560E"/>
    <w:rsid w:val="007A596B"/>
    <w:rsid w:val="007A5B4B"/>
    <w:rsid w:val="007A683B"/>
    <w:rsid w:val="007B0A16"/>
    <w:rsid w:val="007B0DB8"/>
    <w:rsid w:val="007B1451"/>
    <w:rsid w:val="007B1521"/>
    <w:rsid w:val="007B236E"/>
    <w:rsid w:val="007B25B4"/>
    <w:rsid w:val="007B5EBA"/>
    <w:rsid w:val="007B71ED"/>
    <w:rsid w:val="007C4F8B"/>
    <w:rsid w:val="007D0DF8"/>
    <w:rsid w:val="007D0FC4"/>
    <w:rsid w:val="007E52AE"/>
    <w:rsid w:val="007E53DC"/>
    <w:rsid w:val="007E5E27"/>
    <w:rsid w:val="007E5EDE"/>
    <w:rsid w:val="007E64A7"/>
    <w:rsid w:val="007E788D"/>
    <w:rsid w:val="007F08E1"/>
    <w:rsid w:val="007F17EB"/>
    <w:rsid w:val="007F1A00"/>
    <w:rsid w:val="007F2CEC"/>
    <w:rsid w:val="007F7FA8"/>
    <w:rsid w:val="00801520"/>
    <w:rsid w:val="00804AE8"/>
    <w:rsid w:val="008050C5"/>
    <w:rsid w:val="00805BA0"/>
    <w:rsid w:val="00810A3B"/>
    <w:rsid w:val="0081202B"/>
    <w:rsid w:val="008145C7"/>
    <w:rsid w:val="0081496E"/>
    <w:rsid w:val="0081659D"/>
    <w:rsid w:val="0082364C"/>
    <w:rsid w:val="008238A3"/>
    <w:rsid w:val="008242B3"/>
    <w:rsid w:val="008250EE"/>
    <w:rsid w:val="00831048"/>
    <w:rsid w:val="0083471F"/>
    <w:rsid w:val="008349B1"/>
    <w:rsid w:val="00834A9F"/>
    <w:rsid w:val="00837717"/>
    <w:rsid w:val="00837BD0"/>
    <w:rsid w:val="0084213A"/>
    <w:rsid w:val="008427D5"/>
    <w:rsid w:val="00846A47"/>
    <w:rsid w:val="00851B05"/>
    <w:rsid w:val="00853032"/>
    <w:rsid w:val="008537F6"/>
    <w:rsid w:val="00854A62"/>
    <w:rsid w:val="00855D1B"/>
    <w:rsid w:val="00856E33"/>
    <w:rsid w:val="00856E4D"/>
    <w:rsid w:val="008614B1"/>
    <w:rsid w:val="00862366"/>
    <w:rsid w:val="00865D83"/>
    <w:rsid w:val="008664A2"/>
    <w:rsid w:val="00867BED"/>
    <w:rsid w:val="008702CE"/>
    <w:rsid w:val="008707C9"/>
    <w:rsid w:val="00870923"/>
    <w:rsid w:val="00872145"/>
    <w:rsid w:val="008736EF"/>
    <w:rsid w:val="0087455B"/>
    <w:rsid w:val="008745EA"/>
    <w:rsid w:val="00874E15"/>
    <w:rsid w:val="008755EF"/>
    <w:rsid w:val="00877C8B"/>
    <w:rsid w:val="00883A2B"/>
    <w:rsid w:val="00883D72"/>
    <w:rsid w:val="008857CB"/>
    <w:rsid w:val="00890C64"/>
    <w:rsid w:val="008A0916"/>
    <w:rsid w:val="008A10EA"/>
    <w:rsid w:val="008A18F0"/>
    <w:rsid w:val="008A21E8"/>
    <w:rsid w:val="008A2ADC"/>
    <w:rsid w:val="008A3420"/>
    <w:rsid w:val="008A350C"/>
    <w:rsid w:val="008A3B32"/>
    <w:rsid w:val="008A611E"/>
    <w:rsid w:val="008A6120"/>
    <w:rsid w:val="008A6D4C"/>
    <w:rsid w:val="008B2700"/>
    <w:rsid w:val="008B5BB0"/>
    <w:rsid w:val="008B63E7"/>
    <w:rsid w:val="008B79B5"/>
    <w:rsid w:val="008C0939"/>
    <w:rsid w:val="008C108D"/>
    <w:rsid w:val="008C149C"/>
    <w:rsid w:val="008C453B"/>
    <w:rsid w:val="008C4586"/>
    <w:rsid w:val="008C4E92"/>
    <w:rsid w:val="008C6029"/>
    <w:rsid w:val="008C7225"/>
    <w:rsid w:val="008C7951"/>
    <w:rsid w:val="008C795F"/>
    <w:rsid w:val="008D3A39"/>
    <w:rsid w:val="008D3FA9"/>
    <w:rsid w:val="008D4B95"/>
    <w:rsid w:val="008D5319"/>
    <w:rsid w:val="008D7787"/>
    <w:rsid w:val="008E0220"/>
    <w:rsid w:val="008E062F"/>
    <w:rsid w:val="008E0DEE"/>
    <w:rsid w:val="008E119A"/>
    <w:rsid w:val="008E2FD0"/>
    <w:rsid w:val="008E3F01"/>
    <w:rsid w:val="008E47CA"/>
    <w:rsid w:val="008E5452"/>
    <w:rsid w:val="008E6358"/>
    <w:rsid w:val="008E6D25"/>
    <w:rsid w:val="008F0C5F"/>
    <w:rsid w:val="008F2353"/>
    <w:rsid w:val="008F403F"/>
    <w:rsid w:val="008F55D3"/>
    <w:rsid w:val="008F5BD3"/>
    <w:rsid w:val="008F6B4B"/>
    <w:rsid w:val="008F6C43"/>
    <w:rsid w:val="008F7194"/>
    <w:rsid w:val="008F7A4A"/>
    <w:rsid w:val="009019D2"/>
    <w:rsid w:val="00901A41"/>
    <w:rsid w:val="00903350"/>
    <w:rsid w:val="009056BC"/>
    <w:rsid w:val="0090640E"/>
    <w:rsid w:val="009129B3"/>
    <w:rsid w:val="00916503"/>
    <w:rsid w:val="00917149"/>
    <w:rsid w:val="00920BAB"/>
    <w:rsid w:val="00921E3D"/>
    <w:rsid w:val="00922B3F"/>
    <w:rsid w:val="00926654"/>
    <w:rsid w:val="0093099C"/>
    <w:rsid w:val="00930D92"/>
    <w:rsid w:val="00930E4E"/>
    <w:rsid w:val="00931001"/>
    <w:rsid w:val="00931DFD"/>
    <w:rsid w:val="009369D6"/>
    <w:rsid w:val="00937367"/>
    <w:rsid w:val="009373AC"/>
    <w:rsid w:val="00937764"/>
    <w:rsid w:val="009408A9"/>
    <w:rsid w:val="00941064"/>
    <w:rsid w:val="0094167D"/>
    <w:rsid w:val="00942176"/>
    <w:rsid w:val="00943CF2"/>
    <w:rsid w:val="009526C7"/>
    <w:rsid w:val="009527F9"/>
    <w:rsid w:val="009536ED"/>
    <w:rsid w:val="00953C0D"/>
    <w:rsid w:val="00954274"/>
    <w:rsid w:val="00954DE7"/>
    <w:rsid w:val="0095507C"/>
    <w:rsid w:val="00955803"/>
    <w:rsid w:val="00955942"/>
    <w:rsid w:val="009578C3"/>
    <w:rsid w:val="00957BAF"/>
    <w:rsid w:val="00963875"/>
    <w:rsid w:val="0096597F"/>
    <w:rsid w:val="00965D29"/>
    <w:rsid w:val="00970378"/>
    <w:rsid w:val="00970AA9"/>
    <w:rsid w:val="00972764"/>
    <w:rsid w:val="00972A18"/>
    <w:rsid w:val="009736A1"/>
    <w:rsid w:val="00974FE2"/>
    <w:rsid w:val="00975BF4"/>
    <w:rsid w:val="00975EAA"/>
    <w:rsid w:val="009762D7"/>
    <w:rsid w:val="009769FA"/>
    <w:rsid w:val="009777D4"/>
    <w:rsid w:val="0097799A"/>
    <w:rsid w:val="009804BB"/>
    <w:rsid w:val="009805BF"/>
    <w:rsid w:val="0098342C"/>
    <w:rsid w:val="0098349E"/>
    <w:rsid w:val="00983AF8"/>
    <w:rsid w:val="00984553"/>
    <w:rsid w:val="00984D69"/>
    <w:rsid w:val="00984EF4"/>
    <w:rsid w:val="00987D83"/>
    <w:rsid w:val="009943A6"/>
    <w:rsid w:val="00996F25"/>
    <w:rsid w:val="009A0073"/>
    <w:rsid w:val="009A02C1"/>
    <w:rsid w:val="009A0C89"/>
    <w:rsid w:val="009A3746"/>
    <w:rsid w:val="009A3C64"/>
    <w:rsid w:val="009A465B"/>
    <w:rsid w:val="009A5BA7"/>
    <w:rsid w:val="009A7B19"/>
    <w:rsid w:val="009B42A7"/>
    <w:rsid w:val="009B5713"/>
    <w:rsid w:val="009B67AF"/>
    <w:rsid w:val="009B7FF4"/>
    <w:rsid w:val="009C1731"/>
    <w:rsid w:val="009C3052"/>
    <w:rsid w:val="009C36F0"/>
    <w:rsid w:val="009C7AC0"/>
    <w:rsid w:val="009D0A7C"/>
    <w:rsid w:val="009D0C52"/>
    <w:rsid w:val="009D163D"/>
    <w:rsid w:val="009D25BB"/>
    <w:rsid w:val="009D2DC8"/>
    <w:rsid w:val="009D3A15"/>
    <w:rsid w:val="009D664F"/>
    <w:rsid w:val="009E12BF"/>
    <w:rsid w:val="009E2D38"/>
    <w:rsid w:val="009E32C5"/>
    <w:rsid w:val="009E354A"/>
    <w:rsid w:val="009E3FAB"/>
    <w:rsid w:val="009E5645"/>
    <w:rsid w:val="009E66FE"/>
    <w:rsid w:val="009F1909"/>
    <w:rsid w:val="009F3F26"/>
    <w:rsid w:val="009F46D3"/>
    <w:rsid w:val="009F5282"/>
    <w:rsid w:val="009F65CB"/>
    <w:rsid w:val="00A019AB"/>
    <w:rsid w:val="00A01B2A"/>
    <w:rsid w:val="00A03EE0"/>
    <w:rsid w:val="00A05C11"/>
    <w:rsid w:val="00A06320"/>
    <w:rsid w:val="00A06828"/>
    <w:rsid w:val="00A11707"/>
    <w:rsid w:val="00A118CB"/>
    <w:rsid w:val="00A12ABA"/>
    <w:rsid w:val="00A12E1B"/>
    <w:rsid w:val="00A137F5"/>
    <w:rsid w:val="00A13840"/>
    <w:rsid w:val="00A15399"/>
    <w:rsid w:val="00A159BF"/>
    <w:rsid w:val="00A164DF"/>
    <w:rsid w:val="00A21038"/>
    <w:rsid w:val="00A21ABC"/>
    <w:rsid w:val="00A23652"/>
    <w:rsid w:val="00A23BB2"/>
    <w:rsid w:val="00A24CE5"/>
    <w:rsid w:val="00A301EC"/>
    <w:rsid w:val="00A31523"/>
    <w:rsid w:val="00A35C08"/>
    <w:rsid w:val="00A41DF6"/>
    <w:rsid w:val="00A4343A"/>
    <w:rsid w:val="00A43AE2"/>
    <w:rsid w:val="00A44338"/>
    <w:rsid w:val="00A44524"/>
    <w:rsid w:val="00A4586C"/>
    <w:rsid w:val="00A46D54"/>
    <w:rsid w:val="00A529B7"/>
    <w:rsid w:val="00A52C17"/>
    <w:rsid w:val="00A5362F"/>
    <w:rsid w:val="00A54C59"/>
    <w:rsid w:val="00A565ED"/>
    <w:rsid w:val="00A56894"/>
    <w:rsid w:val="00A56EA6"/>
    <w:rsid w:val="00A57E72"/>
    <w:rsid w:val="00A57EFC"/>
    <w:rsid w:val="00A61915"/>
    <w:rsid w:val="00A65612"/>
    <w:rsid w:val="00A6781B"/>
    <w:rsid w:val="00A70DE1"/>
    <w:rsid w:val="00A71920"/>
    <w:rsid w:val="00A724A3"/>
    <w:rsid w:val="00A726D5"/>
    <w:rsid w:val="00A740FB"/>
    <w:rsid w:val="00A7432A"/>
    <w:rsid w:val="00A745B2"/>
    <w:rsid w:val="00A750DA"/>
    <w:rsid w:val="00A770F4"/>
    <w:rsid w:val="00A81642"/>
    <w:rsid w:val="00A83523"/>
    <w:rsid w:val="00A8576C"/>
    <w:rsid w:val="00A859D6"/>
    <w:rsid w:val="00A86953"/>
    <w:rsid w:val="00A903E9"/>
    <w:rsid w:val="00A93209"/>
    <w:rsid w:val="00A93C7A"/>
    <w:rsid w:val="00A93D9D"/>
    <w:rsid w:val="00A94C9A"/>
    <w:rsid w:val="00A95755"/>
    <w:rsid w:val="00A973FA"/>
    <w:rsid w:val="00AA064F"/>
    <w:rsid w:val="00AA2072"/>
    <w:rsid w:val="00AA2A15"/>
    <w:rsid w:val="00AA379D"/>
    <w:rsid w:val="00AA7E72"/>
    <w:rsid w:val="00AB0024"/>
    <w:rsid w:val="00AB152A"/>
    <w:rsid w:val="00AB383C"/>
    <w:rsid w:val="00AB3B54"/>
    <w:rsid w:val="00AB53D0"/>
    <w:rsid w:val="00AC0B35"/>
    <w:rsid w:val="00AC1E8E"/>
    <w:rsid w:val="00AC34FB"/>
    <w:rsid w:val="00AC3CC5"/>
    <w:rsid w:val="00AC3E30"/>
    <w:rsid w:val="00AC443C"/>
    <w:rsid w:val="00AC54B9"/>
    <w:rsid w:val="00AD122D"/>
    <w:rsid w:val="00AD1AA1"/>
    <w:rsid w:val="00AD28E8"/>
    <w:rsid w:val="00AD33F1"/>
    <w:rsid w:val="00AD3807"/>
    <w:rsid w:val="00AD444D"/>
    <w:rsid w:val="00AD4F5F"/>
    <w:rsid w:val="00AD5DE0"/>
    <w:rsid w:val="00AD632C"/>
    <w:rsid w:val="00AD652A"/>
    <w:rsid w:val="00AD6812"/>
    <w:rsid w:val="00AD7375"/>
    <w:rsid w:val="00AE08E3"/>
    <w:rsid w:val="00AE16CD"/>
    <w:rsid w:val="00AE589C"/>
    <w:rsid w:val="00AE74AC"/>
    <w:rsid w:val="00AF0C95"/>
    <w:rsid w:val="00AF3348"/>
    <w:rsid w:val="00AF3AC6"/>
    <w:rsid w:val="00AF4D82"/>
    <w:rsid w:val="00AF580E"/>
    <w:rsid w:val="00AF7209"/>
    <w:rsid w:val="00B016A4"/>
    <w:rsid w:val="00B01B12"/>
    <w:rsid w:val="00B0211B"/>
    <w:rsid w:val="00B03587"/>
    <w:rsid w:val="00B04490"/>
    <w:rsid w:val="00B0686E"/>
    <w:rsid w:val="00B1276A"/>
    <w:rsid w:val="00B12DC7"/>
    <w:rsid w:val="00B139C1"/>
    <w:rsid w:val="00B14EEF"/>
    <w:rsid w:val="00B160F6"/>
    <w:rsid w:val="00B17315"/>
    <w:rsid w:val="00B17E66"/>
    <w:rsid w:val="00B3095B"/>
    <w:rsid w:val="00B31A65"/>
    <w:rsid w:val="00B3430B"/>
    <w:rsid w:val="00B35AA6"/>
    <w:rsid w:val="00B35AC0"/>
    <w:rsid w:val="00B365EC"/>
    <w:rsid w:val="00B428A6"/>
    <w:rsid w:val="00B4397B"/>
    <w:rsid w:val="00B44367"/>
    <w:rsid w:val="00B4453F"/>
    <w:rsid w:val="00B46484"/>
    <w:rsid w:val="00B50971"/>
    <w:rsid w:val="00B51BB7"/>
    <w:rsid w:val="00B54309"/>
    <w:rsid w:val="00B54693"/>
    <w:rsid w:val="00B554C9"/>
    <w:rsid w:val="00B5627D"/>
    <w:rsid w:val="00B6467A"/>
    <w:rsid w:val="00B64866"/>
    <w:rsid w:val="00B658B5"/>
    <w:rsid w:val="00B67AA6"/>
    <w:rsid w:val="00B7306B"/>
    <w:rsid w:val="00B73C2F"/>
    <w:rsid w:val="00B80CA3"/>
    <w:rsid w:val="00B81B62"/>
    <w:rsid w:val="00B81D2F"/>
    <w:rsid w:val="00B8261C"/>
    <w:rsid w:val="00B827EB"/>
    <w:rsid w:val="00B82C70"/>
    <w:rsid w:val="00B82F54"/>
    <w:rsid w:val="00B83B61"/>
    <w:rsid w:val="00B9123F"/>
    <w:rsid w:val="00B9288A"/>
    <w:rsid w:val="00B937DF"/>
    <w:rsid w:val="00B93B6A"/>
    <w:rsid w:val="00B94E5E"/>
    <w:rsid w:val="00B952D8"/>
    <w:rsid w:val="00BA1095"/>
    <w:rsid w:val="00BA3DE5"/>
    <w:rsid w:val="00BA5972"/>
    <w:rsid w:val="00BA711B"/>
    <w:rsid w:val="00BB00F2"/>
    <w:rsid w:val="00BB11E2"/>
    <w:rsid w:val="00BB19C3"/>
    <w:rsid w:val="00BB2B00"/>
    <w:rsid w:val="00BB6E14"/>
    <w:rsid w:val="00BB728D"/>
    <w:rsid w:val="00BB76B2"/>
    <w:rsid w:val="00BB7AE2"/>
    <w:rsid w:val="00BC1ABB"/>
    <w:rsid w:val="00BC1EE9"/>
    <w:rsid w:val="00BC484D"/>
    <w:rsid w:val="00BC4C61"/>
    <w:rsid w:val="00BC6199"/>
    <w:rsid w:val="00BC7F1C"/>
    <w:rsid w:val="00BD0582"/>
    <w:rsid w:val="00BD1B81"/>
    <w:rsid w:val="00BD24B0"/>
    <w:rsid w:val="00BD2FC8"/>
    <w:rsid w:val="00BE03A6"/>
    <w:rsid w:val="00BE377B"/>
    <w:rsid w:val="00BE7349"/>
    <w:rsid w:val="00BE7971"/>
    <w:rsid w:val="00BF1B4E"/>
    <w:rsid w:val="00BF6CA6"/>
    <w:rsid w:val="00BF7811"/>
    <w:rsid w:val="00C01E84"/>
    <w:rsid w:val="00C03E9E"/>
    <w:rsid w:val="00C04F80"/>
    <w:rsid w:val="00C05A05"/>
    <w:rsid w:val="00C0613F"/>
    <w:rsid w:val="00C06C7C"/>
    <w:rsid w:val="00C119EB"/>
    <w:rsid w:val="00C16016"/>
    <w:rsid w:val="00C16A1F"/>
    <w:rsid w:val="00C16FC4"/>
    <w:rsid w:val="00C16FF2"/>
    <w:rsid w:val="00C17068"/>
    <w:rsid w:val="00C178FD"/>
    <w:rsid w:val="00C205C2"/>
    <w:rsid w:val="00C20913"/>
    <w:rsid w:val="00C244DB"/>
    <w:rsid w:val="00C328A1"/>
    <w:rsid w:val="00C366BA"/>
    <w:rsid w:val="00C41243"/>
    <w:rsid w:val="00C4140D"/>
    <w:rsid w:val="00C45264"/>
    <w:rsid w:val="00C4554E"/>
    <w:rsid w:val="00C45D0A"/>
    <w:rsid w:val="00C50741"/>
    <w:rsid w:val="00C51298"/>
    <w:rsid w:val="00C519C7"/>
    <w:rsid w:val="00C53D3D"/>
    <w:rsid w:val="00C54D8A"/>
    <w:rsid w:val="00C65E3F"/>
    <w:rsid w:val="00C66F51"/>
    <w:rsid w:val="00C71566"/>
    <w:rsid w:val="00C72087"/>
    <w:rsid w:val="00C745F1"/>
    <w:rsid w:val="00C74D16"/>
    <w:rsid w:val="00C7647F"/>
    <w:rsid w:val="00C7789F"/>
    <w:rsid w:val="00C8139B"/>
    <w:rsid w:val="00C941AD"/>
    <w:rsid w:val="00C943D3"/>
    <w:rsid w:val="00C95EB9"/>
    <w:rsid w:val="00C96F9E"/>
    <w:rsid w:val="00C9792A"/>
    <w:rsid w:val="00C97AE6"/>
    <w:rsid w:val="00CA077E"/>
    <w:rsid w:val="00CA31D4"/>
    <w:rsid w:val="00CA3A0B"/>
    <w:rsid w:val="00CA4CE0"/>
    <w:rsid w:val="00CA5A9F"/>
    <w:rsid w:val="00CA6900"/>
    <w:rsid w:val="00CA79BC"/>
    <w:rsid w:val="00CA7D97"/>
    <w:rsid w:val="00CB0A86"/>
    <w:rsid w:val="00CB553C"/>
    <w:rsid w:val="00CB78D0"/>
    <w:rsid w:val="00CC0474"/>
    <w:rsid w:val="00CC140E"/>
    <w:rsid w:val="00CC24FA"/>
    <w:rsid w:val="00CC28F6"/>
    <w:rsid w:val="00CC3675"/>
    <w:rsid w:val="00CC618B"/>
    <w:rsid w:val="00CC62DA"/>
    <w:rsid w:val="00CC6A72"/>
    <w:rsid w:val="00CC7B33"/>
    <w:rsid w:val="00CD271A"/>
    <w:rsid w:val="00CD5032"/>
    <w:rsid w:val="00CD77DE"/>
    <w:rsid w:val="00CE1E34"/>
    <w:rsid w:val="00CE1EE2"/>
    <w:rsid w:val="00CE1F87"/>
    <w:rsid w:val="00CE25E5"/>
    <w:rsid w:val="00CE3BD6"/>
    <w:rsid w:val="00CE53B4"/>
    <w:rsid w:val="00CF0D3B"/>
    <w:rsid w:val="00CF2B53"/>
    <w:rsid w:val="00CF63FE"/>
    <w:rsid w:val="00D009A1"/>
    <w:rsid w:val="00D02F29"/>
    <w:rsid w:val="00D038A4"/>
    <w:rsid w:val="00D0409F"/>
    <w:rsid w:val="00D0488B"/>
    <w:rsid w:val="00D050C1"/>
    <w:rsid w:val="00D149C2"/>
    <w:rsid w:val="00D177CD"/>
    <w:rsid w:val="00D22557"/>
    <w:rsid w:val="00D252F4"/>
    <w:rsid w:val="00D37D3C"/>
    <w:rsid w:val="00D37FAD"/>
    <w:rsid w:val="00D40C97"/>
    <w:rsid w:val="00D4122E"/>
    <w:rsid w:val="00D41681"/>
    <w:rsid w:val="00D41C17"/>
    <w:rsid w:val="00D4253B"/>
    <w:rsid w:val="00D4347E"/>
    <w:rsid w:val="00D43C2F"/>
    <w:rsid w:val="00D4496E"/>
    <w:rsid w:val="00D44ED6"/>
    <w:rsid w:val="00D46C4B"/>
    <w:rsid w:val="00D47816"/>
    <w:rsid w:val="00D50BEC"/>
    <w:rsid w:val="00D50CF3"/>
    <w:rsid w:val="00D50D9B"/>
    <w:rsid w:val="00D54053"/>
    <w:rsid w:val="00D544AD"/>
    <w:rsid w:val="00D55D78"/>
    <w:rsid w:val="00D60868"/>
    <w:rsid w:val="00D616A3"/>
    <w:rsid w:val="00D6178F"/>
    <w:rsid w:val="00D623AC"/>
    <w:rsid w:val="00D62886"/>
    <w:rsid w:val="00D6369B"/>
    <w:rsid w:val="00D65ACA"/>
    <w:rsid w:val="00D65B3F"/>
    <w:rsid w:val="00D66D78"/>
    <w:rsid w:val="00D70D3B"/>
    <w:rsid w:val="00D7288E"/>
    <w:rsid w:val="00D73978"/>
    <w:rsid w:val="00D76099"/>
    <w:rsid w:val="00D76655"/>
    <w:rsid w:val="00D80562"/>
    <w:rsid w:val="00D912E3"/>
    <w:rsid w:val="00D923DA"/>
    <w:rsid w:val="00D92AE9"/>
    <w:rsid w:val="00D95C2B"/>
    <w:rsid w:val="00D964E5"/>
    <w:rsid w:val="00D97E3C"/>
    <w:rsid w:val="00DA26BE"/>
    <w:rsid w:val="00DA4624"/>
    <w:rsid w:val="00DA5AC9"/>
    <w:rsid w:val="00DA5DF9"/>
    <w:rsid w:val="00DA77BF"/>
    <w:rsid w:val="00DA7941"/>
    <w:rsid w:val="00DB3971"/>
    <w:rsid w:val="00DB45E4"/>
    <w:rsid w:val="00DB60F6"/>
    <w:rsid w:val="00DB6385"/>
    <w:rsid w:val="00DB668A"/>
    <w:rsid w:val="00DC020E"/>
    <w:rsid w:val="00DC2CA1"/>
    <w:rsid w:val="00DC3308"/>
    <w:rsid w:val="00DC3B4F"/>
    <w:rsid w:val="00DC3FCE"/>
    <w:rsid w:val="00DC54EC"/>
    <w:rsid w:val="00DC5B60"/>
    <w:rsid w:val="00DC7AEE"/>
    <w:rsid w:val="00DD6376"/>
    <w:rsid w:val="00DD64A1"/>
    <w:rsid w:val="00DD74A7"/>
    <w:rsid w:val="00DE1AA3"/>
    <w:rsid w:val="00DE3517"/>
    <w:rsid w:val="00DE4E86"/>
    <w:rsid w:val="00DE6F9E"/>
    <w:rsid w:val="00DF0D94"/>
    <w:rsid w:val="00DF0ED4"/>
    <w:rsid w:val="00DF2722"/>
    <w:rsid w:val="00DF27EC"/>
    <w:rsid w:val="00DF37A9"/>
    <w:rsid w:val="00DF4C0F"/>
    <w:rsid w:val="00DF71FD"/>
    <w:rsid w:val="00DF7C40"/>
    <w:rsid w:val="00E00F93"/>
    <w:rsid w:val="00E0155C"/>
    <w:rsid w:val="00E02B4B"/>
    <w:rsid w:val="00E037C5"/>
    <w:rsid w:val="00E0521C"/>
    <w:rsid w:val="00E06AB7"/>
    <w:rsid w:val="00E078A3"/>
    <w:rsid w:val="00E07A9C"/>
    <w:rsid w:val="00E1126E"/>
    <w:rsid w:val="00E12363"/>
    <w:rsid w:val="00E132D3"/>
    <w:rsid w:val="00E134F9"/>
    <w:rsid w:val="00E1437F"/>
    <w:rsid w:val="00E201E4"/>
    <w:rsid w:val="00E20B0E"/>
    <w:rsid w:val="00E22163"/>
    <w:rsid w:val="00E22B2C"/>
    <w:rsid w:val="00E23C11"/>
    <w:rsid w:val="00E2492E"/>
    <w:rsid w:val="00E249DD"/>
    <w:rsid w:val="00E24E43"/>
    <w:rsid w:val="00E27652"/>
    <w:rsid w:val="00E27F7B"/>
    <w:rsid w:val="00E30D29"/>
    <w:rsid w:val="00E31597"/>
    <w:rsid w:val="00E34A97"/>
    <w:rsid w:val="00E360C2"/>
    <w:rsid w:val="00E36788"/>
    <w:rsid w:val="00E36A56"/>
    <w:rsid w:val="00E37B2C"/>
    <w:rsid w:val="00E40BE0"/>
    <w:rsid w:val="00E410BE"/>
    <w:rsid w:val="00E43382"/>
    <w:rsid w:val="00E44A1E"/>
    <w:rsid w:val="00E451E0"/>
    <w:rsid w:val="00E45B64"/>
    <w:rsid w:val="00E46A72"/>
    <w:rsid w:val="00E46EB3"/>
    <w:rsid w:val="00E537DF"/>
    <w:rsid w:val="00E53982"/>
    <w:rsid w:val="00E53A6D"/>
    <w:rsid w:val="00E5485A"/>
    <w:rsid w:val="00E54C22"/>
    <w:rsid w:val="00E55FA4"/>
    <w:rsid w:val="00E56E64"/>
    <w:rsid w:val="00E570D5"/>
    <w:rsid w:val="00E57BD7"/>
    <w:rsid w:val="00E6305C"/>
    <w:rsid w:val="00E633FE"/>
    <w:rsid w:val="00E65861"/>
    <w:rsid w:val="00E6612D"/>
    <w:rsid w:val="00E704A0"/>
    <w:rsid w:val="00E7332D"/>
    <w:rsid w:val="00E7386C"/>
    <w:rsid w:val="00E74A6D"/>
    <w:rsid w:val="00E74EB2"/>
    <w:rsid w:val="00E75984"/>
    <w:rsid w:val="00E81D44"/>
    <w:rsid w:val="00E839C9"/>
    <w:rsid w:val="00E86D30"/>
    <w:rsid w:val="00E905D5"/>
    <w:rsid w:val="00E93C93"/>
    <w:rsid w:val="00E93DEB"/>
    <w:rsid w:val="00E948D7"/>
    <w:rsid w:val="00E97487"/>
    <w:rsid w:val="00E97FE1"/>
    <w:rsid w:val="00EA13B1"/>
    <w:rsid w:val="00EA1908"/>
    <w:rsid w:val="00EA3804"/>
    <w:rsid w:val="00EA47E6"/>
    <w:rsid w:val="00EA62A4"/>
    <w:rsid w:val="00EB167A"/>
    <w:rsid w:val="00EB298B"/>
    <w:rsid w:val="00EB3645"/>
    <w:rsid w:val="00EB364C"/>
    <w:rsid w:val="00EB537C"/>
    <w:rsid w:val="00EC1A48"/>
    <w:rsid w:val="00EC6004"/>
    <w:rsid w:val="00EC7212"/>
    <w:rsid w:val="00EC7597"/>
    <w:rsid w:val="00ED087C"/>
    <w:rsid w:val="00ED2456"/>
    <w:rsid w:val="00ED3392"/>
    <w:rsid w:val="00ED3A9C"/>
    <w:rsid w:val="00ED5459"/>
    <w:rsid w:val="00ED6BA0"/>
    <w:rsid w:val="00EE155E"/>
    <w:rsid w:val="00EE3101"/>
    <w:rsid w:val="00EE4011"/>
    <w:rsid w:val="00EE5205"/>
    <w:rsid w:val="00EE75CA"/>
    <w:rsid w:val="00EE7EE3"/>
    <w:rsid w:val="00EF239D"/>
    <w:rsid w:val="00EF29DF"/>
    <w:rsid w:val="00EF30CB"/>
    <w:rsid w:val="00EF3614"/>
    <w:rsid w:val="00EF3B6D"/>
    <w:rsid w:val="00EF3EAE"/>
    <w:rsid w:val="00EF41B3"/>
    <w:rsid w:val="00EF55A3"/>
    <w:rsid w:val="00EF5E60"/>
    <w:rsid w:val="00EF728F"/>
    <w:rsid w:val="00F0355E"/>
    <w:rsid w:val="00F044C2"/>
    <w:rsid w:val="00F05594"/>
    <w:rsid w:val="00F060F2"/>
    <w:rsid w:val="00F13571"/>
    <w:rsid w:val="00F139A4"/>
    <w:rsid w:val="00F13CD5"/>
    <w:rsid w:val="00F14E81"/>
    <w:rsid w:val="00F15E08"/>
    <w:rsid w:val="00F15E9D"/>
    <w:rsid w:val="00F17E5F"/>
    <w:rsid w:val="00F17F44"/>
    <w:rsid w:val="00F2066E"/>
    <w:rsid w:val="00F20A0A"/>
    <w:rsid w:val="00F2126D"/>
    <w:rsid w:val="00F2595A"/>
    <w:rsid w:val="00F26542"/>
    <w:rsid w:val="00F268DE"/>
    <w:rsid w:val="00F27874"/>
    <w:rsid w:val="00F27AF8"/>
    <w:rsid w:val="00F3014D"/>
    <w:rsid w:val="00F35A84"/>
    <w:rsid w:val="00F364E5"/>
    <w:rsid w:val="00F37D80"/>
    <w:rsid w:val="00F45A67"/>
    <w:rsid w:val="00F47246"/>
    <w:rsid w:val="00F51595"/>
    <w:rsid w:val="00F51B59"/>
    <w:rsid w:val="00F52140"/>
    <w:rsid w:val="00F52951"/>
    <w:rsid w:val="00F54AA8"/>
    <w:rsid w:val="00F54D34"/>
    <w:rsid w:val="00F55EEB"/>
    <w:rsid w:val="00F56046"/>
    <w:rsid w:val="00F56B47"/>
    <w:rsid w:val="00F56C7F"/>
    <w:rsid w:val="00F63905"/>
    <w:rsid w:val="00F64ECD"/>
    <w:rsid w:val="00F660EA"/>
    <w:rsid w:val="00F663C6"/>
    <w:rsid w:val="00F6658D"/>
    <w:rsid w:val="00F70090"/>
    <w:rsid w:val="00F703F2"/>
    <w:rsid w:val="00F7142A"/>
    <w:rsid w:val="00F71CE3"/>
    <w:rsid w:val="00F72C24"/>
    <w:rsid w:val="00F742F4"/>
    <w:rsid w:val="00F751ED"/>
    <w:rsid w:val="00F761EA"/>
    <w:rsid w:val="00F7775C"/>
    <w:rsid w:val="00F77A74"/>
    <w:rsid w:val="00F81F85"/>
    <w:rsid w:val="00F848F7"/>
    <w:rsid w:val="00F84B7A"/>
    <w:rsid w:val="00F90309"/>
    <w:rsid w:val="00F9169E"/>
    <w:rsid w:val="00F9178C"/>
    <w:rsid w:val="00F932BE"/>
    <w:rsid w:val="00F94A1D"/>
    <w:rsid w:val="00F95827"/>
    <w:rsid w:val="00F95FDE"/>
    <w:rsid w:val="00FA0A06"/>
    <w:rsid w:val="00FA11DD"/>
    <w:rsid w:val="00FA1B1E"/>
    <w:rsid w:val="00FA1F0B"/>
    <w:rsid w:val="00FA23D9"/>
    <w:rsid w:val="00FA370D"/>
    <w:rsid w:val="00FA42EB"/>
    <w:rsid w:val="00FA5478"/>
    <w:rsid w:val="00FA580D"/>
    <w:rsid w:val="00FA588D"/>
    <w:rsid w:val="00FA5F10"/>
    <w:rsid w:val="00FA610E"/>
    <w:rsid w:val="00FA7D72"/>
    <w:rsid w:val="00FB1020"/>
    <w:rsid w:val="00FB381B"/>
    <w:rsid w:val="00FB73C2"/>
    <w:rsid w:val="00FB7DD3"/>
    <w:rsid w:val="00FC01A1"/>
    <w:rsid w:val="00FC21CB"/>
    <w:rsid w:val="00FC23A8"/>
    <w:rsid w:val="00FC28B1"/>
    <w:rsid w:val="00FC4F7C"/>
    <w:rsid w:val="00FD0C9C"/>
    <w:rsid w:val="00FD4560"/>
    <w:rsid w:val="00FD4E7D"/>
    <w:rsid w:val="00FD5559"/>
    <w:rsid w:val="00FD56AA"/>
    <w:rsid w:val="00FD58D4"/>
    <w:rsid w:val="00FD5EBD"/>
    <w:rsid w:val="00FD6664"/>
    <w:rsid w:val="00FE126E"/>
    <w:rsid w:val="00FE2463"/>
    <w:rsid w:val="00FE4E1F"/>
    <w:rsid w:val="00FE72DC"/>
    <w:rsid w:val="00FE7F18"/>
    <w:rsid w:val="00FF0BF2"/>
    <w:rsid w:val="00FF134A"/>
    <w:rsid w:val="00FF242F"/>
    <w:rsid w:val="00FF2D56"/>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3211DE2"/>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uiPriority="99"/>
    <w:lsdException w:name="footer" w:uiPriority="99"/>
    <w:lsdException w:name="caption" w:semiHidden="1" w:uiPriority="35" w:unhideWhenUsed="1" w:qFormat="1"/>
    <w:lsdException w:name="table of figures" w:uiPriority="99"/>
    <w:lsdException w:name="footnote reference" w:uiPriority="99"/>
    <w:lsdException w:name="Title" w:uiPriority="10" w:qFormat="1"/>
    <w:lsdException w:name="Body Text" w:uiPriority="6"/>
    <w:lsdException w:name="Subtitle" w:uiPriority="11" w:qFormat="1"/>
    <w:lsdException w:name="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5C4"/>
    <w:rPr>
      <w:sz w:val="24"/>
      <w:szCs w:val="24"/>
    </w:rPr>
  </w:style>
  <w:style w:type="paragraph" w:styleId="Naslov1">
    <w:name w:val="heading 1"/>
    <w:aliases w:val="NASLOV"/>
    <w:basedOn w:val="Navaden"/>
    <w:next w:val="Navaden"/>
    <w:link w:val="Naslov1Znak"/>
    <w:autoRedefine/>
    <w:uiPriority w:val="9"/>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9"/>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0B0DD5"/>
    <w:rPr>
      <w:rFonts w:ascii="Arial" w:hAnsi="Arial" w:cs="Arial"/>
      <w:b/>
      <w:caps/>
      <w:kern w:val="32"/>
      <w:lang w:eastAsia="en-US"/>
    </w:rPr>
  </w:style>
  <w:style w:type="character" w:customStyle="1" w:styleId="Naslov2Znak">
    <w:name w:val="Naslov 2 Znak"/>
    <w:link w:val="Naslov20"/>
    <w:uiPriority w:val="9"/>
    <w:rsid w:val="0075039D"/>
    <w:rPr>
      <w:rFonts w:ascii="Arial" w:hAnsi="Arial" w:cs="Arial"/>
      <w:b/>
      <w:bCs/>
      <w:i/>
      <w:iCs/>
      <w:sz w:val="28"/>
      <w:szCs w:val="28"/>
    </w:rPr>
  </w:style>
  <w:style w:type="character" w:customStyle="1" w:styleId="Naslov3Znak">
    <w:name w:val="Naslov 3 Znak"/>
    <w:link w:val="Naslov30"/>
    <w:uiPriority w:val="9"/>
    <w:rsid w:val="0075039D"/>
    <w:rPr>
      <w:rFonts w:ascii="Arial" w:hAnsi="Arial" w:cs="Arial"/>
      <w:b/>
      <w:bCs/>
      <w:sz w:val="26"/>
      <w:szCs w:val="26"/>
      <w:lang w:val="en-US" w:eastAsia="en-US"/>
    </w:rPr>
  </w:style>
  <w:style w:type="character" w:customStyle="1" w:styleId="Naslov4Znak">
    <w:name w:val="Naslov 4 Znak"/>
    <w:link w:val="Naslov4"/>
    <w:uiPriority w:val="9"/>
    <w:rsid w:val="0075039D"/>
    <w:rPr>
      <w:rFonts w:ascii="Arial" w:hAnsi="Arial"/>
      <w:i/>
      <w:sz w:val="22"/>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uiPriority w:val="39"/>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37"/>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37"/>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37"/>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37"/>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37"/>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37"/>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37"/>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37"/>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37"/>
      </w:numPr>
      <w:tabs>
        <w:tab w:val="clear" w:pos="3118"/>
        <w:tab w:val="num" w:pos="360"/>
      </w:tabs>
      <w:spacing w:before="120" w:after="120"/>
      <w:ind w:left="0" w:firstLine="0"/>
      <w:jc w:val="both"/>
    </w:pPr>
    <w:rPr>
      <w:rFonts w:eastAsia="Calibri"/>
      <w:szCs w:val="22"/>
      <w:lang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2D0CF-5B80-46F2-B054-694AF861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53</Pages>
  <Words>16846</Words>
  <Characters>96025</Characters>
  <Application>Microsoft Office Word</Application>
  <DocSecurity>0</DocSecurity>
  <Lines>800</Lines>
  <Paragraphs>225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112646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5</cp:revision>
  <cp:lastPrinted>2022-01-21T06:57:00Z</cp:lastPrinted>
  <dcterms:created xsi:type="dcterms:W3CDTF">2022-02-02T11:48:00Z</dcterms:created>
  <dcterms:modified xsi:type="dcterms:W3CDTF">2022-02-18T07:03:00Z</dcterms:modified>
</cp:coreProperties>
</file>